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54CCD" w14:textId="6A9F342D" w:rsidR="00230C71" w:rsidRPr="00C51DCE" w:rsidRDefault="00230C71" w:rsidP="00D82AE2">
      <w:pPr>
        <w:pStyle w:val="javnanaroilapodnaslov"/>
        <w:framePr w:wrap="notBeside"/>
        <w:numPr>
          <w:ilvl w:val="1"/>
          <w:numId w:val="117"/>
        </w:numPr>
        <w:rPr>
          <w:rFonts w:asciiTheme="majorHAnsi" w:hAnsiTheme="majorHAnsi" w:cstheme="majorHAnsi"/>
        </w:rPr>
      </w:pPr>
      <w:bookmarkStart w:id="0" w:name="_Toc140653835"/>
      <w:bookmarkStart w:id="1" w:name="_GoBack"/>
      <w:bookmarkEnd w:id="1"/>
      <w:r w:rsidRPr="00C51DCE">
        <w:rPr>
          <w:rFonts w:asciiTheme="majorHAnsi" w:hAnsiTheme="majorHAnsi" w:cstheme="majorHAnsi"/>
        </w:rPr>
        <w:t>obr.</w:t>
      </w:r>
      <w:r w:rsidR="00750C34" w:rsidRPr="00C51DCE">
        <w:rPr>
          <w:rFonts w:asciiTheme="majorHAnsi" w:hAnsiTheme="majorHAnsi" w:cstheme="majorHAnsi"/>
        </w:rPr>
        <w:t xml:space="preserve"> – </w:t>
      </w:r>
      <w:r w:rsidRPr="00C51DCE">
        <w:rPr>
          <w:rFonts w:asciiTheme="majorHAnsi" w:hAnsiTheme="majorHAnsi" w:cstheme="majorHAnsi"/>
        </w:rPr>
        <w:t>Ponudba</w:t>
      </w:r>
      <w:r w:rsidR="00154D08" w:rsidRPr="00C51DCE">
        <w:rPr>
          <w:rFonts w:asciiTheme="majorHAnsi" w:hAnsiTheme="majorHAnsi" w:cstheme="majorHAnsi"/>
        </w:rPr>
        <w:t>/Predračun</w:t>
      </w:r>
      <w:bookmarkEnd w:id="0"/>
      <w:r w:rsidR="00750C34" w:rsidRPr="00C51DCE">
        <w:rPr>
          <w:rFonts w:asciiTheme="majorHAnsi" w:hAnsiTheme="majorHAnsi" w:cstheme="majorHAnsi"/>
        </w:rPr>
        <w:t xml:space="preserve"> </w:t>
      </w:r>
    </w:p>
    <w:p w14:paraId="03A018BD" w14:textId="77777777" w:rsidR="0017591C" w:rsidRPr="00C51DCE" w:rsidRDefault="0017591C" w:rsidP="00822327">
      <w:pPr>
        <w:jc w:val="both"/>
        <w:rPr>
          <w:rFonts w:asciiTheme="majorHAnsi" w:hAnsiTheme="majorHAnsi" w:cstheme="majorHAnsi"/>
          <w:sz w:val="24"/>
          <w:szCs w:val="24"/>
        </w:rPr>
      </w:pPr>
    </w:p>
    <w:p w14:paraId="2FE1A9FB" w14:textId="377F26DC" w:rsidR="00C80AD8" w:rsidRPr="00C51DCE" w:rsidRDefault="00C80AD8" w:rsidP="00822327">
      <w:pPr>
        <w:jc w:val="both"/>
        <w:rPr>
          <w:rFonts w:asciiTheme="majorHAnsi" w:hAnsiTheme="majorHAnsi" w:cstheme="majorHAnsi"/>
        </w:rPr>
      </w:pPr>
      <w:r w:rsidRPr="00C51DCE">
        <w:rPr>
          <w:rFonts w:asciiTheme="majorHAnsi" w:hAnsiTheme="majorHAnsi" w:cstheme="majorHAnsi"/>
        </w:rPr>
        <w:t>Na obvestilo o javnem naročilu</w:t>
      </w:r>
      <w:r w:rsidR="0050313A" w:rsidRPr="00C51DCE">
        <w:rPr>
          <w:rFonts w:asciiTheme="majorHAnsi" w:hAnsiTheme="majorHAnsi" w:cstheme="majorHAnsi"/>
          <w:b/>
          <w:szCs w:val="24"/>
        </w:rPr>
        <w:t xml:space="preserve"> </w:t>
      </w:r>
      <w:r w:rsidR="0043341E" w:rsidRPr="0043341E">
        <w:rPr>
          <w:rFonts w:asciiTheme="majorHAnsi" w:hAnsiTheme="majorHAnsi" w:cstheme="majorHAnsi"/>
          <w:b/>
          <w:szCs w:val="24"/>
        </w:rPr>
        <w:t xml:space="preserve"> Izvedba nadgradnje gasilskega vozila</w:t>
      </w:r>
      <w:r w:rsidR="0098745C" w:rsidRPr="00C51DCE">
        <w:rPr>
          <w:rFonts w:asciiTheme="majorHAnsi" w:hAnsiTheme="majorHAnsi" w:cstheme="majorHAnsi"/>
        </w:rPr>
        <w:t>, poslano v objavo na portal</w:t>
      </w:r>
      <w:r w:rsidRPr="00C51DCE">
        <w:rPr>
          <w:rFonts w:asciiTheme="majorHAnsi" w:hAnsiTheme="majorHAnsi" w:cstheme="majorHAnsi"/>
        </w:rPr>
        <w:t xml:space="preserve"> j</w:t>
      </w:r>
      <w:r w:rsidR="006E2017" w:rsidRPr="00C51DCE">
        <w:rPr>
          <w:rFonts w:asciiTheme="majorHAnsi" w:hAnsiTheme="majorHAnsi" w:cstheme="majorHAnsi"/>
        </w:rPr>
        <w:t>avnih naročil</w:t>
      </w:r>
      <w:r w:rsidR="0050313A" w:rsidRPr="00C51DCE">
        <w:rPr>
          <w:rFonts w:asciiTheme="majorHAnsi" w:hAnsiTheme="majorHAnsi" w:cstheme="majorHAnsi"/>
        </w:rPr>
        <w:t xml:space="preserve"> </w:t>
      </w:r>
      <w:r w:rsidR="00557A31" w:rsidRPr="00C51DCE">
        <w:rPr>
          <w:rFonts w:asciiTheme="majorHAnsi" w:hAnsiTheme="majorHAnsi" w:cstheme="majorHAnsi"/>
        </w:rPr>
        <w:t xml:space="preserve">dne </w:t>
      </w:r>
      <w:r w:rsidR="001C6C25">
        <w:rPr>
          <w:rFonts w:asciiTheme="majorHAnsi" w:hAnsiTheme="majorHAnsi" w:cstheme="majorHAnsi"/>
        </w:rPr>
        <w:t xml:space="preserve"> 19</w:t>
      </w:r>
      <w:r w:rsidR="008D6B79" w:rsidRPr="00C51DCE">
        <w:rPr>
          <w:rFonts w:asciiTheme="majorHAnsi" w:hAnsiTheme="majorHAnsi" w:cstheme="majorHAnsi"/>
        </w:rPr>
        <w:t xml:space="preserve">. </w:t>
      </w:r>
      <w:r w:rsidR="0043341E">
        <w:rPr>
          <w:rFonts w:asciiTheme="majorHAnsi" w:hAnsiTheme="majorHAnsi" w:cstheme="majorHAnsi"/>
        </w:rPr>
        <w:t>7</w:t>
      </w:r>
      <w:r w:rsidR="002772DC" w:rsidRPr="00C51DCE">
        <w:rPr>
          <w:rFonts w:asciiTheme="majorHAnsi" w:hAnsiTheme="majorHAnsi" w:cstheme="majorHAnsi"/>
        </w:rPr>
        <w:t>. 202</w:t>
      </w:r>
      <w:r w:rsidR="00836AC4" w:rsidRPr="00C51DCE">
        <w:rPr>
          <w:rFonts w:asciiTheme="majorHAnsi" w:hAnsiTheme="majorHAnsi" w:cstheme="majorHAnsi"/>
        </w:rPr>
        <w:t>3</w:t>
      </w:r>
      <w:r w:rsidRPr="00C51DCE">
        <w:rPr>
          <w:rFonts w:asciiTheme="majorHAnsi" w:hAnsiTheme="majorHAnsi" w:cstheme="majorHAnsi"/>
        </w:rPr>
        <w:t>, dajemo ponudbo, kot sledi:</w:t>
      </w:r>
    </w:p>
    <w:p w14:paraId="7F42D92C" w14:textId="77777777" w:rsidR="0017591C" w:rsidRPr="00C51DCE"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C51DCE" w14:paraId="31FE5003" w14:textId="77777777" w:rsidTr="002E7D3C">
        <w:trPr>
          <w:trHeight w:val="397"/>
        </w:trPr>
        <w:tc>
          <w:tcPr>
            <w:tcW w:w="2622" w:type="dxa"/>
            <w:shd w:val="clear" w:color="auto" w:fill="auto"/>
          </w:tcPr>
          <w:p w14:paraId="429268C4" w14:textId="77777777" w:rsidR="00C80AD8" w:rsidRPr="00C51DCE" w:rsidRDefault="00C80AD8" w:rsidP="00822327">
            <w:pPr>
              <w:rPr>
                <w:rFonts w:asciiTheme="majorHAnsi" w:hAnsiTheme="majorHAnsi" w:cstheme="majorHAnsi"/>
              </w:rPr>
            </w:pPr>
            <w:r w:rsidRPr="00C51DCE">
              <w:rPr>
                <w:rFonts w:asciiTheme="majorHAnsi" w:hAnsiTheme="majorHAnsi" w:cstheme="majorHAnsi"/>
              </w:rPr>
              <w:t>Številka ponudbe:</w:t>
            </w:r>
          </w:p>
        </w:tc>
        <w:tc>
          <w:tcPr>
            <w:tcW w:w="6407" w:type="dxa"/>
            <w:shd w:val="clear" w:color="auto" w:fill="auto"/>
          </w:tcPr>
          <w:p w14:paraId="05CA03BE" w14:textId="77777777" w:rsidR="00C80AD8" w:rsidRPr="00C51DCE" w:rsidRDefault="00C80AD8" w:rsidP="00822327">
            <w:pPr>
              <w:rPr>
                <w:rFonts w:asciiTheme="majorHAnsi" w:hAnsiTheme="majorHAnsi" w:cstheme="majorHAnsi"/>
              </w:rPr>
            </w:pPr>
          </w:p>
        </w:tc>
      </w:tr>
      <w:tr w:rsidR="00C80AD8" w:rsidRPr="00C51DCE" w14:paraId="3E28DEF6" w14:textId="77777777" w:rsidTr="002E7D3C">
        <w:trPr>
          <w:trHeight w:val="397"/>
        </w:trPr>
        <w:tc>
          <w:tcPr>
            <w:tcW w:w="2622" w:type="dxa"/>
            <w:shd w:val="clear" w:color="auto" w:fill="auto"/>
          </w:tcPr>
          <w:p w14:paraId="04506194" w14:textId="77777777" w:rsidR="00C80AD8" w:rsidRPr="00C51DCE" w:rsidRDefault="00C80AD8" w:rsidP="00822327">
            <w:pPr>
              <w:rPr>
                <w:rFonts w:asciiTheme="majorHAnsi" w:hAnsiTheme="majorHAnsi" w:cstheme="majorHAnsi"/>
              </w:rPr>
            </w:pPr>
            <w:r w:rsidRPr="00C51DCE">
              <w:rPr>
                <w:rFonts w:asciiTheme="majorHAnsi" w:hAnsiTheme="majorHAnsi" w:cstheme="majorHAnsi"/>
              </w:rPr>
              <w:t>Datum:</w:t>
            </w:r>
            <w:r w:rsidRPr="00C51DCE">
              <w:rPr>
                <w:rFonts w:asciiTheme="majorHAnsi" w:hAnsiTheme="majorHAnsi" w:cstheme="majorHAnsi"/>
              </w:rPr>
              <w:tab/>
            </w:r>
          </w:p>
        </w:tc>
        <w:tc>
          <w:tcPr>
            <w:tcW w:w="6407" w:type="dxa"/>
            <w:shd w:val="clear" w:color="auto" w:fill="auto"/>
          </w:tcPr>
          <w:p w14:paraId="1ABC201E" w14:textId="77777777" w:rsidR="00C80AD8" w:rsidRPr="00C51DCE" w:rsidRDefault="00C80AD8" w:rsidP="00822327">
            <w:pPr>
              <w:rPr>
                <w:rFonts w:asciiTheme="majorHAnsi" w:hAnsiTheme="majorHAnsi" w:cstheme="majorHAnsi"/>
              </w:rPr>
            </w:pPr>
          </w:p>
        </w:tc>
      </w:tr>
    </w:tbl>
    <w:p w14:paraId="40FE68D2" w14:textId="77777777" w:rsidR="0017591C" w:rsidRPr="00C51DCE" w:rsidRDefault="0017591C" w:rsidP="00822327">
      <w:pPr>
        <w:rPr>
          <w:rFonts w:asciiTheme="majorHAnsi" w:hAnsiTheme="majorHAnsi" w:cstheme="majorHAnsi"/>
        </w:rPr>
      </w:pPr>
    </w:p>
    <w:p w14:paraId="7B0817E1" w14:textId="77777777" w:rsidR="00C80AD8" w:rsidRPr="00C51DCE" w:rsidRDefault="00C80AD8" w:rsidP="00822327">
      <w:pPr>
        <w:rPr>
          <w:rFonts w:asciiTheme="majorHAnsi" w:hAnsiTheme="majorHAnsi" w:cstheme="majorHAnsi"/>
        </w:rPr>
      </w:pPr>
      <w:r w:rsidRPr="00C51DCE">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C51DCE" w14:paraId="4401202A" w14:textId="77777777" w:rsidTr="000006BC">
        <w:trPr>
          <w:trHeight w:val="397"/>
        </w:trPr>
        <w:tc>
          <w:tcPr>
            <w:tcW w:w="2622" w:type="dxa"/>
            <w:shd w:val="clear" w:color="auto" w:fill="auto"/>
          </w:tcPr>
          <w:p w14:paraId="0088F98B" w14:textId="77777777" w:rsidR="00C80AD8" w:rsidRPr="00C51DCE" w:rsidRDefault="00C80AD8" w:rsidP="00822327">
            <w:pPr>
              <w:rPr>
                <w:rFonts w:asciiTheme="majorHAnsi" w:hAnsiTheme="majorHAnsi" w:cstheme="majorHAnsi"/>
              </w:rPr>
            </w:pPr>
            <w:r w:rsidRPr="00C51DCE">
              <w:rPr>
                <w:rFonts w:asciiTheme="majorHAnsi" w:hAnsiTheme="majorHAnsi" w:cstheme="majorHAnsi"/>
              </w:rPr>
              <w:t>Firma/Ime ponudnika:</w:t>
            </w:r>
          </w:p>
        </w:tc>
        <w:tc>
          <w:tcPr>
            <w:tcW w:w="6590" w:type="dxa"/>
            <w:shd w:val="clear" w:color="auto" w:fill="auto"/>
          </w:tcPr>
          <w:p w14:paraId="21DA0511" w14:textId="77777777" w:rsidR="00C80AD8" w:rsidRPr="00C51DCE" w:rsidRDefault="00C80AD8" w:rsidP="00822327">
            <w:pPr>
              <w:rPr>
                <w:rFonts w:asciiTheme="majorHAnsi" w:hAnsiTheme="majorHAnsi" w:cstheme="majorHAnsi"/>
              </w:rPr>
            </w:pPr>
          </w:p>
        </w:tc>
      </w:tr>
      <w:tr w:rsidR="00C80AD8" w:rsidRPr="00C51DCE" w14:paraId="56C8CEFC" w14:textId="77777777" w:rsidTr="000006BC">
        <w:trPr>
          <w:trHeight w:val="397"/>
        </w:trPr>
        <w:tc>
          <w:tcPr>
            <w:tcW w:w="2622" w:type="dxa"/>
            <w:shd w:val="clear" w:color="auto" w:fill="auto"/>
          </w:tcPr>
          <w:p w14:paraId="7A3BB911" w14:textId="77777777" w:rsidR="00C80AD8" w:rsidRPr="00C51DCE" w:rsidRDefault="00C80AD8" w:rsidP="00822327">
            <w:pPr>
              <w:rPr>
                <w:rFonts w:asciiTheme="majorHAnsi" w:hAnsiTheme="majorHAnsi" w:cstheme="majorHAnsi"/>
              </w:rPr>
            </w:pPr>
            <w:r w:rsidRPr="00C51DCE">
              <w:rPr>
                <w:rFonts w:asciiTheme="majorHAnsi" w:hAnsiTheme="majorHAnsi" w:cstheme="majorHAnsi"/>
              </w:rPr>
              <w:t>Sedež/Naslov ponudnika:</w:t>
            </w:r>
          </w:p>
        </w:tc>
        <w:tc>
          <w:tcPr>
            <w:tcW w:w="6590" w:type="dxa"/>
            <w:shd w:val="clear" w:color="auto" w:fill="auto"/>
          </w:tcPr>
          <w:p w14:paraId="6037C68C" w14:textId="77777777" w:rsidR="00C80AD8" w:rsidRPr="00C51DCE" w:rsidRDefault="00C80AD8" w:rsidP="00822327">
            <w:pPr>
              <w:rPr>
                <w:rFonts w:asciiTheme="majorHAnsi" w:hAnsiTheme="majorHAnsi" w:cstheme="majorHAnsi"/>
              </w:rPr>
            </w:pPr>
          </w:p>
        </w:tc>
      </w:tr>
      <w:tr w:rsidR="00C80AD8" w:rsidRPr="00C51DCE" w14:paraId="5AA1426C" w14:textId="77777777" w:rsidTr="000006BC">
        <w:trPr>
          <w:trHeight w:val="397"/>
        </w:trPr>
        <w:tc>
          <w:tcPr>
            <w:tcW w:w="2622" w:type="dxa"/>
            <w:shd w:val="clear" w:color="auto" w:fill="auto"/>
          </w:tcPr>
          <w:p w14:paraId="70B9897D" w14:textId="77777777" w:rsidR="00C80AD8" w:rsidRPr="00C51DCE" w:rsidRDefault="00C80AD8" w:rsidP="00822327">
            <w:pPr>
              <w:rPr>
                <w:rFonts w:asciiTheme="majorHAnsi" w:hAnsiTheme="majorHAnsi" w:cstheme="majorHAnsi"/>
              </w:rPr>
            </w:pPr>
            <w:r w:rsidRPr="00C51DCE">
              <w:rPr>
                <w:rFonts w:asciiTheme="majorHAnsi" w:hAnsiTheme="majorHAnsi" w:cstheme="majorHAnsi"/>
              </w:rPr>
              <w:t>Matična številka:</w:t>
            </w:r>
          </w:p>
        </w:tc>
        <w:tc>
          <w:tcPr>
            <w:tcW w:w="6590" w:type="dxa"/>
            <w:shd w:val="clear" w:color="auto" w:fill="auto"/>
          </w:tcPr>
          <w:p w14:paraId="18DC687D" w14:textId="77777777" w:rsidR="00C80AD8" w:rsidRPr="00C51DCE" w:rsidRDefault="00C80AD8" w:rsidP="00822327">
            <w:pPr>
              <w:rPr>
                <w:rFonts w:asciiTheme="majorHAnsi" w:hAnsiTheme="majorHAnsi" w:cstheme="majorHAnsi"/>
              </w:rPr>
            </w:pPr>
          </w:p>
        </w:tc>
      </w:tr>
      <w:tr w:rsidR="00C80AD8" w:rsidRPr="00C51DCE" w14:paraId="6B35E555" w14:textId="77777777" w:rsidTr="000006BC">
        <w:trPr>
          <w:trHeight w:val="397"/>
        </w:trPr>
        <w:tc>
          <w:tcPr>
            <w:tcW w:w="2622" w:type="dxa"/>
            <w:shd w:val="clear" w:color="auto" w:fill="auto"/>
          </w:tcPr>
          <w:p w14:paraId="777E2038" w14:textId="77777777" w:rsidR="00C80AD8" w:rsidRPr="00C51DCE" w:rsidRDefault="00C80AD8" w:rsidP="00822327">
            <w:pPr>
              <w:rPr>
                <w:rFonts w:asciiTheme="majorHAnsi" w:hAnsiTheme="majorHAnsi" w:cstheme="majorHAnsi"/>
              </w:rPr>
            </w:pPr>
            <w:r w:rsidRPr="00C51DCE">
              <w:rPr>
                <w:rFonts w:asciiTheme="majorHAnsi" w:hAnsiTheme="majorHAnsi" w:cstheme="majorHAnsi"/>
              </w:rPr>
              <w:t>Identifikacijska številka:</w:t>
            </w:r>
          </w:p>
        </w:tc>
        <w:tc>
          <w:tcPr>
            <w:tcW w:w="6590" w:type="dxa"/>
            <w:shd w:val="clear" w:color="auto" w:fill="auto"/>
          </w:tcPr>
          <w:p w14:paraId="3CA6EF44" w14:textId="77777777" w:rsidR="00C80AD8" w:rsidRPr="00C51DCE" w:rsidRDefault="00C80AD8" w:rsidP="00822327">
            <w:pPr>
              <w:rPr>
                <w:rFonts w:asciiTheme="majorHAnsi" w:hAnsiTheme="majorHAnsi" w:cstheme="majorHAnsi"/>
              </w:rPr>
            </w:pPr>
          </w:p>
        </w:tc>
      </w:tr>
    </w:tbl>
    <w:p w14:paraId="0DABE1B9" w14:textId="77777777" w:rsidR="0017591C" w:rsidRPr="00C51DCE" w:rsidRDefault="0017591C" w:rsidP="00822327">
      <w:pPr>
        <w:rPr>
          <w:rFonts w:asciiTheme="majorHAnsi" w:hAnsiTheme="majorHAnsi" w:cstheme="majorHAnsi"/>
        </w:rPr>
      </w:pPr>
    </w:p>
    <w:p w14:paraId="31E5EE6C" w14:textId="77777777" w:rsidR="0002506C" w:rsidRPr="00C51DCE" w:rsidRDefault="0002506C" w:rsidP="00822327">
      <w:pPr>
        <w:rPr>
          <w:rFonts w:asciiTheme="majorHAnsi" w:hAnsiTheme="majorHAnsi" w:cstheme="majorHAnsi"/>
        </w:rPr>
      </w:pP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02506C" w:rsidRPr="00C51DCE" w14:paraId="5160A076" w14:textId="77777777" w:rsidTr="00AA067C">
        <w:tc>
          <w:tcPr>
            <w:tcW w:w="9150" w:type="dxa"/>
            <w:gridSpan w:val="3"/>
            <w:shd w:val="clear" w:color="auto" w:fill="DEEAF6" w:themeFill="accent1" w:themeFillTint="33"/>
          </w:tcPr>
          <w:p w14:paraId="5CF87C00" w14:textId="77777777" w:rsidR="0002506C" w:rsidRPr="00C51DCE" w:rsidRDefault="0002506C" w:rsidP="00822327">
            <w:pPr>
              <w:jc w:val="both"/>
              <w:rPr>
                <w:rFonts w:asciiTheme="majorHAnsi" w:eastAsia="Times New Roman" w:hAnsiTheme="majorHAnsi" w:cstheme="majorHAnsi"/>
              </w:rPr>
            </w:pPr>
          </w:p>
          <w:p w14:paraId="43B9FE61" w14:textId="77777777" w:rsidR="0002506C" w:rsidRPr="00C51DCE" w:rsidRDefault="0002506C" w:rsidP="00822327">
            <w:pPr>
              <w:jc w:val="center"/>
              <w:rPr>
                <w:rFonts w:asciiTheme="majorHAnsi" w:eastAsia="Times New Roman" w:hAnsiTheme="majorHAnsi" w:cstheme="majorHAnsi"/>
                <w:b/>
              </w:rPr>
            </w:pPr>
            <w:r w:rsidRPr="00C51DCE">
              <w:rPr>
                <w:rFonts w:asciiTheme="majorHAnsi" w:eastAsia="Times New Roman" w:hAnsiTheme="majorHAnsi" w:cstheme="majorHAnsi"/>
                <w:b/>
              </w:rPr>
              <w:t>PONUDBENA CENA</w:t>
            </w:r>
          </w:p>
        </w:tc>
      </w:tr>
      <w:tr w:rsidR="0002506C" w:rsidRPr="00C51DCE" w14:paraId="415C21AD" w14:textId="77777777" w:rsidTr="00AA067C">
        <w:trPr>
          <w:gridAfter w:val="1"/>
          <w:wAfter w:w="11" w:type="dxa"/>
        </w:trPr>
        <w:tc>
          <w:tcPr>
            <w:tcW w:w="4635" w:type="dxa"/>
            <w:shd w:val="clear" w:color="auto" w:fill="DEEAF6" w:themeFill="accent1" w:themeFillTint="33"/>
          </w:tcPr>
          <w:p w14:paraId="02F8A4D0" w14:textId="77777777" w:rsidR="0002506C" w:rsidRPr="00C51DCE" w:rsidRDefault="0002506C" w:rsidP="00822327">
            <w:pPr>
              <w:jc w:val="both"/>
              <w:rPr>
                <w:rFonts w:asciiTheme="majorHAnsi" w:eastAsia="Times New Roman" w:hAnsiTheme="majorHAnsi" w:cstheme="majorHAnsi"/>
                <w:b/>
              </w:rPr>
            </w:pPr>
            <w:r w:rsidRPr="00C51DCE">
              <w:rPr>
                <w:rFonts w:asciiTheme="majorHAnsi" w:eastAsia="Times New Roman" w:hAnsiTheme="majorHAnsi" w:cstheme="majorHAnsi"/>
                <w:b/>
              </w:rPr>
              <w:t>Postavke ponudbe</w:t>
            </w:r>
          </w:p>
        </w:tc>
        <w:tc>
          <w:tcPr>
            <w:tcW w:w="4504" w:type="dxa"/>
            <w:shd w:val="clear" w:color="auto" w:fill="DEEAF6" w:themeFill="accent1" w:themeFillTint="33"/>
          </w:tcPr>
          <w:p w14:paraId="17D78027" w14:textId="77777777" w:rsidR="0002506C" w:rsidRPr="00C51DCE" w:rsidRDefault="0002506C" w:rsidP="00822327">
            <w:pPr>
              <w:jc w:val="center"/>
              <w:rPr>
                <w:rFonts w:asciiTheme="majorHAnsi" w:eastAsia="Times New Roman" w:hAnsiTheme="majorHAnsi" w:cstheme="majorHAnsi"/>
                <w:b/>
              </w:rPr>
            </w:pPr>
            <w:r w:rsidRPr="00C51DCE">
              <w:rPr>
                <w:rFonts w:asciiTheme="majorHAnsi" w:eastAsia="Times New Roman" w:hAnsiTheme="majorHAnsi" w:cstheme="majorHAnsi"/>
                <w:b/>
              </w:rPr>
              <w:t>Cena v EUR</w:t>
            </w:r>
          </w:p>
        </w:tc>
      </w:tr>
      <w:tr w:rsidR="0002506C" w:rsidRPr="00C51DCE" w14:paraId="632675DE" w14:textId="77777777" w:rsidTr="00AA067C">
        <w:trPr>
          <w:gridAfter w:val="1"/>
          <w:wAfter w:w="11" w:type="dxa"/>
        </w:trPr>
        <w:tc>
          <w:tcPr>
            <w:tcW w:w="4635" w:type="dxa"/>
            <w:shd w:val="clear" w:color="auto" w:fill="auto"/>
            <w:vAlign w:val="center"/>
          </w:tcPr>
          <w:p w14:paraId="0684BB99" w14:textId="3D10DA14" w:rsidR="0002506C" w:rsidRPr="000F2F27" w:rsidRDefault="000F2F27" w:rsidP="000F2F27">
            <w:pPr>
              <w:pStyle w:val="Slog94"/>
            </w:pPr>
            <w:r>
              <w:t>Izvedba storitev nadgradnje</w:t>
            </w:r>
          </w:p>
        </w:tc>
        <w:tc>
          <w:tcPr>
            <w:tcW w:w="4504" w:type="dxa"/>
            <w:shd w:val="clear" w:color="auto" w:fill="auto"/>
          </w:tcPr>
          <w:p w14:paraId="2D1D9694" w14:textId="77777777" w:rsidR="0002506C" w:rsidRPr="00C51DCE" w:rsidRDefault="0002506C" w:rsidP="00822327">
            <w:pPr>
              <w:jc w:val="right"/>
              <w:rPr>
                <w:rFonts w:asciiTheme="majorHAnsi" w:eastAsia="Times New Roman" w:hAnsiTheme="majorHAnsi" w:cstheme="majorHAnsi"/>
              </w:rPr>
            </w:pPr>
          </w:p>
        </w:tc>
      </w:tr>
      <w:tr w:rsidR="000F2F27" w:rsidRPr="00C51DCE" w14:paraId="7D6D2FCA" w14:textId="77777777" w:rsidTr="00AA067C">
        <w:trPr>
          <w:gridAfter w:val="1"/>
          <w:wAfter w:w="11" w:type="dxa"/>
        </w:trPr>
        <w:tc>
          <w:tcPr>
            <w:tcW w:w="4635" w:type="dxa"/>
            <w:shd w:val="clear" w:color="auto" w:fill="auto"/>
            <w:vAlign w:val="center"/>
          </w:tcPr>
          <w:p w14:paraId="005EC8A4" w14:textId="08FBF41D" w:rsidR="000F2F27" w:rsidRPr="00C51DCE" w:rsidRDefault="000F2F27" w:rsidP="000F2F27">
            <w:pPr>
              <w:pStyle w:val="Slog94"/>
            </w:pPr>
            <w:r>
              <w:t>Dobava opreme po popisu</w:t>
            </w:r>
          </w:p>
        </w:tc>
        <w:tc>
          <w:tcPr>
            <w:tcW w:w="4504" w:type="dxa"/>
            <w:shd w:val="clear" w:color="auto" w:fill="auto"/>
          </w:tcPr>
          <w:p w14:paraId="4F43F725" w14:textId="77777777" w:rsidR="000F2F27" w:rsidRPr="00C51DCE" w:rsidRDefault="000F2F27" w:rsidP="00822327">
            <w:pPr>
              <w:jc w:val="right"/>
              <w:rPr>
                <w:rFonts w:asciiTheme="majorHAnsi" w:eastAsia="Times New Roman" w:hAnsiTheme="majorHAnsi" w:cstheme="majorHAnsi"/>
              </w:rPr>
            </w:pPr>
          </w:p>
        </w:tc>
      </w:tr>
      <w:tr w:rsidR="000F2F27" w:rsidRPr="000C6759" w14:paraId="5F426EA7" w14:textId="77777777" w:rsidTr="000F2F27">
        <w:trPr>
          <w:gridAfter w:val="1"/>
          <w:wAfter w:w="11" w:type="dxa"/>
          <w:trHeight w:val="141"/>
        </w:trPr>
        <w:tc>
          <w:tcPr>
            <w:tcW w:w="4635" w:type="dxa"/>
            <w:shd w:val="clear" w:color="auto" w:fill="auto"/>
            <w:vAlign w:val="center"/>
          </w:tcPr>
          <w:p w14:paraId="5780C7A8" w14:textId="31151F61" w:rsidR="000F2F27" w:rsidRPr="000C6759" w:rsidRDefault="000C6759" w:rsidP="000F2F27">
            <w:pPr>
              <w:pStyle w:val="Slog94"/>
            </w:pPr>
            <w:r w:rsidRPr="000C6759">
              <w:t>Ostali stroški</w:t>
            </w:r>
          </w:p>
        </w:tc>
        <w:tc>
          <w:tcPr>
            <w:tcW w:w="4504" w:type="dxa"/>
            <w:shd w:val="clear" w:color="auto" w:fill="auto"/>
          </w:tcPr>
          <w:p w14:paraId="02786189" w14:textId="77777777" w:rsidR="000F2F27" w:rsidRPr="000C6759" w:rsidRDefault="000F2F27" w:rsidP="00822327">
            <w:pPr>
              <w:jc w:val="right"/>
              <w:rPr>
                <w:rFonts w:asciiTheme="majorHAnsi" w:eastAsia="Times New Roman" w:hAnsiTheme="majorHAnsi" w:cstheme="majorHAnsi"/>
              </w:rPr>
            </w:pPr>
          </w:p>
        </w:tc>
      </w:tr>
      <w:tr w:rsidR="0002506C" w:rsidRPr="000C6759" w14:paraId="0C76250D" w14:textId="77777777" w:rsidTr="00AA067C">
        <w:trPr>
          <w:gridAfter w:val="1"/>
          <w:wAfter w:w="11" w:type="dxa"/>
        </w:trPr>
        <w:tc>
          <w:tcPr>
            <w:tcW w:w="4635" w:type="dxa"/>
            <w:shd w:val="clear" w:color="auto" w:fill="auto"/>
            <w:vAlign w:val="center"/>
          </w:tcPr>
          <w:p w14:paraId="5584B823" w14:textId="0E4F7D7B" w:rsidR="0002506C" w:rsidRPr="000C6759" w:rsidRDefault="0002506C" w:rsidP="00822327">
            <w:pPr>
              <w:rPr>
                <w:rFonts w:asciiTheme="majorHAnsi" w:hAnsiTheme="majorHAnsi" w:cstheme="majorHAnsi"/>
                <w:lang w:eastAsia="en-US"/>
              </w:rPr>
            </w:pPr>
          </w:p>
        </w:tc>
        <w:tc>
          <w:tcPr>
            <w:tcW w:w="4504" w:type="dxa"/>
            <w:shd w:val="clear" w:color="auto" w:fill="auto"/>
          </w:tcPr>
          <w:p w14:paraId="5F990588" w14:textId="77777777" w:rsidR="0002506C" w:rsidRPr="000C6759" w:rsidRDefault="0002506C" w:rsidP="00822327">
            <w:pPr>
              <w:jc w:val="right"/>
              <w:rPr>
                <w:rFonts w:asciiTheme="majorHAnsi" w:eastAsia="Times New Roman" w:hAnsiTheme="majorHAnsi" w:cstheme="majorHAnsi"/>
              </w:rPr>
            </w:pPr>
          </w:p>
        </w:tc>
      </w:tr>
      <w:tr w:rsidR="0002506C" w:rsidRPr="000C6759" w14:paraId="1DA563F3" w14:textId="77777777" w:rsidTr="00AA067C">
        <w:trPr>
          <w:gridAfter w:val="1"/>
          <w:wAfter w:w="11" w:type="dxa"/>
        </w:trPr>
        <w:tc>
          <w:tcPr>
            <w:tcW w:w="4635" w:type="dxa"/>
            <w:shd w:val="clear" w:color="auto" w:fill="auto"/>
            <w:vAlign w:val="center"/>
          </w:tcPr>
          <w:p w14:paraId="2B7813C1" w14:textId="5CDBA3C3" w:rsidR="0002506C" w:rsidRPr="000C6759" w:rsidRDefault="000F2F27" w:rsidP="00822327">
            <w:pPr>
              <w:jc w:val="both"/>
              <w:rPr>
                <w:rFonts w:asciiTheme="majorHAnsi" w:hAnsiTheme="majorHAnsi" w:cstheme="majorHAnsi"/>
              </w:rPr>
            </w:pPr>
            <w:r w:rsidRPr="000C6759">
              <w:rPr>
                <w:rFonts w:asciiTheme="majorHAnsi" w:hAnsiTheme="majorHAnsi" w:cstheme="majorHAnsi"/>
              </w:rPr>
              <w:t>Skupaj</w:t>
            </w:r>
            <w:r w:rsidR="0002506C" w:rsidRPr="000C6759">
              <w:rPr>
                <w:rFonts w:asciiTheme="majorHAnsi" w:hAnsiTheme="majorHAnsi" w:cstheme="majorHAnsi"/>
              </w:rPr>
              <w:t xml:space="preserve"> brez DDV</w:t>
            </w:r>
          </w:p>
        </w:tc>
        <w:tc>
          <w:tcPr>
            <w:tcW w:w="4504" w:type="dxa"/>
            <w:shd w:val="clear" w:color="auto" w:fill="auto"/>
          </w:tcPr>
          <w:p w14:paraId="389A9726" w14:textId="77777777" w:rsidR="0002506C" w:rsidRPr="000C6759" w:rsidRDefault="0002506C" w:rsidP="00822327">
            <w:pPr>
              <w:jc w:val="right"/>
              <w:rPr>
                <w:rFonts w:asciiTheme="majorHAnsi" w:eastAsia="Times New Roman" w:hAnsiTheme="majorHAnsi" w:cstheme="majorHAnsi"/>
              </w:rPr>
            </w:pPr>
          </w:p>
        </w:tc>
      </w:tr>
      <w:tr w:rsidR="0002506C" w:rsidRPr="000C6759" w14:paraId="01DCDD9A" w14:textId="77777777" w:rsidTr="00AA067C">
        <w:trPr>
          <w:gridAfter w:val="1"/>
          <w:wAfter w:w="11" w:type="dxa"/>
        </w:trPr>
        <w:tc>
          <w:tcPr>
            <w:tcW w:w="4635" w:type="dxa"/>
            <w:shd w:val="clear" w:color="auto" w:fill="auto"/>
            <w:vAlign w:val="center"/>
          </w:tcPr>
          <w:p w14:paraId="6CF81E44" w14:textId="18C9E8F5" w:rsidR="0002506C" w:rsidRPr="000C6759" w:rsidRDefault="001C6C25" w:rsidP="00822327">
            <w:pPr>
              <w:rPr>
                <w:rFonts w:asciiTheme="majorHAnsi" w:hAnsiTheme="majorHAnsi" w:cstheme="majorHAnsi"/>
                <w:lang w:eastAsia="en-US"/>
              </w:rPr>
            </w:pPr>
            <w:r>
              <w:rPr>
                <w:rFonts w:asciiTheme="majorHAnsi" w:hAnsiTheme="majorHAnsi" w:cstheme="majorHAnsi"/>
                <w:lang w:eastAsia="en-US"/>
              </w:rPr>
              <w:t>DDV ___</w:t>
            </w:r>
            <w:r w:rsidR="0002506C" w:rsidRPr="000C6759">
              <w:rPr>
                <w:rFonts w:asciiTheme="majorHAnsi" w:hAnsiTheme="majorHAnsi" w:cstheme="majorHAnsi"/>
                <w:lang w:eastAsia="en-US"/>
              </w:rPr>
              <w:t>%</w:t>
            </w:r>
          </w:p>
        </w:tc>
        <w:tc>
          <w:tcPr>
            <w:tcW w:w="4504" w:type="dxa"/>
            <w:shd w:val="clear" w:color="auto" w:fill="auto"/>
          </w:tcPr>
          <w:p w14:paraId="05AE115D" w14:textId="77777777" w:rsidR="0002506C" w:rsidRPr="000C6759" w:rsidRDefault="0002506C" w:rsidP="00822327">
            <w:pPr>
              <w:jc w:val="right"/>
              <w:rPr>
                <w:rFonts w:asciiTheme="majorHAnsi" w:eastAsia="Times New Roman" w:hAnsiTheme="majorHAnsi" w:cstheme="majorHAnsi"/>
              </w:rPr>
            </w:pPr>
          </w:p>
        </w:tc>
      </w:tr>
      <w:tr w:rsidR="0002506C" w:rsidRPr="000C6759" w14:paraId="787A8000" w14:textId="77777777" w:rsidTr="00AA067C">
        <w:trPr>
          <w:gridAfter w:val="1"/>
          <w:wAfter w:w="11" w:type="dxa"/>
        </w:trPr>
        <w:tc>
          <w:tcPr>
            <w:tcW w:w="4635" w:type="dxa"/>
            <w:shd w:val="clear" w:color="auto" w:fill="auto"/>
            <w:vAlign w:val="center"/>
          </w:tcPr>
          <w:p w14:paraId="112E14FF" w14:textId="14870652" w:rsidR="0002506C" w:rsidRPr="000C6759" w:rsidRDefault="0002506C" w:rsidP="00822327">
            <w:pPr>
              <w:jc w:val="both"/>
              <w:rPr>
                <w:rFonts w:asciiTheme="majorHAnsi" w:hAnsiTheme="majorHAnsi" w:cstheme="majorHAnsi"/>
              </w:rPr>
            </w:pPr>
            <w:r w:rsidRPr="000C6759">
              <w:rPr>
                <w:rFonts w:asciiTheme="majorHAnsi" w:hAnsiTheme="majorHAnsi" w:cstheme="majorHAnsi"/>
              </w:rPr>
              <w:t xml:space="preserve">SKUPAJ z DDV </w:t>
            </w:r>
          </w:p>
        </w:tc>
        <w:tc>
          <w:tcPr>
            <w:tcW w:w="4504" w:type="dxa"/>
            <w:shd w:val="clear" w:color="auto" w:fill="auto"/>
          </w:tcPr>
          <w:p w14:paraId="2FE82905" w14:textId="77777777" w:rsidR="0002506C" w:rsidRPr="000C6759" w:rsidRDefault="0002506C" w:rsidP="00822327">
            <w:pPr>
              <w:jc w:val="right"/>
              <w:rPr>
                <w:rFonts w:asciiTheme="majorHAnsi" w:eastAsia="Times New Roman" w:hAnsiTheme="majorHAnsi" w:cstheme="majorHAnsi"/>
              </w:rPr>
            </w:pPr>
          </w:p>
        </w:tc>
      </w:tr>
    </w:tbl>
    <w:p w14:paraId="0C2AFEDD" w14:textId="08092293" w:rsidR="0034500C" w:rsidRPr="000C6759" w:rsidRDefault="0034500C" w:rsidP="00822327">
      <w:pPr>
        <w:jc w:val="both"/>
        <w:rPr>
          <w:rFonts w:asciiTheme="majorHAnsi" w:hAnsiTheme="majorHAnsi" w:cstheme="majorHAnsi"/>
        </w:rPr>
      </w:pPr>
    </w:p>
    <w:p w14:paraId="50488BE0" w14:textId="77777777" w:rsidR="000700EA" w:rsidRPr="000C6759" w:rsidRDefault="000700EA" w:rsidP="000700EA">
      <w:pPr>
        <w:jc w:val="both"/>
        <w:rPr>
          <w:rFonts w:asciiTheme="majorHAnsi" w:hAnsiTheme="majorHAnsi" w:cstheme="majorHAnsi"/>
        </w:rPr>
      </w:pPr>
      <w:r w:rsidRPr="000C6759">
        <w:rPr>
          <w:rFonts w:asciiTheme="majorHAnsi" w:hAnsiTheme="majorHAnsi" w:cstheme="majorHAnsi"/>
        </w:rPr>
        <w:t xml:space="preserve">Pod ostale stroške smo šteli naslednje stroške: </w:t>
      </w:r>
    </w:p>
    <w:p w14:paraId="0A2AF8E7" w14:textId="77777777" w:rsidR="000700EA" w:rsidRPr="000C6759" w:rsidRDefault="000700EA" w:rsidP="000700EA">
      <w:pPr>
        <w:jc w:val="both"/>
        <w:rPr>
          <w:rFonts w:asciiTheme="majorHAnsi" w:hAnsiTheme="majorHAnsi" w:cstheme="majorHAnsi"/>
        </w:rPr>
      </w:pPr>
      <w:r w:rsidRPr="000C6759">
        <w:rPr>
          <w:rFonts w:asciiTheme="majorHAnsi" w:hAnsiTheme="majorHAnsi" w:cstheme="majorHAnsi"/>
        </w:rPr>
        <w:t>____________________________________________________________________________________________________________________________________________________________________</w:t>
      </w:r>
    </w:p>
    <w:p w14:paraId="2D9B784E" w14:textId="77777777" w:rsidR="000700EA" w:rsidRPr="000C6759" w:rsidRDefault="000700EA" w:rsidP="000700EA">
      <w:pPr>
        <w:jc w:val="both"/>
        <w:rPr>
          <w:rFonts w:asciiTheme="majorHAnsi" w:hAnsiTheme="majorHAnsi" w:cstheme="majorHAnsi"/>
        </w:rPr>
      </w:pPr>
      <w:r w:rsidRPr="000C6759">
        <w:rPr>
          <w:rFonts w:asciiTheme="majorHAnsi" w:hAnsiTheme="majorHAnsi" w:cstheme="majorHAnsi"/>
        </w:rPr>
        <w:t>__________________________________________________________________________________</w:t>
      </w:r>
    </w:p>
    <w:p w14:paraId="40631FA1" w14:textId="77777777" w:rsidR="000700EA" w:rsidRPr="00FC4D49" w:rsidRDefault="000700EA" w:rsidP="000700EA">
      <w:pPr>
        <w:jc w:val="both"/>
        <w:rPr>
          <w:rFonts w:asciiTheme="majorHAnsi" w:hAnsiTheme="majorHAnsi" w:cstheme="majorHAnsi"/>
          <w:color w:val="FF0000"/>
        </w:rPr>
      </w:pPr>
      <w:r w:rsidRPr="00FC4D49">
        <w:rPr>
          <w:rFonts w:asciiTheme="majorHAnsi" w:hAnsiTheme="majorHAnsi" w:cstheme="majorHAnsi"/>
          <w:color w:val="FF0000"/>
        </w:rPr>
        <w:t xml:space="preserve"> </w:t>
      </w:r>
    </w:p>
    <w:p w14:paraId="35C12E6B" w14:textId="77777777" w:rsidR="000700EA" w:rsidRPr="00956BF9" w:rsidRDefault="000700EA" w:rsidP="000700EA">
      <w:pPr>
        <w:jc w:val="both"/>
        <w:rPr>
          <w:rFonts w:asciiTheme="majorHAnsi" w:hAnsiTheme="majorHAnsi" w:cstheme="majorHAnsi"/>
        </w:rPr>
      </w:pPr>
      <w:r w:rsidRPr="00956BF9">
        <w:rPr>
          <w:rFonts w:asciiTheme="majorHAnsi" w:hAnsiTheme="majorHAnsi" w:cstheme="majorHAnsi"/>
        </w:rPr>
        <w:t xml:space="preserve">Naročniku izjavljamo, da smo pri določanju vrednosti ponudbe upoštevali vse zahteve glede tehničnih lastnosti gasilskega vozila, vgrajene opreme in opreme, ki jo zahteva naročnik, ter vgraditev opreme, ki jo bo zagotovil naročnik. </w:t>
      </w:r>
    </w:p>
    <w:p w14:paraId="4F1E8AEC" w14:textId="77777777" w:rsidR="000700EA" w:rsidRPr="00956BF9" w:rsidRDefault="000700EA" w:rsidP="000700EA">
      <w:pPr>
        <w:jc w:val="both"/>
        <w:rPr>
          <w:rFonts w:asciiTheme="majorHAnsi" w:hAnsiTheme="majorHAnsi" w:cstheme="majorHAnsi"/>
        </w:rPr>
      </w:pPr>
      <w:r w:rsidRPr="00956BF9">
        <w:rPr>
          <w:rFonts w:asciiTheme="majorHAnsi" w:hAnsiTheme="majorHAnsi" w:cstheme="majorHAnsi"/>
        </w:rPr>
        <w:t xml:space="preserve"> </w:t>
      </w:r>
    </w:p>
    <w:p w14:paraId="0446D60D" w14:textId="104131F0" w:rsidR="000700EA" w:rsidRPr="00956BF9" w:rsidRDefault="000700EA" w:rsidP="000700EA">
      <w:pPr>
        <w:jc w:val="both"/>
        <w:rPr>
          <w:rFonts w:asciiTheme="majorHAnsi" w:hAnsiTheme="majorHAnsi" w:cstheme="majorHAnsi"/>
        </w:rPr>
      </w:pPr>
      <w:r w:rsidRPr="00956BF9">
        <w:rPr>
          <w:rFonts w:asciiTheme="majorHAnsi" w:hAnsiTheme="majorHAnsi" w:cstheme="majorHAnsi"/>
        </w:rPr>
        <w:t xml:space="preserve">Prav tako smo upoštevali vse morebitne dajatve in vse ostale stroške, ki jih bomo imeli z dobavo gasilskega vozila, ki ga ponujamo v svoji ponudbi. </w:t>
      </w:r>
    </w:p>
    <w:p w14:paraId="3011B59B" w14:textId="77777777" w:rsidR="000700EA" w:rsidRPr="00956BF9" w:rsidRDefault="000700EA" w:rsidP="00822327">
      <w:pPr>
        <w:tabs>
          <w:tab w:val="left" w:pos="1728"/>
          <w:tab w:val="left" w:pos="7200"/>
        </w:tabs>
        <w:jc w:val="both"/>
        <w:rPr>
          <w:rFonts w:asciiTheme="majorHAnsi" w:eastAsia="Times New Roman" w:hAnsiTheme="majorHAnsi" w:cstheme="majorHAnsi"/>
        </w:rPr>
      </w:pPr>
    </w:p>
    <w:p w14:paraId="38563C69" w14:textId="6D7B58FC" w:rsidR="000700EA" w:rsidRPr="00956BF9" w:rsidRDefault="000700EA" w:rsidP="00822327">
      <w:pPr>
        <w:tabs>
          <w:tab w:val="left" w:pos="1728"/>
          <w:tab w:val="left" w:pos="7200"/>
        </w:tabs>
        <w:jc w:val="both"/>
        <w:rPr>
          <w:rFonts w:asciiTheme="majorHAnsi" w:eastAsia="Times New Roman" w:hAnsiTheme="majorHAnsi" w:cstheme="majorHAnsi"/>
        </w:rPr>
      </w:pPr>
      <w:r w:rsidRPr="00956BF9">
        <w:rPr>
          <w:rFonts w:asciiTheme="majorHAnsi" w:eastAsia="Times New Roman" w:hAnsiTheme="majorHAnsi" w:cstheme="majorHAnsi"/>
        </w:rPr>
        <w:t>FIKSNOST CENE:</w:t>
      </w:r>
    </w:p>
    <w:p w14:paraId="74FFBD4A" w14:textId="6C16E4B2" w:rsidR="00C717F8" w:rsidRPr="00956BF9" w:rsidRDefault="00C717F8" w:rsidP="00822327">
      <w:pPr>
        <w:tabs>
          <w:tab w:val="left" w:pos="1728"/>
          <w:tab w:val="left" w:pos="7200"/>
        </w:tabs>
        <w:jc w:val="both"/>
        <w:rPr>
          <w:rFonts w:asciiTheme="majorHAnsi" w:eastAsia="Times New Roman" w:hAnsiTheme="majorHAnsi" w:cstheme="majorHAnsi"/>
        </w:rPr>
      </w:pPr>
      <w:r w:rsidRPr="00956BF9">
        <w:rPr>
          <w:rFonts w:asciiTheme="majorHAnsi" w:eastAsia="Times New Roman" w:hAnsiTheme="majorHAnsi" w:cstheme="majorHAnsi"/>
        </w:rPr>
        <w:t>Ponudbena cena je fiksna do zaključka izvedbe vseh storitev po tej</w:t>
      </w:r>
      <w:r w:rsidR="008F49A4" w:rsidRPr="00956BF9">
        <w:rPr>
          <w:rFonts w:asciiTheme="majorHAnsi" w:eastAsia="Times New Roman" w:hAnsiTheme="majorHAnsi" w:cstheme="majorHAnsi"/>
        </w:rPr>
        <w:t xml:space="preserve"> pogodbi in izražena v evrih</w:t>
      </w:r>
      <w:r w:rsidRPr="00956BF9">
        <w:rPr>
          <w:rFonts w:asciiTheme="majorHAnsi" w:eastAsia="Times New Roman" w:hAnsiTheme="majorHAnsi" w:cstheme="majorHAnsi"/>
        </w:rPr>
        <w:t>, ter vključuje:</w:t>
      </w:r>
    </w:p>
    <w:p w14:paraId="120DB96B" w14:textId="77777777" w:rsidR="00C717F8" w:rsidRPr="00956BF9" w:rsidRDefault="00C717F8" w:rsidP="00822327">
      <w:pPr>
        <w:pStyle w:val="Slog78"/>
        <w:rPr>
          <w:rFonts w:cstheme="majorHAnsi"/>
        </w:rPr>
      </w:pPr>
      <w:r w:rsidRPr="00956BF9">
        <w:rPr>
          <w:rFonts w:cstheme="majorHAnsi"/>
        </w:rPr>
        <w:t>DDV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38F0953" w14:textId="77777777" w:rsidR="00C717F8" w:rsidRPr="00DA1ACC" w:rsidRDefault="00C717F8" w:rsidP="00822327">
      <w:pPr>
        <w:pStyle w:val="Slog78"/>
        <w:rPr>
          <w:rFonts w:cstheme="majorHAnsi"/>
        </w:rPr>
      </w:pPr>
      <w:r w:rsidRPr="00DA1ACC">
        <w:rPr>
          <w:rFonts w:cstheme="majorHAnsi"/>
        </w:rPr>
        <w:t>stroški priprave in izvedbe prevzema vozila, vključno z zavarovanjem odprave napak;</w:t>
      </w:r>
    </w:p>
    <w:p w14:paraId="11658B9F" w14:textId="1A6F0359" w:rsidR="00C717F8" w:rsidRPr="00DA1ACC" w:rsidRDefault="00DA1ACC" w:rsidP="00DA1ACC">
      <w:pPr>
        <w:pStyle w:val="Slog78"/>
        <w:rPr>
          <w:rFonts w:cstheme="majorHAnsi"/>
        </w:rPr>
      </w:pPr>
      <w:r w:rsidRPr="00DA1ACC">
        <w:rPr>
          <w:rFonts w:cstheme="majorHAnsi"/>
        </w:rPr>
        <w:t xml:space="preserve">stroški šolanja izobraževanje vsaj 20 zaposlenih naročnika o delovanju nadgradnje v obsegu 5 ur </w:t>
      </w:r>
      <w:r w:rsidR="00C717F8" w:rsidRPr="00DA1ACC">
        <w:rPr>
          <w:rFonts w:cstheme="majorHAnsi"/>
        </w:rPr>
        <w:t>;</w:t>
      </w:r>
    </w:p>
    <w:p w14:paraId="68800B9F" w14:textId="0000240B" w:rsidR="0034500C" w:rsidRPr="00DA1ACC" w:rsidRDefault="00C717F8" w:rsidP="00822327">
      <w:pPr>
        <w:pStyle w:val="Slog78"/>
        <w:rPr>
          <w:rFonts w:cstheme="majorHAnsi"/>
        </w:rPr>
      </w:pPr>
      <w:r w:rsidRPr="00DA1ACC">
        <w:rPr>
          <w:rFonts w:cstheme="majorHAnsi"/>
        </w:rPr>
        <w:t>vsi ostali stroški (dajatve, trošarine, garancije, zavarovanje, takse, tehnične podpore…), k</w:t>
      </w:r>
      <w:r w:rsidR="00B41335" w:rsidRPr="00DA1ACC">
        <w:rPr>
          <w:rFonts w:cstheme="majorHAnsi"/>
        </w:rPr>
        <w:t>i bodo nastali izvajalcu</w:t>
      </w:r>
      <w:r w:rsidRPr="00DA1ACC">
        <w:rPr>
          <w:rFonts w:cstheme="majorHAnsi"/>
        </w:rPr>
        <w:t xml:space="preserve"> pri izpolnitvi pogodbenih obveznosti in druge stroške, potrebne za pravilno in kvalitetno izvedbo javnega naročila. </w:t>
      </w:r>
    </w:p>
    <w:p w14:paraId="299036DE" w14:textId="5B3AD1DE" w:rsidR="00FC4D49" w:rsidRDefault="00FC4D49" w:rsidP="00822327">
      <w:pPr>
        <w:jc w:val="both"/>
        <w:rPr>
          <w:rFonts w:asciiTheme="majorHAnsi" w:hAnsiTheme="majorHAnsi" w:cstheme="majorHAnsi"/>
          <w:color w:val="FF0000"/>
        </w:rPr>
      </w:pPr>
    </w:p>
    <w:p w14:paraId="2FEFCF42" w14:textId="20DDC018" w:rsidR="00FC4D49" w:rsidRPr="00920E62" w:rsidRDefault="00FC4D49" w:rsidP="00FC4D49">
      <w:pPr>
        <w:jc w:val="both"/>
        <w:rPr>
          <w:rFonts w:asciiTheme="majorHAnsi" w:hAnsiTheme="majorHAnsi" w:cstheme="majorHAnsi"/>
        </w:rPr>
      </w:pPr>
      <w:r w:rsidRPr="00920E62">
        <w:rPr>
          <w:rFonts w:asciiTheme="majorHAnsi" w:hAnsiTheme="majorHAnsi" w:cstheme="majorHAnsi"/>
        </w:rPr>
        <w:t>Odgovorna oseba ponudnika izjavljam, da je cena za ponuje</w:t>
      </w:r>
      <w:r w:rsidR="000700EA" w:rsidRPr="00920E62">
        <w:rPr>
          <w:rFonts w:asciiTheme="majorHAnsi" w:hAnsiTheme="majorHAnsi" w:cstheme="majorHAnsi"/>
        </w:rPr>
        <w:t>no nadgradnjo gasilskega vozila</w:t>
      </w:r>
      <w:r w:rsidRPr="00920E62">
        <w:rPr>
          <w:rFonts w:asciiTheme="majorHAnsi" w:hAnsiTheme="majorHAnsi" w:cstheme="majorHAnsi"/>
        </w:rPr>
        <w:t xml:space="preserve">, ki ga ponujamo v tej ponudbi fiksna, in da se v času od podpisa pogodbe do dobave in uspešnega prevzema gasilskega vozila s strani naročnika ne bo spremenila. </w:t>
      </w:r>
    </w:p>
    <w:p w14:paraId="761F2AD6" w14:textId="77777777" w:rsidR="000700EA" w:rsidRPr="00920E62" w:rsidRDefault="000700EA" w:rsidP="00FC4D49">
      <w:pPr>
        <w:jc w:val="both"/>
        <w:rPr>
          <w:rFonts w:asciiTheme="majorHAnsi" w:hAnsiTheme="majorHAnsi" w:cstheme="majorHAnsi"/>
        </w:rPr>
      </w:pPr>
    </w:p>
    <w:p w14:paraId="1DEEE25B" w14:textId="77777777"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Naročniku izjavljamo, da smo pri izračunu vrednosti ponudbe upoštevali vse elemente, ki vplivajo na izračun cene in vse zahteve naročnika iz razpisne dokumentacije. </w:t>
      </w:r>
    </w:p>
    <w:p w14:paraId="5C131912" w14:textId="62F9277A"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 </w:t>
      </w:r>
    </w:p>
    <w:p w14:paraId="63B5C08C" w14:textId="77777777"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PLAČILNI ROK: </w:t>
      </w:r>
    </w:p>
    <w:p w14:paraId="4EA8A21C" w14:textId="104ED10B" w:rsidR="00FC4D49" w:rsidRPr="00920E62" w:rsidRDefault="00FC4D49" w:rsidP="00FC4D49">
      <w:pPr>
        <w:jc w:val="both"/>
        <w:rPr>
          <w:rFonts w:asciiTheme="majorHAnsi" w:hAnsiTheme="majorHAnsi" w:cstheme="majorHAnsi"/>
        </w:rPr>
      </w:pPr>
      <w:r w:rsidRPr="00920E62">
        <w:rPr>
          <w:rFonts w:asciiTheme="majorHAnsi" w:hAnsiTheme="majorHAnsi" w:cstheme="majorHAnsi"/>
        </w:rPr>
        <w:t>Naročniku, izjavljamo, da pristajamo na plačilni rok</w:t>
      </w:r>
      <w:r w:rsidR="000700EA" w:rsidRPr="00920E62">
        <w:rPr>
          <w:rFonts w:asciiTheme="majorHAnsi" w:hAnsiTheme="majorHAnsi" w:cstheme="majorHAnsi"/>
        </w:rPr>
        <w:t xml:space="preserve"> in plačilne pogoje</w:t>
      </w:r>
      <w:r w:rsidRPr="00920E62">
        <w:rPr>
          <w:rFonts w:asciiTheme="majorHAnsi" w:hAnsiTheme="majorHAnsi" w:cstheme="majorHAnsi"/>
        </w:rPr>
        <w:t>, določen</w:t>
      </w:r>
      <w:r w:rsidR="000700EA" w:rsidRPr="00920E62">
        <w:rPr>
          <w:rFonts w:asciiTheme="majorHAnsi" w:hAnsiTheme="majorHAnsi" w:cstheme="majorHAnsi"/>
        </w:rPr>
        <w:t>e</w:t>
      </w:r>
      <w:r w:rsidRPr="00920E62">
        <w:rPr>
          <w:rFonts w:asciiTheme="majorHAnsi" w:hAnsiTheme="majorHAnsi" w:cstheme="majorHAnsi"/>
        </w:rPr>
        <w:t xml:space="preserve"> v vzorcu pogodbe.</w:t>
      </w:r>
    </w:p>
    <w:p w14:paraId="19C27ED9" w14:textId="3985725A" w:rsidR="00FC4D49" w:rsidRPr="00920E62" w:rsidRDefault="00FC4D49" w:rsidP="00FC4D49">
      <w:pPr>
        <w:jc w:val="both"/>
        <w:rPr>
          <w:rFonts w:asciiTheme="majorHAnsi" w:hAnsiTheme="majorHAnsi" w:cstheme="majorHAnsi"/>
        </w:rPr>
      </w:pPr>
    </w:p>
    <w:p w14:paraId="55890F64" w14:textId="77777777"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PREDAJA VOZILA :  </w:t>
      </w:r>
    </w:p>
    <w:p w14:paraId="20CBDAF9" w14:textId="6699E981" w:rsidR="00FC4D49" w:rsidRPr="00920E62" w:rsidRDefault="00FC4D49" w:rsidP="00FC4D49">
      <w:pPr>
        <w:jc w:val="both"/>
        <w:rPr>
          <w:rFonts w:asciiTheme="majorHAnsi" w:hAnsiTheme="majorHAnsi" w:cstheme="majorHAnsi"/>
        </w:rPr>
      </w:pPr>
      <w:r w:rsidRPr="00920E62">
        <w:rPr>
          <w:rFonts w:asciiTheme="majorHAnsi" w:hAnsiTheme="majorHAnsi" w:cstheme="majorHAnsi"/>
        </w:rPr>
        <w:t>Naročniku izjavljamo, da bomo gasilsko vozilo, predali z opravljenim atestom, drugo stopenjsko hom</w:t>
      </w:r>
      <w:r w:rsidR="000700EA" w:rsidRPr="00920E62">
        <w:rPr>
          <w:rFonts w:asciiTheme="majorHAnsi" w:hAnsiTheme="majorHAnsi" w:cstheme="majorHAnsi"/>
        </w:rPr>
        <w:t>ologacijo, tehničnim pregledom</w:t>
      </w:r>
      <w:r w:rsidRPr="00920E62">
        <w:rPr>
          <w:rFonts w:asciiTheme="majorHAnsi" w:hAnsiTheme="majorHAnsi" w:cstheme="majorHAnsi"/>
        </w:rPr>
        <w:t xml:space="preserve"> ter vso opremo zahtevano s strani naročnika, opremo po CPP, opremo, ki jo bomo namestili v vozilo in jo bo zagotovil naročnik sam in ostalih predpisih, ki urejajo področje gasilskih vozil oziroma skladno z vsemi zahtevami naročnika iz razpisne dokumentacije in pogodbenimi določili. </w:t>
      </w:r>
    </w:p>
    <w:p w14:paraId="541D8653" w14:textId="6B199358"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 </w:t>
      </w:r>
    </w:p>
    <w:p w14:paraId="0BB6FED0" w14:textId="77777777"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DOBAVNI ROK: </w:t>
      </w:r>
    </w:p>
    <w:p w14:paraId="065A312E" w14:textId="75C53409" w:rsidR="00FC4D49" w:rsidRPr="00920E62" w:rsidRDefault="00FC4D49" w:rsidP="00FC4D49">
      <w:pPr>
        <w:jc w:val="both"/>
        <w:rPr>
          <w:rFonts w:asciiTheme="majorHAnsi" w:hAnsiTheme="majorHAnsi" w:cstheme="majorHAnsi"/>
        </w:rPr>
      </w:pPr>
      <w:r w:rsidRPr="00920E62">
        <w:rPr>
          <w:rFonts w:asciiTheme="majorHAnsi" w:hAnsiTheme="majorHAnsi" w:cstheme="majorHAnsi"/>
        </w:rPr>
        <w:t>Naročniku izjavljamo, da bomo gasilsko vozilo, ki j</w:t>
      </w:r>
      <w:r w:rsidR="008D1C1C" w:rsidRPr="00920E62">
        <w:rPr>
          <w:rFonts w:asciiTheme="majorHAnsi" w:hAnsiTheme="majorHAnsi" w:cstheme="majorHAnsi"/>
        </w:rPr>
        <w:t>e predmet naše ponudbe dobavili</w:t>
      </w:r>
      <w:r w:rsidRPr="00920E62">
        <w:rPr>
          <w:rFonts w:asciiTheme="majorHAnsi" w:hAnsiTheme="majorHAnsi" w:cstheme="majorHAnsi"/>
        </w:rPr>
        <w:t xml:space="preserve"> </w:t>
      </w:r>
      <w:r w:rsidR="00920E62" w:rsidRPr="00920E62">
        <w:rPr>
          <w:rFonts w:asciiTheme="majorHAnsi" w:hAnsiTheme="majorHAnsi" w:cstheme="majorHAnsi"/>
        </w:rPr>
        <w:t>najkasneje do 28. 2</w:t>
      </w:r>
      <w:r w:rsidR="008D1C1C" w:rsidRPr="00920E62">
        <w:rPr>
          <w:rFonts w:asciiTheme="majorHAnsi" w:hAnsiTheme="majorHAnsi" w:cstheme="majorHAnsi"/>
        </w:rPr>
        <w:t>. 2025.</w:t>
      </w:r>
    </w:p>
    <w:p w14:paraId="7CF90602" w14:textId="1FEE1D26" w:rsidR="00FC4D49" w:rsidRPr="00920E62" w:rsidRDefault="00FC4D49" w:rsidP="000700EA">
      <w:pPr>
        <w:jc w:val="both"/>
        <w:rPr>
          <w:rFonts w:asciiTheme="majorHAnsi" w:hAnsiTheme="majorHAnsi" w:cstheme="majorHAnsi"/>
        </w:rPr>
      </w:pPr>
      <w:r w:rsidRPr="00920E62">
        <w:rPr>
          <w:rFonts w:asciiTheme="majorHAnsi" w:hAnsiTheme="majorHAnsi" w:cstheme="majorHAnsi"/>
        </w:rPr>
        <w:t xml:space="preserve"> </w:t>
      </w:r>
    </w:p>
    <w:p w14:paraId="786885A4" w14:textId="77777777"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Izjavljamo, da smo seznanjeni s tem, da se rok za dobavo gasilskega vozila lahko spremeni izključno in samo na podlagi odločitve naročnika, s sklenitvijo aneksa k pogodbi, sicer se šteje, da rok za dobavo gasilskega vozila ni podaljšan. </w:t>
      </w:r>
    </w:p>
    <w:p w14:paraId="798BADEB" w14:textId="0B6B26B2" w:rsidR="00FC4D49" w:rsidRPr="00FC4D49" w:rsidRDefault="00FC4D49" w:rsidP="00FC4D49">
      <w:pPr>
        <w:jc w:val="both"/>
        <w:rPr>
          <w:rFonts w:asciiTheme="majorHAnsi" w:hAnsiTheme="majorHAnsi" w:cstheme="majorHAnsi"/>
          <w:color w:val="FF0000"/>
        </w:rPr>
      </w:pPr>
      <w:r w:rsidRPr="00FC4D49">
        <w:rPr>
          <w:rFonts w:asciiTheme="majorHAnsi" w:hAnsiTheme="majorHAnsi" w:cstheme="majorHAnsi"/>
          <w:color w:val="FF0000"/>
        </w:rPr>
        <w:t xml:space="preserve"> </w:t>
      </w:r>
    </w:p>
    <w:p w14:paraId="7E9C12E5" w14:textId="650A84F4" w:rsidR="00FC4D49" w:rsidRPr="00920E62" w:rsidRDefault="00FC4D49" w:rsidP="00FC4D49">
      <w:pPr>
        <w:jc w:val="both"/>
        <w:rPr>
          <w:rFonts w:asciiTheme="majorHAnsi" w:hAnsiTheme="majorHAnsi" w:cstheme="majorHAnsi"/>
        </w:rPr>
      </w:pPr>
      <w:r w:rsidRPr="00920E62">
        <w:rPr>
          <w:rFonts w:asciiTheme="majorHAnsi" w:hAnsiTheme="majorHAnsi" w:cstheme="majorHAnsi"/>
        </w:rPr>
        <w:t>GARANCIJSKI ROK</w:t>
      </w:r>
      <w:r w:rsidR="008D1C1C" w:rsidRPr="00920E62">
        <w:rPr>
          <w:rFonts w:asciiTheme="majorHAnsi" w:hAnsiTheme="majorHAnsi" w:cstheme="majorHAnsi"/>
        </w:rPr>
        <w:t>I</w:t>
      </w:r>
      <w:r w:rsidRPr="00920E62">
        <w:rPr>
          <w:rFonts w:asciiTheme="majorHAnsi" w:hAnsiTheme="majorHAnsi" w:cstheme="majorHAnsi"/>
        </w:rPr>
        <w:t xml:space="preserve">: </w:t>
      </w:r>
    </w:p>
    <w:p w14:paraId="51BD3935" w14:textId="20C77A7E" w:rsidR="008D1C1C" w:rsidRPr="00920E62" w:rsidRDefault="00FC4D49" w:rsidP="00B9689F">
      <w:pPr>
        <w:jc w:val="both"/>
        <w:rPr>
          <w:rFonts w:asciiTheme="majorHAnsi" w:hAnsiTheme="majorHAnsi" w:cstheme="majorHAnsi"/>
        </w:rPr>
      </w:pPr>
      <w:r w:rsidRPr="00920E62">
        <w:rPr>
          <w:rFonts w:asciiTheme="majorHAnsi" w:hAnsiTheme="majorHAnsi" w:cstheme="majorHAnsi"/>
        </w:rPr>
        <w:t xml:space="preserve">Izjavljamo, da dajemo za gasilsko vozilo, ki ga ponujamo v naši ponudbi, naslednje garancijske roke: </w:t>
      </w:r>
    </w:p>
    <w:p w14:paraId="735B78E5" w14:textId="77777777" w:rsidR="008D1C1C" w:rsidRPr="00920E62" w:rsidRDefault="00FC4D49" w:rsidP="00FC4D49">
      <w:pPr>
        <w:pStyle w:val="Slog95"/>
        <w:rPr>
          <w:color w:val="auto"/>
        </w:rPr>
      </w:pPr>
      <w:r w:rsidRPr="00920E62">
        <w:rPr>
          <w:color w:val="auto"/>
        </w:rPr>
        <w:t xml:space="preserve">garancija za pogonske sklope in vso vgrajeno opremo tri (3) leta oziroma 250.000 km (pogoj, ki nastopu prej) oziroma __________ let* oziroma _____________ km (pogoj, ki nastopi prej); časovni rok se šteje od dokončnega uspešnega prevzema gasilskega vozila s strani naročnika, </w:t>
      </w:r>
    </w:p>
    <w:p w14:paraId="6786CC36" w14:textId="77777777" w:rsidR="008D1C1C" w:rsidRPr="00920E62" w:rsidRDefault="00FC4D49" w:rsidP="00FC4D49">
      <w:pPr>
        <w:pStyle w:val="Slog95"/>
        <w:rPr>
          <w:color w:val="auto"/>
        </w:rPr>
      </w:pPr>
      <w:r w:rsidRPr="00920E62">
        <w:rPr>
          <w:color w:val="auto"/>
        </w:rPr>
        <w:t>garancijo za nadgradnjo dve (2) leti oziroma _____________let*; rok se šteje od dokončnega uspešnega prevzema gasilskega vozila s strani naročnika, za vgrajene elemente (črpalka, stolp …) po pogojih proizvajalca, vendar ne manj kot eno (1) leto,</w:t>
      </w:r>
    </w:p>
    <w:p w14:paraId="330E7CC2" w14:textId="77777777" w:rsidR="000407D1" w:rsidRPr="00920E62" w:rsidRDefault="00FC4D49" w:rsidP="00FC4D49">
      <w:pPr>
        <w:pStyle w:val="Slog95"/>
        <w:rPr>
          <w:color w:val="auto"/>
        </w:rPr>
      </w:pPr>
      <w:r w:rsidRPr="00920E62">
        <w:rPr>
          <w:color w:val="auto"/>
        </w:rPr>
        <w:t xml:space="preserve">garancija proti koroziji pet (5) let oziroma _____________ let* od dokončnega uspešnega prevzema gasilskega vozila s strani naročnika. </w:t>
      </w:r>
    </w:p>
    <w:p w14:paraId="15D7B893" w14:textId="70817FBE" w:rsidR="00FC4D49" w:rsidRPr="00920E62" w:rsidRDefault="00FC4D49" w:rsidP="00FC4D49">
      <w:pPr>
        <w:pStyle w:val="Slog95"/>
        <w:rPr>
          <w:color w:val="auto"/>
        </w:rPr>
      </w:pPr>
      <w:r w:rsidRPr="00920E62">
        <w:rPr>
          <w:color w:val="auto"/>
        </w:rPr>
        <w:t>Garancija na rezervoar vode 10 let</w:t>
      </w:r>
    </w:p>
    <w:p w14:paraId="0FD09A4D" w14:textId="77777777" w:rsidR="00FC4D49" w:rsidRPr="00FC4D49" w:rsidRDefault="00FC4D49" w:rsidP="00FC4D49">
      <w:pPr>
        <w:jc w:val="both"/>
        <w:rPr>
          <w:rFonts w:asciiTheme="majorHAnsi" w:hAnsiTheme="majorHAnsi" w:cstheme="majorHAnsi"/>
          <w:color w:val="FF0000"/>
        </w:rPr>
      </w:pPr>
      <w:r w:rsidRPr="00FC4D49">
        <w:rPr>
          <w:rFonts w:asciiTheme="majorHAnsi" w:hAnsiTheme="majorHAnsi" w:cstheme="majorHAnsi"/>
          <w:color w:val="FF0000"/>
        </w:rPr>
        <w:t xml:space="preserve"> </w:t>
      </w:r>
    </w:p>
    <w:p w14:paraId="50BC269B" w14:textId="77777777"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 Opomba: v kolikor ponudnik nudi daljši garancijski rok od zahtevanega vpiše svoj ponujeni garancijski rok. </w:t>
      </w:r>
    </w:p>
    <w:p w14:paraId="79F5E611" w14:textId="78C012B9"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 </w:t>
      </w:r>
    </w:p>
    <w:p w14:paraId="698808EB" w14:textId="77777777"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IZPOLNJEVANJE POGOJEV PO PREDPISIH: </w:t>
      </w:r>
    </w:p>
    <w:p w14:paraId="22CB0B32" w14:textId="77777777"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Podpisani, kot odgovorna oseba ponudnika izjavljam, da nadgradnja gasilske vozila, ki jo ponujamo v naši ponudbi,  odgovarja vsem tehničnim predpisom, normativom in standardom, ki veljajo za tovrstna gasilska vozila v Republiki Sloveniji, da ustreza deklariranim tehničnim navedbam ter kvaliteti in zahtevam naročnika iz razpisne dokumentacije in mednarodnim predpisom. </w:t>
      </w:r>
    </w:p>
    <w:p w14:paraId="607C5C08" w14:textId="3D061ADF" w:rsidR="00FC4D49" w:rsidRPr="00920E62" w:rsidRDefault="00FC4D49" w:rsidP="00FC4D49">
      <w:pPr>
        <w:jc w:val="both"/>
        <w:rPr>
          <w:rFonts w:asciiTheme="majorHAnsi" w:hAnsiTheme="majorHAnsi" w:cstheme="majorHAnsi"/>
        </w:rPr>
      </w:pPr>
      <w:r w:rsidRPr="00920E62">
        <w:rPr>
          <w:rFonts w:asciiTheme="majorHAnsi" w:hAnsiTheme="majorHAnsi" w:cstheme="majorHAnsi"/>
        </w:rPr>
        <w:t xml:space="preserve"> </w:t>
      </w:r>
    </w:p>
    <w:p w14:paraId="1DE37A52"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SERVISIRANJE GASILSKEGA VOZILA V ČASU GARANCIJSKEGA ROKA: </w:t>
      </w:r>
    </w:p>
    <w:p w14:paraId="3AD86658"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Odgovorna oseba ponudnika izjavljam, da (ustrezno označite in vpišite): </w:t>
      </w:r>
    </w:p>
    <w:p w14:paraId="1ADB0D8C" w14:textId="77777777" w:rsidR="00FC4D49" w:rsidRPr="00F13E1F" w:rsidRDefault="00FC4D49" w:rsidP="00FC4D49">
      <w:pPr>
        <w:jc w:val="both"/>
        <w:rPr>
          <w:rFonts w:asciiTheme="majorHAnsi" w:hAnsiTheme="majorHAnsi" w:cstheme="majorHAnsi"/>
        </w:rPr>
      </w:pPr>
    </w:p>
    <w:p w14:paraId="60A36396" w14:textId="77777777" w:rsidR="00FC4D49" w:rsidRPr="00F13E1F" w:rsidRDefault="00FC4D49" w:rsidP="00FC4D49">
      <w:pPr>
        <w:jc w:val="both"/>
        <w:rPr>
          <w:rFonts w:asciiTheme="majorHAnsi" w:hAnsiTheme="majorHAnsi" w:cstheme="majorHAnsi"/>
        </w:rPr>
      </w:pPr>
      <w:r w:rsidRPr="00F13E1F">
        <w:rPr>
          <w:rFonts w:ascii="Segoe UI Symbol" w:hAnsi="Segoe UI Symbol" w:cs="Segoe UI Symbol"/>
        </w:rPr>
        <w:t>☐</w:t>
      </w:r>
      <w:r w:rsidRPr="00F13E1F">
        <w:rPr>
          <w:rFonts w:asciiTheme="majorHAnsi" w:hAnsiTheme="majorHAnsi" w:cstheme="majorHAnsi"/>
        </w:rPr>
        <w:t xml:space="preserve">  da SAMI OPRAVLJAMO SERVIS:  </w:t>
      </w:r>
    </w:p>
    <w:p w14:paraId="77306661"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Servis zagotavljamo na naslednji lokaciji: </w:t>
      </w:r>
    </w:p>
    <w:p w14:paraId="16D47EDE"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naziv servisa </w:t>
      </w:r>
      <w:r w:rsidRPr="00F13E1F">
        <w:rPr>
          <w:rFonts w:asciiTheme="majorHAnsi" w:hAnsiTheme="majorHAnsi" w:cstheme="majorHAnsi"/>
        </w:rPr>
        <w:tab/>
        <w:t xml:space="preserve"> </w:t>
      </w:r>
    </w:p>
    <w:p w14:paraId="7113C637"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naslov servisa </w:t>
      </w:r>
      <w:r w:rsidRPr="00F13E1F">
        <w:rPr>
          <w:rFonts w:asciiTheme="majorHAnsi" w:hAnsiTheme="majorHAnsi" w:cstheme="majorHAnsi"/>
        </w:rPr>
        <w:tab/>
        <w:t xml:space="preserve"> </w:t>
      </w:r>
    </w:p>
    <w:p w14:paraId="1EA81555"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servisiranje podvozja/nadgradnje* </w:t>
      </w:r>
      <w:r w:rsidRPr="00F13E1F">
        <w:rPr>
          <w:rFonts w:asciiTheme="majorHAnsi" w:hAnsiTheme="majorHAnsi" w:cstheme="majorHAnsi"/>
        </w:rPr>
        <w:tab/>
        <w:t xml:space="preserve"> </w:t>
      </w:r>
    </w:p>
    <w:p w14:paraId="10B087DE" w14:textId="46B031D1" w:rsidR="00FC4D49" w:rsidRPr="00F13E1F" w:rsidRDefault="00873094" w:rsidP="00FC4D49">
      <w:pPr>
        <w:jc w:val="both"/>
        <w:rPr>
          <w:rFonts w:asciiTheme="majorHAnsi" w:hAnsiTheme="majorHAnsi" w:cstheme="majorHAnsi"/>
        </w:rPr>
      </w:pPr>
      <w:r w:rsidRPr="00F13E1F">
        <w:rPr>
          <w:rFonts w:asciiTheme="majorHAnsi" w:hAnsiTheme="majorHAnsi" w:cstheme="majorHAnsi"/>
        </w:rPr>
        <w:t xml:space="preserve">telefon </w:t>
      </w:r>
      <w:r w:rsidRPr="00F13E1F">
        <w:rPr>
          <w:rFonts w:asciiTheme="majorHAnsi" w:hAnsiTheme="majorHAnsi" w:cstheme="majorHAnsi"/>
        </w:rPr>
        <w:tab/>
        <w:t xml:space="preserve"> </w:t>
      </w:r>
      <w:r w:rsidR="00FC4D49" w:rsidRPr="00F13E1F">
        <w:rPr>
          <w:rFonts w:asciiTheme="majorHAnsi" w:hAnsiTheme="majorHAnsi" w:cstheme="majorHAnsi"/>
        </w:rPr>
        <w:tab/>
        <w:t xml:space="preserve"> </w:t>
      </w:r>
    </w:p>
    <w:p w14:paraId="5F591674"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elektronski naslov </w:t>
      </w:r>
      <w:r w:rsidRPr="00F13E1F">
        <w:rPr>
          <w:rFonts w:asciiTheme="majorHAnsi" w:hAnsiTheme="majorHAnsi" w:cstheme="majorHAnsi"/>
        </w:rPr>
        <w:tab/>
        <w:t xml:space="preserve"> </w:t>
      </w:r>
    </w:p>
    <w:p w14:paraId="77BF52ED"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kontaktna oseba </w:t>
      </w:r>
      <w:r w:rsidRPr="00F13E1F">
        <w:rPr>
          <w:rFonts w:asciiTheme="majorHAnsi" w:hAnsiTheme="majorHAnsi" w:cstheme="majorHAnsi"/>
        </w:rPr>
        <w:tab/>
        <w:t xml:space="preserve"> </w:t>
      </w:r>
    </w:p>
    <w:p w14:paraId="01DD58CB"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23A41F9E" w14:textId="77777777" w:rsidR="00FC4D49" w:rsidRPr="00F13E1F" w:rsidRDefault="00FC4D49" w:rsidP="00FC4D49">
      <w:pPr>
        <w:jc w:val="both"/>
        <w:rPr>
          <w:rFonts w:asciiTheme="majorHAnsi" w:hAnsiTheme="majorHAnsi" w:cstheme="majorHAnsi"/>
        </w:rPr>
      </w:pPr>
      <w:r w:rsidRPr="00F13E1F">
        <w:rPr>
          <w:rFonts w:ascii="Segoe UI Symbol" w:hAnsi="Segoe UI Symbol" w:cs="Segoe UI Symbol"/>
        </w:rPr>
        <w:t>☐</w:t>
      </w:r>
      <w:r w:rsidRPr="00F13E1F">
        <w:rPr>
          <w:rFonts w:asciiTheme="majorHAnsi" w:hAnsiTheme="majorHAnsi" w:cstheme="majorHAnsi"/>
        </w:rPr>
        <w:t xml:space="preserve"> da NE OPRAVLJAMO SERVISA:  </w:t>
      </w:r>
    </w:p>
    <w:p w14:paraId="6A5DA8E5"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Servis zagotavljamo preko naslednjega pooblaščenega servisa: </w:t>
      </w:r>
    </w:p>
    <w:p w14:paraId="26254863"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naziv servisa </w:t>
      </w:r>
      <w:r w:rsidRPr="00F13E1F">
        <w:rPr>
          <w:rFonts w:asciiTheme="majorHAnsi" w:hAnsiTheme="majorHAnsi" w:cstheme="majorHAnsi"/>
        </w:rPr>
        <w:tab/>
        <w:t xml:space="preserve"> </w:t>
      </w:r>
    </w:p>
    <w:p w14:paraId="7F56C6B7"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naslov servisa </w:t>
      </w:r>
      <w:r w:rsidRPr="00F13E1F">
        <w:rPr>
          <w:rFonts w:asciiTheme="majorHAnsi" w:hAnsiTheme="majorHAnsi" w:cstheme="majorHAnsi"/>
        </w:rPr>
        <w:tab/>
        <w:t xml:space="preserve"> </w:t>
      </w:r>
    </w:p>
    <w:p w14:paraId="3F1268FF"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servisiranje podvozja/nadgradnje* </w:t>
      </w:r>
      <w:r w:rsidRPr="00F13E1F">
        <w:rPr>
          <w:rFonts w:asciiTheme="majorHAnsi" w:hAnsiTheme="majorHAnsi" w:cstheme="majorHAnsi"/>
        </w:rPr>
        <w:tab/>
        <w:t xml:space="preserve"> </w:t>
      </w:r>
    </w:p>
    <w:p w14:paraId="4052C4B2"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telefon </w:t>
      </w:r>
      <w:r w:rsidRPr="00F13E1F">
        <w:rPr>
          <w:rFonts w:asciiTheme="majorHAnsi" w:hAnsiTheme="majorHAnsi" w:cstheme="majorHAnsi"/>
        </w:rPr>
        <w:tab/>
        <w:t xml:space="preserve"> </w:t>
      </w:r>
    </w:p>
    <w:p w14:paraId="4250B422"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telefaks </w:t>
      </w:r>
      <w:r w:rsidRPr="00F13E1F">
        <w:rPr>
          <w:rFonts w:asciiTheme="majorHAnsi" w:hAnsiTheme="majorHAnsi" w:cstheme="majorHAnsi"/>
        </w:rPr>
        <w:tab/>
        <w:t xml:space="preserve"> </w:t>
      </w:r>
    </w:p>
    <w:p w14:paraId="2D1B6388"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elektronski naslov </w:t>
      </w:r>
      <w:r w:rsidRPr="00F13E1F">
        <w:rPr>
          <w:rFonts w:asciiTheme="majorHAnsi" w:hAnsiTheme="majorHAnsi" w:cstheme="majorHAnsi"/>
        </w:rPr>
        <w:tab/>
        <w:t xml:space="preserve"> </w:t>
      </w:r>
    </w:p>
    <w:p w14:paraId="0EC61075"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kontaktna oseba </w:t>
      </w:r>
      <w:r w:rsidRPr="00F13E1F">
        <w:rPr>
          <w:rFonts w:asciiTheme="majorHAnsi" w:hAnsiTheme="majorHAnsi" w:cstheme="majorHAnsi"/>
        </w:rPr>
        <w:tab/>
        <w:t xml:space="preserve"> </w:t>
      </w:r>
    </w:p>
    <w:p w14:paraId="5F7206E2"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347EF6A7"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*ponudnik vpiše ali zagotavlja servisiranje podvozja in/ali nadgradnje. Ponudnik lahko zagotovi servisiranje podvozja in/ali nadgradnje preko pooblaščenega serviserja. </w:t>
      </w:r>
    </w:p>
    <w:p w14:paraId="05C92363"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105F41B8"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Naročniku izjavljamo, da lahko zagotovimo za popravilo gasilskega vozila, v primeru potrebe, nepretrganost servisne službe in takojšnjo nabavo morebitno potrebnih rezervnih delov oziroma nabavo le teh v najkrajšem možnem času. </w:t>
      </w:r>
    </w:p>
    <w:p w14:paraId="3168DE86"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1F2D9ABD"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(opomba: pogoj naročnika je, da je, da ima ponudnik organiziran servis za gasilsko vozilo in nadgradnjo sam ali s strani pooblaščenega serviserja na območju Republike Slovenije, po možnosti čim bližje lokaciji naročnika) </w:t>
      </w:r>
    </w:p>
    <w:p w14:paraId="2053AF3A" w14:textId="397505AD"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45760B07"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MOBILNA SERVISNA SLUŽBA: </w:t>
      </w:r>
    </w:p>
    <w:p w14:paraId="642DD15E" w14:textId="7EFBB135"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Naročniku izjavljamo, da (ustrezno označite in vpišite): </w:t>
      </w:r>
    </w:p>
    <w:p w14:paraId="4CC5E60E"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5F1777EF" w14:textId="77777777" w:rsidR="00FC4D49" w:rsidRPr="00F13E1F" w:rsidRDefault="00FC4D49" w:rsidP="00FC4D49">
      <w:pPr>
        <w:jc w:val="both"/>
        <w:rPr>
          <w:rFonts w:asciiTheme="majorHAnsi" w:hAnsiTheme="majorHAnsi" w:cstheme="majorHAnsi"/>
        </w:rPr>
      </w:pPr>
      <w:r w:rsidRPr="00F13E1F">
        <w:rPr>
          <w:rFonts w:ascii="Segoe UI Symbol" w:hAnsi="Segoe UI Symbol" w:cs="Segoe UI Symbol"/>
        </w:rPr>
        <w:t>☐</w:t>
      </w:r>
      <w:r w:rsidRPr="00F13E1F">
        <w:rPr>
          <w:rFonts w:asciiTheme="majorHAnsi" w:hAnsiTheme="majorHAnsi" w:cstheme="majorHAnsi"/>
        </w:rPr>
        <w:t xml:space="preserve"> IMAMO organizirano mobilno servisno službo na območju Republike Slovenije, ki je dostopna na: </w:t>
      </w:r>
    </w:p>
    <w:p w14:paraId="2260E54A" w14:textId="1DC11B32"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r w:rsidR="00873094" w:rsidRPr="00F13E1F">
        <w:rPr>
          <w:rFonts w:asciiTheme="majorHAnsi" w:hAnsiTheme="majorHAnsi" w:cstheme="majorHAnsi"/>
        </w:rPr>
        <w:t>telefon:     _________________</w:t>
      </w:r>
      <w:r w:rsidRPr="00F13E1F">
        <w:rPr>
          <w:rFonts w:asciiTheme="majorHAnsi" w:hAnsiTheme="majorHAnsi" w:cstheme="majorHAnsi"/>
        </w:rPr>
        <w:t xml:space="preserve"> elektronski naslov: ________________ </w:t>
      </w:r>
    </w:p>
    <w:p w14:paraId="7A491D13"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in sicer __________ ur na dan; </w:t>
      </w:r>
    </w:p>
    <w:p w14:paraId="61ED4FE5"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681EF6E8" w14:textId="77777777" w:rsidR="00FC4D49" w:rsidRPr="00F13E1F" w:rsidRDefault="00FC4D49" w:rsidP="00FC4D49">
      <w:pPr>
        <w:jc w:val="both"/>
        <w:rPr>
          <w:rFonts w:asciiTheme="majorHAnsi" w:hAnsiTheme="majorHAnsi" w:cstheme="majorHAnsi"/>
        </w:rPr>
      </w:pPr>
      <w:r w:rsidRPr="00F13E1F">
        <w:rPr>
          <w:rFonts w:ascii="Segoe UI Symbol" w:hAnsi="Segoe UI Symbol" w:cs="Segoe UI Symbol"/>
        </w:rPr>
        <w:t>☐</w:t>
      </w:r>
      <w:r w:rsidRPr="00F13E1F">
        <w:rPr>
          <w:rFonts w:asciiTheme="majorHAnsi" w:hAnsiTheme="majorHAnsi" w:cstheme="majorHAnsi"/>
        </w:rPr>
        <w:t xml:space="preserve"> NIMAMO organizirane mobilne servisne službe na območju Republike Slovenije. </w:t>
      </w:r>
    </w:p>
    <w:p w14:paraId="33461CDB" w14:textId="5F7B0BCC"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23CDD514"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ODZIVNI ČAS: </w:t>
      </w:r>
    </w:p>
    <w:p w14:paraId="430C2759"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Odzivni čas v primeru servisiranja in/ali v primeru okvare gasilskega vozila v času garancijske dobe je: </w:t>
      </w:r>
    </w:p>
    <w:p w14:paraId="444E6A4E"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_____________ delovnih ur od prejema poziva s strani naročnika. </w:t>
      </w:r>
    </w:p>
    <w:p w14:paraId="0F511E89"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360D2C56"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(opomba: ponudniki morajo navesti realni odzivni čas glede na svojo lokacijo oziroma glede na lokacijo pooblaščenega servisa in organizacijo servisne službe / mobilne servisne službe!) Redni delovni čas v točki VIII. navedenih servisov je: </w:t>
      </w:r>
    </w:p>
    <w:p w14:paraId="326AAC6B"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od ____________ ure do _____________ ure od _____________________ do ____________________ </w:t>
      </w:r>
    </w:p>
    <w:p w14:paraId="41656228"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697377D6"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od ____________ ure do _____________ ure od _____________________ do ____________________ </w:t>
      </w:r>
    </w:p>
    <w:p w14:paraId="0DC94EBF"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7EDEAE7B"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(opomba: navesti delovne dni npr. od ponedeljka do petka ali od ponedeljka do sobote; ali v soboto): </w:t>
      </w:r>
    </w:p>
    <w:p w14:paraId="71D65144" w14:textId="416C9561"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45F88EFF"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DRUGE UGODNOSTI: </w:t>
      </w:r>
    </w:p>
    <w:p w14:paraId="6B9298B0"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71F87FC9"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________________________________________________________________________________</w:t>
      </w:r>
    </w:p>
    <w:p w14:paraId="654B38EE"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11D3E67E"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________________________________________________________________________________</w:t>
      </w:r>
    </w:p>
    <w:p w14:paraId="093E360F"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32AC9F76"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________________________________________________________________________________</w:t>
      </w:r>
    </w:p>
    <w:p w14:paraId="236E4CAF"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59808EBE"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(opomba: morebitne druge ugodnosti, ki bi jih ponudil ponudnik niso predmet ocenjevanja ponudb in ne bodo vplivale na izbiro ponudnika). </w:t>
      </w:r>
    </w:p>
    <w:p w14:paraId="3F8930C6" w14:textId="7F548379"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0D20E045"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VELJAVNOST PONUDBE: </w:t>
      </w:r>
    </w:p>
    <w:p w14:paraId="41485D5B" w14:textId="7623D330" w:rsidR="00FC4D49" w:rsidRPr="00F13E1F" w:rsidRDefault="00FC4D49" w:rsidP="00FC4D49">
      <w:pPr>
        <w:jc w:val="both"/>
        <w:rPr>
          <w:rFonts w:asciiTheme="majorHAnsi" w:hAnsiTheme="majorHAnsi" w:cstheme="majorHAnsi"/>
        </w:rPr>
      </w:pPr>
      <w:r w:rsidRPr="00F13E1F">
        <w:rPr>
          <w:rFonts w:asciiTheme="majorHAnsi" w:hAnsiTheme="majorHAnsi" w:cstheme="majorHAnsi"/>
        </w:rPr>
        <w:t>Ponudba velja</w:t>
      </w:r>
      <w:r w:rsidR="00873094" w:rsidRPr="00F13E1F">
        <w:rPr>
          <w:rFonts w:asciiTheme="majorHAnsi" w:hAnsiTheme="majorHAnsi" w:cstheme="majorHAnsi"/>
        </w:rPr>
        <w:t xml:space="preserve"> najmanj do 31. 10. 2023</w:t>
      </w:r>
      <w:r w:rsidRPr="00F13E1F">
        <w:rPr>
          <w:rFonts w:asciiTheme="majorHAnsi" w:hAnsiTheme="majorHAnsi" w:cstheme="majorHAnsi"/>
        </w:rPr>
        <w:t xml:space="preserve">. </w:t>
      </w:r>
    </w:p>
    <w:p w14:paraId="72A50640" w14:textId="474A3A00" w:rsidR="00FC4D49" w:rsidRPr="00F13E1F" w:rsidRDefault="00FC4D49" w:rsidP="00FC4D49">
      <w:pPr>
        <w:jc w:val="both"/>
        <w:rPr>
          <w:rFonts w:asciiTheme="majorHAnsi" w:hAnsiTheme="majorHAnsi" w:cstheme="majorHAnsi"/>
        </w:rPr>
      </w:pPr>
    </w:p>
    <w:p w14:paraId="3FEDC4A1"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IZJAVA PONUDNIKA: </w:t>
      </w:r>
    </w:p>
    <w:p w14:paraId="1F9D263D"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Izjavljamo, da v kolikor bomo izbrani v postopku oddaje predmetnega javnega naročila, ki je bil objavljen na portalu javnih naročil: </w:t>
      </w:r>
    </w:p>
    <w:p w14:paraId="439EB2CF" w14:textId="77777777" w:rsidR="00873094" w:rsidRPr="00F13E1F" w:rsidRDefault="00FC4D49" w:rsidP="00FC4D49">
      <w:pPr>
        <w:pStyle w:val="Slog96"/>
        <w:rPr>
          <w:color w:val="auto"/>
        </w:rPr>
      </w:pPr>
      <w:r w:rsidRPr="00F13E1F">
        <w:rPr>
          <w:color w:val="auto"/>
        </w:rPr>
        <w:t>da je ponujena nadgradnja gasilskega vozila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ateste,</w:t>
      </w:r>
    </w:p>
    <w:p w14:paraId="32D120F1" w14:textId="4B4DA7FA" w:rsidR="00873094" w:rsidRPr="00F13E1F" w:rsidRDefault="00FC4D49" w:rsidP="00FC4D49">
      <w:pPr>
        <w:pStyle w:val="Slog96"/>
        <w:rPr>
          <w:color w:val="auto"/>
        </w:rPr>
      </w:pPr>
      <w:r w:rsidRPr="00F13E1F">
        <w:rPr>
          <w:color w:val="auto"/>
        </w:rPr>
        <w:t>da ponujena nad</w:t>
      </w:r>
      <w:r w:rsidR="00B978C1" w:rsidRPr="00F13E1F">
        <w:rPr>
          <w:color w:val="auto"/>
        </w:rPr>
        <w:t>gradnja gasilskega vozila</w:t>
      </w:r>
      <w:r w:rsidRPr="00F13E1F">
        <w:rPr>
          <w:color w:val="auto"/>
        </w:rPr>
        <w:t xml:space="preserve"> ustreza deklariranim tehničnim navedbam in kvaliteti in da bo v gasilsko vozilo vgrajena vsa oprema, ki jo zahteva naročnik, </w:t>
      </w:r>
    </w:p>
    <w:p w14:paraId="7B7AED6A" w14:textId="631F2779" w:rsidR="00FC4D49" w:rsidRPr="00F13E1F" w:rsidRDefault="00FC4D49" w:rsidP="00FC4D49">
      <w:pPr>
        <w:pStyle w:val="Slog96"/>
        <w:rPr>
          <w:color w:val="auto"/>
        </w:rPr>
      </w:pPr>
      <w:r w:rsidRPr="00F13E1F">
        <w:rPr>
          <w:color w:val="auto"/>
        </w:rPr>
        <w:t xml:space="preserve">bomo ob dobavi nadgrajenega gasilskega vozila naročniku izročili vso dokumentacijo, ki se bo </w:t>
      </w:r>
      <w:r w:rsidR="00B978C1" w:rsidRPr="00F13E1F">
        <w:rPr>
          <w:color w:val="auto"/>
        </w:rPr>
        <w:t>nanašala na gasilsko vozilo</w:t>
      </w:r>
      <w:r w:rsidRPr="00F13E1F">
        <w:rPr>
          <w:color w:val="auto"/>
        </w:rPr>
        <w:t xml:space="preserve">,  in sicer: </w:t>
      </w:r>
    </w:p>
    <w:p w14:paraId="35F2F14C" w14:textId="7DACDF15" w:rsidR="00FC4D49" w:rsidRPr="00F13E1F" w:rsidRDefault="00FC4D49" w:rsidP="00873094">
      <w:pPr>
        <w:pStyle w:val="Slog97"/>
        <w:rPr>
          <w:color w:val="auto"/>
        </w:rPr>
      </w:pPr>
      <w:r w:rsidRPr="00F13E1F">
        <w:rPr>
          <w:color w:val="auto"/>
        </w:rPr>
        <w:t xml:space="preserve">dokument o opravljeni dvostopenjski homologaciji, </w:t>
      </w:r>
    </w:p>
    <w:p w14:paraId="441FB8C4" w14:textId="6BE7CC0B" w:rsidR="00FC4D49" w:rsidRPr="00F13E1F" w:rsidRDefault="00FC4D49" w:rsidP="00873094">
      <w:pPr>
        <w:pStyle w:val="Slog97"/>
        <w:rPr>
          <w:color w:val="auto"/>
        </w:rPr>
      </w:pPr>
      <w:r w:rsidRPr="00F13E1F">
        <w:rPr>
          <w:color w:val="auto"/>
        </w:rPr>
        <w:t xml:space="preserve">vse ostale dokumente potrebe za takojšnjo registracijo </w:t>
      </w:r>
      <w:r w:rsidR="00873094" w:rsidRPr="00F13E1F">
        <w:rPr>
          <w:color w:val="auto"/>
        </w:rPr>
        <w:t xml:space="preserve">nadgrajenega </w:t>
      </w:r>
      <w:r w:rsidRPr="00F13E1F">
        <w:rPr>
          <w:color w:val="auto"/>
        </w:rPr>
        <w:t>gasilskega vozila</w:t>
      </w:r>
      <w:r w:rsidR="00873094" w:rsidRPr="00F13E1F">
        <w:rPr>
          <w:color w:val="auto"/>
        </w:rPr>
        <w:t xml:space="preserve"> (npr. dokumentacijo vezano na vgrajene dele oziroma opreme, itd.),</w:t>
      </w:r>
      <w:r w:rsidRPr="00F13E1F">
        <w:rPr>
          <w:color w:val="auto"/>
        </w:rPr>
        <w:t xml:space="preserve"> </w:t>
      </w:r>
    </w:p>
    <w:p w14:paraId="10000DF9" w14:textId="1E7BF2A6" w:rsidR="00FC4D49" w:rsidRPr="00F13E1F" w:rsidRDefault="00FC4D49" w:rsidP="00873094">
      <w:pPr>
        <w:pStyle w:val="Slog97"/>
        <w:rPr>
          <w:color w:val="auto"/>
        </w:rPr>
      </w:pPr>
      <w:r w:rsidRPr="00F13E1F">
        <w:rPr>
          <w:color w:val="auto"/>
        </w:rPr>
        <w:t>dokumente o opravljenih atestih</w:t>
      </w:r>
      <w:r w:rsidR="00873094" w:rsidRPr="00F13E1F">
        <w:rPr>
          <w:color w:val="auto"/>
        </w:rPr>
        <w:t xml:space="preserve"> opreme/naprav</w:t>
      </w:r>
      <w:r w:rsidRPr="00F13E1F">
        <w:rPr>
          <w:color w:val="auto"/>
        </w:rPr>
        <w:t xml:space="preserve">, </w:t>
      </w:r>
    </w:p>
    <w:p w14:paraId="376517FF" w14:textId="106D0B28" w:rsidR="00FC4D49" w:rsidRPr="00F13E1F" w:rsidRDefault="00FC4D49" w:rsidP="00873094">
      <w:pPr>
        <w:pStyle w:val="Slog97"/>
        <w:rPr>
          <w:color w:val="auto"/>
        </w:rPr>
      </w:pPr>
      <w:r w:rsidRPr="00F13E1F">
        <w:rPr>
          <w:color w:val="auto"/>
        </w:rPr>
        <w:t xml:space="preserve">dokument o tehničnem pregledu gasilskega vozila, </w:t>
      </w:r>
    </w:p>
    <w:p w14:paraId="3C565081" w14:textId="1172DA8D" w:rsidR="00FC4D49" w:rsidRPr="00F13E1F" w:rsidRDefault="00FC4D49" w:rsidP="00873094">
      <w:pPr>
        <w:pStyle w:val="Slog97"/>
        <w:rPr>
          <w:color w:val="auto"/>
        </w:rPr>
      </w:pPr>
      <w:r w:rsidRPr="00F13E1F">
        <w:rPr>
          <w:color w:val="auto"/>
        </w:rPr>
        <w:t xml:space="preserve">navodila za vzdrževanje in obratovanje gasilskega vozila (podvozje in nadgradnja) v slovenskem jeziku in servisno knjižico, </w:t>
      </w:r>
    </w:p>
    <w:p w14:paraId="565B278C" w14:textId="5BF4A2E1" w:rsidR="00FC4D49" w:rsidRPr="00F13E1F" w:rsidRDefault="00FC4D49" w:rsidP="00873094">
      <w:pPr>
        <w:pStyle w:val="Slog97"/>
        <w:rPr>
          <w:color w:val="auto"/>
        </w:rPr>
      </w:pPr>
      <w:r w:rsidRPr="00F13E1F">
        <w:rPr>
          <w:color w:val="auto"/>
        </w:rPr>
        <w:t xml:space="preserve">tehnično dokumentacijo z vsemi tehničnimi podatki, vse v slovenskem jeziku, </w:t>
      </w:r>
    </w:p>
    <w:p w14:paraId="02091907" w14:textId="3475190E" w:rsidR="00FC4D49" w:rsidRPr="00F13E1F" w:rsidRDefault="00FC4D49" w:rsidP="00873094">
      <w:pPr>
        <w:pStyle w:val="Slog97"/>
        <w:rPr>
          <w:color w:val="auto"/>
        </w:rPr>
      </w:pPr>
      <w:r w:rsidRPr="00F13E1F">
        <w:rPr>
          <w:color w:val="auto"/>
        </w:rPr>
        <w:t xml:space="preserve">navodila za vozno osebje, </w:t>
      </w:r>
    </w:p>
    <w:p w14:paraId="3211DBFD" w14:textId="50D5CFB0" w:rsidR="00FC4D49" w:rsidRPr="00F13E1F" w:rsidRDefault="00FC4D49" w:rsidP="00873094">
      <w:pPr>
        <w:pStyle w:val="Slog97"/>
        <w:rPr>
          <w:color w:val="auto"/>
        </w:rPr>
      </w:pPr>
      <w:r w:rsidRPr="00F13E1F">
        <w:rPr>
          <w:color w:val="auto"/>
        </w:rPr>
        <w:t xml:space="preserve">katalog rezervnih delov in katalog vgrajene opreme v slovenskem jeziku z načrtom razporeditve opreme v vozilu, </w:t>
      </w:r>
    </w:p>
    <w:p w14:paraId="72314676" w14:textId="25D90B8A" w:rsidR="00FC4D49" w:rsidRPr="00F13E1F" w:rsidRDefault="00B978C1" w:rsidP="00873094">
      <w:pPr>
        <w:pStyle w:val="Slog97"/>
        <w:rPr>
          <w:color w:val="auto"/>
        </w:rPr>
      </w:pPr>
      <w:r w:rsidRPr="00F13E1F">
        <w:rPr>
          <w:color w:val="auto"/>
        </w:rPr>
        <w:t>tehnične risbe</w:t>
      </w:r>
      <w:r w:rsidR="00FC4D49" w:rsidRPr="00F13E1F">
        <w:rPr>
          <w:color w:val="auto"/>
        </w:rPr>
        <w:t xml:space="preserve"> </w:t>
      </w:r>
      <w:r w:rsidRPr="00F13E1F">
        <w:rPr>
          <w:color w:val="auto"/>
        </w:rPr>
        <w:t xml:space="preserve">s prikazom nadgradnje </w:t>
      </w:r>
      <w:r w:rsidR="00FC4D49" w:rsidRPr="00F13E1F">
        <w:rPr>
          <w:color w:val="auto"/>
        </w:rPr>
        <w:t>vozila</w:t>
      </w:r>
      <w:r w:rsidRPr="00F13E1F">
        <w:rPr>
          <w:color w:val="auto"/>
        </w:rPr>
        <w:t>, vključno s podrobnostmi razporeditve in vgrajeno opremo</w:t>
      </w:r>
      <w:r w:rsidR="00FC4D49" w:rsidRPr="00F13E1F">
        <w:rPr>
          <w:color w:val="auto"/>
        </w:rPr>
        <w:t xml:space="preserve">,  </w:t>
      </w:r>
    </w:p>
    <w:p w14:paraId="67690DA2" w14:textId="1A0799A1" w:rsidR="00FC4D49" w:rsidRPr="00F13E1F" w:rsidRDefault="00FC4D49" w:rsidP="00873094">
      <w:pPr>
        <w:pStyle w:val="Slog97"/>
        <w:rPr>
          <w:color w:val="auto"/>
        </w:rPr>
      </w:pPr>
      <w:r w:rsidRPr="00F13E1F">
        <w:rPr>
          <w:color w:val="auto"/>
        </w:rPr>
        <w:t>načrt vseh instalacij v vozilu (elektro, vodne, itd.),</w:t>
      </w:r>
    </w:p>
    <w:p w14:paraId="443CE7ED" w14:textId="5F5AEDD0" w:rsidR="00FC4D49" w:rsidRPr="00F13E1F" w:rsidRDefault="00FC4D49" w:rsidP="00873094">
      <w:pPr>
        <w:pStyle w:val="Slog97"/>
        <w:rPr>
          <w:color w:val="auto"/>
        </w:rPr>
      </w:pPr>
      <w:r w:rsidRPr="00F13E1F">
        <w:rPr>
          <w:color w:val="auto"/>
        </w:rPr>
        <w:t>ostale dokumente, ki se nanašajo na gasilsko vozilo in vso vgrajeno opremo,</w:t>
      </w:r>
    </w:p>
    <w:p w14:paraId="6F9A5466" w14:textId="18791E5E" w:rsidR="00FC4D49" w:rsidRPr="00F13E1F" w:rsidRDefault="00FC4D49" w:rsidP="00873094">
      <w:pPr>
        <w:pStyle w:val="Slog97"/>
        <w:rPr>
          <w:color w:val="auto"/>
        </w:rPr>
      </w:pPr>
      <w:r w:rsidRPr="00F13E1F">
        <w:rPr>
          <w:color w:val="auto"/>
        </w:rPr>
        <w:t xml:space="preserve">garancijske liste za nadgradnjo in vgrajeno opremo, </w:t>
      </w:r>
    </w:p>
    <w:p w14:paraId="0EA4BD13" w14:textId="50EA1CB7" w:rsidR="00FC4D49" w:rsidRPr="00F13E1F" w:rsidRDefault="00FC4D49" w:rsidP="00873094">
      <w:pPr>
        <w:pStyle w:val="Slog97"/>
        <w:rPr>
          <w:color w:val="auto"/>
        </w:rPr>
      </w:pPr>
      <w:r w:rsidRPr="00F13E1F">
        <w:rPr>
          <w:color w:val="auto"/>
        </w:rPr>
        <w:t xml:space="preserve">podatke o pooblaščenem serviserju za gasilsko vozilo na območju Slovenije, </w:t>
      </w:r>
    </w:p>
    <w:p w14:paraId="60F64AA8" w14:textId="21783D49" w:rsidR="00FC4D49" w:rsidRPr="00F13E1F" w:rsidRDefault="00FC4D49" w:rsidP="00873094">
      <w:pPr>
        <w:pStyle w:val="Slog97"/>
        <w:rPr>
          <w:color w:val="auto"/>
        </w:rPr>
      </w:pPr>
      <w:r w:rsidRPr="00F13E1F">
        <w:rPr>
          <w:color w:val="auto"/>
        </w:rPr>
        <w:t>carinsko deklaracijo z vsemi spremnimi dokumenti, če država proizvajalka ni članica EU,</w:t>
      </w:r>
    </w:p>
    <w:p w14:paraId="639AF72E" w14:textId="32F9F1E8" w:rsidR="00FC4D49" w:rsidRPr="00F13E1F" w:rsidRDefault="00FC4D49" w:rsidP="00873094">
      <w:pPr>
        <w:pStyle w:val="Slog97"/>
        <w:rPr>
          <w:color w:val="auto"/>
        </w:rPr>
      </w:pPr>
      <w:r w:rsidRPr="00F13E1F">
        <w:rPr>
          <w:color w:val="auto"/>
        </w:rPr>
        <w:t xml:space="preserve">ostale dokumente, ki se nanašajo na gasilsko vozilo, ki jih zahteva naročnik vse v slovenskem jeziku. </w:t>
      </w:r>
    </w:p>
    <w:p w14:paraId="4B098BFB"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 </w:t>
      </w:r>
    </w:p>
    <w:p w14:paraId="484C0815"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S to izjavo prevzemamo vse posledice, ki izhajajo iz nje in je dana pod materialno odgovornostjo. </w:t>
      </w:r>
    </w:p>
    <w:p w14:paraId="2ADED53C" w14:textId="00556ED8" w:rsidR="00FC4D49" w:rsidRPr="00F13E1F" w:rsidRDefault="00FC4D49" w:rsidP="00FC4D49">
      <w:pPr>
        <w:jc w:val="both"/>
        <w:rPr>
          <w:rFonts w:asciiTheme="majorHAnsi" w:hAnsiTheme="majorHAnsi" w:cstheme="majorHAnsi"/>
        </w:rPr>
      </w:pPr>
    </w:p>
    <w:p w14:paraId="41A73A96"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 xml:space="preserve">PRILOGE PONUDBI: </w:t>
      </w:r>
    </w:p>
    <w:p w14:paraId="477F5386" w14:textId="77777777" w:rsidR="00FC4D49" w:rsidRPr="00F13E1F" w:rsidRDefault="00FC4D49" w:rsidP="00FC4D49">
      <w:pPr>
        <w:jc w:val="both"/>
        <w:rPr>
          <w:rFonts w:asciiTheme="majorHAnsi" w:hAnsiTheme="majorHAnsi" w:cstheme="majorHAnsi"/>
        </w:rPr>
      </w:pPr>
      <w:r w:rsidRPr="00F13E1F">
        <w:rPr>
          <w:rFonts w:asciiTheme="majorHAnsi" w:hAnsiTheme="majorHAnsi" w:cstheme="majorHAnsi"/>
        </w:rPr>
        <w:t>V skladu z zahtevami dokumentacije v zvezi z oddajo javnega naročila ponudbi prilagamo:</w:t>
      </w:r>
    </w:p>
    <w:p w14:paraId="7AB41D02" w14:textId="225F14AA" w:rsidR="00FC4D49" w:rsidRPr="00F13E1F" w:rsidRDefault="00FC4D49" w:rsidP="00FC4D49">
      <w:pPr>
        <w:jc w:val="both"/>
        <w:rPr>
          <w:rFonts w:asciiTheme="majorHAnsi" w:hAnsiTheme="majorHAnsi" w:cstheme="majorHAnsi"/>
        </w:rPr>
      </w:pPr>
      <w:r w:rsidRPr="00F13E1F">
        <w:rPr>
          <w:rFonts w:ascii="Segoe UI Symbol" w:hAnsi="Segoe UI Symbol" w:cs="Segoe UI Symbol"/>
        </w:rPr>
        <w:t>☐</w:t>
      </w:r>
      <w:r w:rsidRPr="00F13E1F">
        <w:rPr>
          <w:rFonts w:asciiTheme="majorHAnsi" w:hAnsiTheme="majorHAnsi" w:cstheme="majorHAnsi"/>
        </w:rPr>
        <w:t xml:space="preserve"> tehnično risbo vozila z označenimi glavnimi merami</w:t>
      </w:r>
      <w:r w:rsidR="00B978C1" w:rsidRPr="00F13E1F">
        <w:rPr>
          <w:rFonts w:asciiTheme="majorHAnsi" w:hAnsiTheme="majorHAnsi" w:cstheme="majorHAnsi"/>
        </w:rPr>
        <w:t xml:space="preserve"> izvedbe nadgradnje</w:t>
      </w:r>
      <w:r w:rsidRPr="00F13E1F">
        <w:rPr>
          <w:rFonts w:asciiTheme="majorHAnsi" w:hAnsiTheme="majorHAnsi" w:cstheme="majorHAnsi"/>
        </w:rPr>
        <w:t xml:space="preserve"> (dolžina, širina, višina, medosje, izstopni koti) ter osnovnimi podatki o vozilu;</w:t>
      </w:r>
    </w:p>
    <w:p w14:paraId="6AC9D40E" w14:textId="77777777" w:rsidR="00FC4D49" w:rsidRPr="00F13E1F" w:rsidRDefault="00FC4D49" w:rsidP="00FC4D49">
      <w:pPr>
        <w:jc w:val="both"/>
        <w:rPr>
          <w:rFonts w:asciiTheme="majorHAnsi" w:hAnsiTheme="majorHAnsi" w:cstheme="majorHAnsi"/>
        </w:rPr>
      </w:pPr>
      <w:r w:rsidRPr="00F13E1F">
        <w:rPr>
          <w:rFonts w:ascii="Segoe UI Symbol" w:hAnsi="Segoe UI Symbol" w:cs="Segoe UI Symbol"/>
        </w:rPr>
        <w:t>☐</w:t>
      </w:r>
      <w:r w:rsidRPr="00F13E1F">
        <w:rPr>
          <w:rFonts w:asciiTheme="majorHAnsi" w:hAnsiTheme="majorHAnsi" w:cstheme="majorHAnsi"/>
        </w:rPr>
        <w:t xml:space="preserve"> načrte razporeda opreme v nadgradnji v treh pogledih: levem, desnem in tloris pogledu, ter pogledu zadnje strani vozila;</w:t>
      </w:r>
    </w:p>
    <w:p w14:paraId="5BD90084" w14:textId="18D72724" w:rsidR="00FC4D49" w:rsidRPr="00F13E1F" w:rsidRDefault="00FC4D49" w:rsidP="00FC4D49">
      <w:pPr>
        <w:jc w:val="both"/>
        <w:rPr>
          <w:rFonts w:asciiTheme="majorHAnsi" w:hAnsiTheme="majorHAnsi" w:cstheme="majorHAnsi"/>
        </w:rPr>
      </w:pPr>
      <w:r w:rsidRPr="00F13E1F">
        <w:rPr>
          <w:rFonts w:ascii="Segoe UI Symbol" w:hAnsi="Segoe UI Symbol" w:cs="Segoe UI Symbol"/>
        </w:rPr>
        <w:t>☐</w:t>
      </w:r>
      <w:r w:rsidRPr="00F13E1F">
        <w:rPr>
          <w:rFonts w:asciiTheme="majorHAnsi" w:hAnsiTheme="majorHAnsi" w:cstheme="majorHAnsi"/>
        </w:rPr>
        <w:t xml:space="preserve">  ski</w:t>
      </w:r>
      <w:r w:rsidR="006355D9" w:rsidRPr="00F13E1F">
        <w:rPr>
          <w:rFonts w:asciiTheme="majorHAnsi" w:hAnsiTheme="majorHAnsi" w:cstheme="majorHAnsi"/>
        </w:rPr>
        <w:t>co</w:t>
      </w:r>
      <w:r w:rsidRPr="00F13E1F">
        <w:rPr>
          <w:rFonts w:asciiTheme="majorHAnsi" w:hAnsiTheme="majorHAnsi" w:cstheme="majorHAnsi"/>
        </w:rPr>
        <w:t xml:space="preserve"> končnega designa vklj</w:t>
      </w:r>
      <w:r w:rsidR="009A2342" w:rsidRPr="00F13E1F">
        <w:rPr>
          <w:rFonts w:asciiTheme="majorHAnsi" w:hAnsiTheme="majorHAnsi" w:cstheme="majorHAnsi"/>
        </w:rPr>
        <w:t>učno z vsemi zahtevanimi napisi,</w:t>
      </w:r>
      <w:r w:rsidRPr="00F13E1F">
        <w:rPr>
          <w:rFonts w:asciiTheme="majorHAnsi" w:hAnsiTheme="majorHAnsi" w:cstheme="majorHAnsi"/>
        </w:rPr>
        <w:t xml:space="preserve"> z možnostjo spremembe designa po želji naročnika.</w:t>
      </w:r>
    </w:p>
    <w:p w14:paraId="7D86814C" w14:textId="1E086FB8" w:rsidR="00FC4D49" w:rsidRPr="00F13E1F" w:rsidRDefault="00FC4D49" w:rsidP="00822327">
      <w:pPr>
        <w:jc w:val="both"/>
        <w:rPr>
          <w:rFonts w:asciiTheme="majorHAnsi" w:hAnsiTheme="majorHAnsi" w:cstheme="majorHAnsi"/>
        </w:rPr>
      </w:pPr>
    </w:p>
    <w:p w14:paraId="413C8C97" w14:textId="1FBBAA71" w:rsidR="00BF0198" w:rsidRPr="00F13E1F" w:rsidRDefault="0034500C" w:rsidP="00822327">
      <w:pPr>
        <w:jc w:val="both"/>
        <w:rPr>
          <w:rFonts w:asciiTheme="majorHAnsi" w:hAnsiTheme="majorHAnsi" w:cstheme="majorHAnsi"/>
        </w:rPr>
      </w:pPr>
      <w:r w:rsidRPr="00F13E1F">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4AEA6621" w14:textId="77777777" w:rsidR="00585100" w:rsidRPr="00C51DCE" w:rsidRDefault="0058510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C51DCE" w14:paraId="11875E2B" w14:textId="77777777" w:rsidTr="00537A08">
        <w:trPr>
          <w:trHeight w:val="737"/>
        </w:trPr>
        <w:tc>
          <w:tcPr>
            <w:tcW w:w="2162" w:type="dxa"/>
          </w:tcPr>
          <w:p w14:paraId="1D5CE1B2" w14:textId="77777777" w:rsidR="00C01211" w:rsidRPr="00C51DCE" w:rsidRDefault="00C01211" w:rsidP="00822327">
            <w:pPr>
              <w:rPr>
                <w:rFonts w:asciiTheme="majorHAnsi" w:hAnsiTheme="majorHAnsi" w:cstheme="majorHAnsi"/>
              </w:rPr>
            </w:pPr>
            <w:r w:rsidRPr="00C51DCE">
              <w:rPr>
                <w:rFonts w:asciiTheme="majorHAnsi" w:hAnsiTheme="majorHAnsi" w:cstheme="majorHAnsi"/>
              </w:rPr>
              <w:t>KRAJ</w:t>
            </w:r>
          </w:p>
          <w:p w14:paraId="0F4B3E1D" w14:textId="77777777" w:rsidR="00C01211" w:rsidRPr="00C51DCE" w:rsidRDefault="00C01211" w:rsidP="00822327">
            <w:pPr>
              <w:rPr>
                <w:rFonts w:asciiTheme="majorHAnsi" w:hAnsiTheme="majorHAnsi" w:cstheme="majorHAnsi"/>
              </w:rPr>
            </w:pPr>
          </w:p>
        </w:tc>
        <w:tc>
          <w:tcPr>
            <w:tcW w:w="2410" w:type="dxa"/>
            <w:vMerge w:val="restart"/>
          </w:tcPr>
          <w:p w14:paraId="549A86D8" w14:textId="77777777" w:rsidR="00C01211" w:rsidRPr="00C51DCE" w:rsidRDefault="00C01211" w:rsidP="00822327">
            <w:pPr>
              <w:rPr>
                <w:rFonts w:asciiTheme="majorHAnsi" w:hAnsiTheme="majorHAnsi" w:cstheme="majorHAnsi"/>
              </w:rPr>
            </w:pPr>
            <w:r w:rsidRPr="00C51DCE">
              <w:rPr>
                <w:rFonts w:asciiTheme="majorHAnsi" w:hAnsiTheme="majorHAnsi" w:cstheme="majorHAnsi"/>
              </w:rPr>
              <w:t>ŽIG</w:t>
            </w:r>
          </w:p>
        </w:tc>
        <w:tc>
          <w:tcPr>
            <w:tcW w:w="4500" w:type="dxa"/>
            <w:vMerge w:val="restart"/>
          </w:tcPr>
          <w:p w14:paraId="47340208" w14:textId="77777777" w:rsidR="00C01211" w:rsidRPr="00C51DCE" w:rsidRDefault="00D61EB7" w:rsidP="00822327">
            <w:pPr>
              <w:rPr>
                <w:rFonts w:asciiTheme="majorHAnsi" w:hAnsiTheme="majorHAnsi" w:cstheme="majorHAnsi"/>
              </w:rPr>
            </w:pPr>
            <w:r w:rsidRPr="00C51DCE">
              <w:rPr>
                <w:rFonts w:asciiTheme="majorHAnsi" w:hAnsiTheme="majorHAnsi" w:cstheme="majorHAnsi"/>
              </w:rPr>
              <w:t>PONUDNIK</w:t>
            </w:r>
            <w:r w:rsidR="00E44705" w:rsidRPr="00C51DCE">
              <w:rPr>
                <w:rFonts w:asciiTheme="majorHAnsi" w:hAnsiTheme="majorHAnsi" w:cstheme="majorHAnsi"/>
              </w:rPr>
              <w:t>/VODILNI PARTNER</w:t>
            </w:r>
          </w:p>
          <w:p w14:paraId="313EC686" w14:textId="77777777" w:rsidR="00DF757B" w:rsidRPr="00C51DCE" w:rsidRDefault="00C01211" w:rsidP="00822327">
            <w:pPr>
              <w:rPr>
                <w:rFonts w:asciiTheme="majorHAnsi" w:hAnsiTheme="majorHAnsi" w:cstheme="majorHAnsi"/>
              </w:rPr>
            </w:pPr>
            <w:r w:rsidRPr="00C51DCE">
              <w:rPr>
                <w:rFonts w:asciiTheme="majorHAnsi" w:hAnsiTheme="majorHAnsi" w:cstheme="majorHAnsi"/>
              </w:rPr>
              <w:t xml:space="preserve">ime in priimek zakonitega zastopnika </w:t>
            </w:r>
          </w:p>
          <w:p w14:paraId="5052BF72" w14:textId="77777777" w:rsidR="00C01211" w:rsidRPr="00C51DCE" w:rsidRDefault="00C01211" w:rsidP="00822327">
            <w:pPr>
              <w:rPr>
                <w:rFonts w:asciiTheme="majorHAnsi" w:hAnsiTheme="majorHAnsi" w:cstheme="majorHAnsi"/>
              </w:rPr>
            </w:pPr>
            <w:r w:rsidRPr="00C51DCE">
              <w:rPr>
                <w:rFonts w:asciiTheme="majorHAnsi" w:hAnsiTheme="majorHAnsi" w:cstheme="majorHAnsi"/>
              </w:rPr>
              <w:t>in podpis</w:t>
            </w:r>
          </w:p>
        </w:tc>
      </w:tr>
      <w:tr w:rsidR="00C01211" w:rsidRPr="00C51DCE" w14:paraId="006C6070" w14:textId="77777777" w:rsidTr="00537A08">
        <w:trPr>
          <w:trHeight w:val="737"/>
        </w:trPr>
        <w:tc>
          <w:tcPr>
            <w:tcW w:w="2162" w:type="dxa"/>
          </w:tcPr>
          <w:p w14:paraId="113464BA" w14:textId="77777777" w:rsidR="00C01211" w:rsidRPr="00C51DCE" w:rsidRDefault="00C01211" w:rsidP="00822327">
            <w:pPr>
              <w:rPr>
                <w:rFonts w:asciiTheme="majorHAnsi" w:hAnsiTheme="majorHAnsi" w:cstheme="majorHAnsi"/>
              </w:rPr>
            </w:pPr>
            <w:r w:rsidRPr="00C51DCE">
              <w:rPr>
                <w:rFonts w:asciiTheme="majorHAnsi" w:hAnsiTheme="majorHAnsi" w:cstheme="majorHAnsi"/>
              </w:rPr>
              <w:t>DATUM</w:t>
            </w:r>
          </w:p>
        </w:tc>
        <w:tc>
          <w:tcPr>
            <w:tcW w:w="2410" w:type="dxa"/>
            <w:vMerge/>
            <w:vAlign w:val="bottom"/>
          </w:tcPr>
          <w:p w14:paraId="2208E387" w14:textId="77777777" w:rsidR="00C01211" w:rsidRPr="00C51DCE" w:rsidRDefault="00C01211" w:rsidP="00822327">
            <w:pPr>
              <w:rPr>
                <w:rFonts w:asciiTheme="majorHAnsi" w:hAnsiTheme="majorHAnsi" w:cstheme="majorHAnsi"/>
              </w:rPr>
            </w:pPr>
          </w:p>
        </w:tc>
        <w:tc>
          <w:tcPr>
            <w:tcW w:w="4500" w:type="dxa"/>
            <w:vMerge/>
            <w:shd w:val="pct10" w:color="auto" w:fill="auto"/>
            <w:vAlign w:val="bottom"/>
          </w:tcPr>
          <w:p w14:paraId="4A0D6F1C" w14:textId="77777777" w:rsidR="00C01211" w:rsidRPr="00C51DCE" w:rsidRDefault="00C01211" w:rsidP="00822327">
            <w:pPr>
              <w:rPr>
                <w:rFonts w:asciiTheme="majorHAnsi" w:hAnsiTheme="majorHAnsi" w:cstheme="majorHAnsi"/>
              </w:rPr>
            </w:pPr>
          </w:p>
        </w:tc>
      </w:tr>
    </w:tbl>
    <w:p w14:paraId="58BC654E" w14:textId="77777777" w:rsidR="00D12BBB" w:rsidRPr="00C51DCE" w:rsidRDefault="00D12BBB" w:rsidP="00822327">
      <w:pPr>
        <w:rPr>
          <w:rFonts w:asciiTheme="majorHAnsi" w:hAnsiTheme="majorHAnsi" w:cstheme="majorHAnsi"/>
        </w:rPr>
      </w:pPr>
      <w:bookmarkStart w:id="2" w:name="_Toc395008188"/>
      <w:bookmarkStart w:id="3" w:name="_Toc401742223"/>
      <w:bookmarkStart w:id="4" w:name="_Toc401742353"/>
      <w:r w:rsidRPr="00C51DCE">
        <w:rPr>
          <w:rFonts w:asciiTheme="majorHAnsi" w:hAnsiTheme="majorHAnsi" w:cstheme="majorHAnsi"/>
        </w:rPr>
        <w:t xml:space="preserve"> </w:t>
      </w:r>
    </w:p>
    <w:p w14:paraId="4E873927" w14:textId="77777777" w:rsidR="009F661E" w:rsidRPr="00C51DCE" w:rsidRDefault="00230C71" w:rsidP="00822327">
      <w:pPr>
        <w:rPr>
          <w:rFonts w:asciiTheme="majorHAnsi" w:hAnsiTheme="majorHAnsi" w:cstheme="majorHAnsi"/>
        </w:rPr>
      </w:pPr>
      <w:r w:rsidRPr="00C51DCE">
        <w:rPr>
          <w:rFonts w:asciiTheme="majorHAnsi" w:hAnsiTheme="majorHAnsi" w:cstheme="majorHAnsi"/>
        </w:rPr>
        <w:br w:type="page"/>
      </w:r>
      <w:bookmarkStart w:id="5" w:name="_Toc401742226"/>
      <w:bookmarkStart w:id="6" w:name="_Toc401742356"/>
      <w:bookmarkEnd w:id="2"/>
      <w:bookmarkEnd w:id="3"/>
      <w:bookmarkEnd w:id="4"/>
    </w:p>
    <w:p w14:paraId="34A86DFA" w14:textId="77777777" w:rsidR="009F661E" w:rsidRPr="00C51DCE" w:rsidRDefault="009F661E" w:rsidP="00CD6AFC">
      <w:pPr>
        <w:pStyle w:val="javnanaroilapodnaslov"/>
        <w:framePr w:wrap="notBeside"/>
        <w:numPr>
          <w:ilvl w:val="1"/>
          <w:numId w:val="37"/>
        </w:numPr>
        <w:rPr>
          <w:rFonts w:asciiTheme="majorHAnsi" w:hAnsiTheme="majorHAnsi" w:cstheme="majorHAnsi"/>
        </w:rPr>
      </w:pPr>
      <w:bookmarkStart w:id="7" w:name="_Toc140653836"/>
      <w:r w:rsidRPr="00C51DCE">
        <w:rPr>
          <w:rFonts w:asciiTheme="majorHAnsi" w:hAnsiTheme="majorHAnsi" w:cstheme="majorHAnsi"/>
        </w:rPr>
        <w:t>obr. – ESPD</w:t>
      </w:r>
      <w:bookmarkEnd w:id="7"/>
    </w:p>
    <w:p w14:paraId="3C8FDD5F" w14:textId="77777777" w:rsidR="009F661E" w:rsidRPr="00C51DCE" w:rsidRDefault="009F661E" w:rsidP="00CD6AFC">
      <w:pPr>
        <w:pStyle w:val="javnanaroilapodnaslov"/>
        <w:framePr w:wrap="notBeside"/>
        <w:numPr>
          <w:ilvl w:val="0"/>
          <w:numId w:val="0"/>
        </w:numPr>
        <w:rPr>
          <w:rFonts w:asciiTheme="majorHAnsi" w:hAnsiTheme="majorHAnsi" w:cstheme="majorHAnsi"/>
        </w:rPr>
      </w:pPr>
    </w:p>
    <w:p w14:paraId="0692CD0E" w14:textId="77777777" w:rsidR="00B61FCB" w:rsidRPr="00C51DCE" w:rsidRDefault="00B61FCB" w:rsidP="00822327">
      <w:pPr>
        <w:jc w:val="both"/>
        <w:rPr>
          <w:rFonts w:asciiTheme="majorHAnsi" w:hAnsiTheme="majorHAnsi" w:cstheme="majorHAnsi"/>
        </w:rPr>
      </w:pPr>
    </w:p>
    <w:p w14:paraId="58F072B9" w14:textId="39A4E931" w:rsidR="00525287" w:rsidRPr="00C51DCE" w:rsidRDefault="00525287" w:rsidP="00822327">
      <w:pPr>
        <w:jc w:val="both"/>
        <w:rPr>
          <w:rFonts w:asciiTheme="majorHAnsi" w:hAnsiTheme="majorHAnsi" w:cstheme="majorHAnsi"/>
        </w:rPr>
      </w:pPr>
      <w:r w:rsidRPr="00C51DCE">
        <w:rPr>
          <w:rFonts w:asciiTheme="majorHAnsi" w:hAnsiTheme="majorHAnsi" w:cstheme="majorHAnsi"/>
        </w:rPr>
        <w:t xml:space="preserve">Poleg svojega ESPD mora ponudnik naročniku predložiti tudi ESPD-je, ki so jih izpolnili: </w:t>
      </w:r>
    </w:p>
    <w:p w14:paraId="1B6DF807" w14:textId="77777777" w:rsidR="00525287" w:rsidRPr="00C51DCE" w:rsidRDefault="00525287" w:rsidP="00822327">
      <w:pPr>
        <w:pStyle w:val="Slog52"/>
        <w:rPr>
          <w:rFonts w:cstheme="majorHAnsi"/>
        </w:rPr>
      </w:pPr>
      <w:r w:rsidRPr="00C51DCE">
        <w:rPr>
          <w:rFonts w:cstheme="majorHAnsi"/>
        </w:rPr>
        <w:t>subjekti, katerih zmogljivosti namerava uporabiti ponudnik v skladu z 81. členom ZJN-3, in</w:t>
      </w:r>
    </w:p>
    <w:p w14:paraId="64D0EFB2" w14:textId="77777777" w:rsidR="00525287" w:rsidRPr="00C51DCE" w:rsidRDefault="00525287" w:rsidP="00822327">
      <w:pPr>
        <w:pStyle w:val="Slog52"/>
        <w:rPr>
          <w:rFonts w:cstheme="majorHAnsi"/>
        </w:rPr>
      </w:pPr>
      <w:r w:rsidRPr="00C51DCE">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77434BE5" w14:textId="2B04A586" w:rsidR="00B61FCB" w:rsidRPr="00C51DCE" w:rsidRDefault="00B61FCB" w:rsidP="00B61FCB">
      <w:pPr>
        <w:jc w:val="both"/>
        <w:rPr>
          <w:rFonts w:asciiTheme="majorHAnsi" w:hAnsiTheme="majorHAnsi" w:cstheme="majorHAnsi"/>
        </w:rPr>
      </w:pPr>
    </w:p>
    <w:p w14:paraId="22BAF199" w14:textId="18EEF8FD" w:rsidR="00B61FCB" w:rsidRPr="00C51DCE" w:rsidRDefault="00B61FCB" w:rsidP="00B61FCB">
      <w:pPr>
        <w:jc w:val="both"/>
        <w:rPr>
          <w:rFonts w:asciiTheme="majorHAnsi" w:hAnsiTheme="majorHAnsi" w:cstheme="majorHAnsi"/>
        </w:rPr>
      </w:pPr>
      <w:r w:rsidRPr="00C51DCE">
        <w:rPr>
          <w:rFonts w:asciiTheme="majorHAnsi" w:hAnsiTheme="majorHAnsi" w:cstheme="majorHAnsi"/>
        </w:rPr>
        <w:t>V primeru skupne ponudbe, morajo ESPD predložiti vsi partnerji v skupini, pri čemer vsak partner izpolni svoj ESPD.</w:t>
      </w:r>
    </w:p>
    <w:p w14:paraId="22D2BF34" w14:textId="77777777" w:rsidR="00B61FCB" w:rsidRPr="00C51DCE" w:rsidRDefault="00B61FCB" w:rsidP="00B61FCB">
      <w:pPr>
        <w:jc w:val="both"/>
        <w:rPr>
          <w:rFonts w:asciiTheme="majorHAnsi" w:hAnsiTheme="majorHAnsi" w:cstheme="majorHAnsi"/>
        </w:rPr>
      </w:pPr>
    </w:p>
    <w:p w14:paraId="10EF8F41" w14:textId="77777777" w:rsidR="00525287" w:rsidRPr="00C51DCE" w:rsidRDefault="00525287" w:rsidP="00822327">
      <w:pPr>
        <w:jc w:val="both"/>
        <w:rPr>
          <w:rFonts w:asciiTheme="majorHAnsi" w:hAnsiTheme="majorHAnsi" w:cstheme="majorHAnsi"/>
        </w:rPr>
      </w:pPr>
      <w:r w:rsidRPr="00C51DCE">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C51DCE" w:rsidRDefault="00525287" w:rsidP="00822327">
      <w:pPr>
        <w:jc w:val="both"/>
        <w:rPr>
          <w:rFonts w:asciiTheme="majorHAnsi" w:hAnsiTheme="majorHAnsi" w:cstheme="majorHAnsi"/>
        </w:rPr>
      </w:pPr>
    </w:p>
    <w:p w14:paraId="7B2B6440" w14:textId="77777777" w:rsidR="0093632E" w:rsidRDefault="0093632E" w:rsidP="00822327">
      <w:pPr>
        <w:rPr>
          <w:rFonts w:asciiTheme="majorHAnsi" w:hAnsiTheme="majorHAnsi" w:cstheme="majorHAnsi"/>
        </w:rPr>
      </w:pPr>
    </w:p>
    <w:p w14:paraId="7EC890C1" w14:textId="77777777" w:rsidR="0093632E" w:rsidRDefault="0093632E" w:rsidP="00822327">
      <w:pPr>
        <w:rPr>
          <w:rFonts w:asciiTheme="majorHAnsi" w:hAnsiTheme="majorHAnsi" w:cstheme="majorHAnsi"/>
        </w:rPr>
      </w:pPr>
    </w:p>
    <w:p w14:paraId="5980AA17" w14:textId="77777777" w:rsidR="0093632E" w:rsidRDefault="0093632E">
      <w:pPr>
        <w:rPr>
          <w:rFonts w:asciiTheme="majorHAnsi" w:hAnsiTheme="majorHAnsi" w:cstheme="majorHAnsi"/>
          <w:b/>
          <w:bCs/>
          <w:i/>
          <w:iCs/>
          <w:sz w:val="24"/>
          <w:szCs w:val="28"/>
          <w:u w:val="single"/>
          <w:lang w:val="x-none"/>
        </w:rPr>
      </w:pPr>
      <w:r>
        <w:rPr>
          <w:rFonts w:asciiTheme="majorHAnsi" w:hAnsiTheme="majorHAnsi" w:cstheme="majorHAnsi"/>
        </w:rPr>
        <w:br w:type="page"/>
      </w:r>
    </w:p>
    <w:p w14:paraId="03595D98" w14:textId="756B4199" w:rsidR="0093632E" w:rsidRPr="00C51DCE" w:rsidRDefault="0093632E" w:rsidP="0093632E">
      <w:pPr>
        <w:pStyle w:val="javnanaroilapodnaslov"/>
        <w:framePr w:wrap="auto" w:vAnchor="margin" w:yAlign="inline"/>
        <w:numPr>
          <w:ilvl w:val="1"/>
          <w:numId w:val="37"/>
        </w:numPr>
        <w:rPr>
          <w:rFonts w:asciiTheme="majorHAnsi" w:hAnsiTheme="majorHAnsi" w:cstheme="majorHAnsi"/>
        </w:rPr>
      </w:pPr>
      <w:bookmarkStart w:id="8" w:name="_Toc140653837"/>
      <w:r>
        <w:rPr>
          <w:rFonts w:asciiTheme="majorHAnsi" w:hAnsiTheme="majorHAnsi" w:cstheme="majorHAnsi"/>
        </w:rPr>
        <w:t xml:space="preserve">obr. – </w:t>
      </w:r>
      <w:r>
        <w:rPr>
          <w:rFonts w:asciiTheme="majorHAnsi" w:hAnsiTheme="majorHAnsi" w:cstheme="majorHAnsi"/>
          <w:lang w:val="sl-SI"/>
        </w:rPr>
        <w:t>Podatki za preverjanje fizične osebe</w:t>
      </w:r>
      <w:bookmarkEnd w:id="8"/>
    </w:p>
    <w:p w14:paraId="166840B3" w14:textId="77777777" w:rsidR="0093632E" w:rsidRPr="00C51DCE" w:rsidRDefault="0093632E" w:rsidP="0093632E">
      <w:pPr>
        <w:pStyle w:val="javnanaroilapodnaslov"/>
        <w:framePr w:wrap="auto" w:vAnchor="margin" w:yAlign="inline"/>
        <w:numPr>
          <w:ilvl w:val="0"/>
          <w:numId w:val="0"/>
        </w:numPr>
        <w:rPr>
          <w:rFonts w:asciiTheme="majorHAnsi" w:hAnsiTheme="majorHAnsi" w:cstheme="majorHAnsi"/>
        </w:rPr>
      </w:pPr>
    </w:p>
    <w:p w14:paraId="47EBD311" w14:textId="117F3B7C" w:rsidR="0093632E" w:rsidRPr="00363DF0" w:rsidRDefault="0093632E" w:rsidP="0093632E">
      <w:pPr>
        <w:spacing w:line="276" w:lineRule="auto"/>
        <w:jc w:val="both"/>
        <w:rPr>
          <w:rFonts w:asciiTheme="majorHAnsi" w:hAnsiTheme="majorHAnsi" w:cs="Arial"/>
          <w:lang w:eastAsia="x-none"/>
        </w:rPr>
      </w:pPr>
      <w:r>
        <w:rPr>
          <w:rFonts w:asciiTheme="majorHAnsi" w:hAnsiTheme="majorHAnsi" w:cs="Arial"/>
          <w:lang w:eastAsia="x-none"/>
        </w:rPr>
        <w:t>V gospodarskem subjektu</w:t>
      </w:r>
      <w:r w:rsidRPr="00363DF0">
        <w:rPr>
          <w:rFonts w:asciiTheme="majorHAnsi" w:hAnsiTheme="majorHAnsi" w:cs="Arial"/>
          <w:lang w:eastAsia="x-none"/>
        </w:rPr>
        <w:t xml:space="preserve"> __________________________________</w:t>
      </w:r>
      <w:r>
        <w:rPr>
          <w:rFonts w:asciiTheme="majorHAnsi" w:hAnsiTheme="majorHAnsi" w:cs="Arial"/>
          <w:lang w:eastAsia="x-none"/>
        </w:rPr>
        <w:t>_____________, matična številka ____________</w:t>
      </w:r>
      <w:r w:rsidRPr="00363DF0">
        <w:rPr>
          <w:rFonts w:asciiTheme="majorHAnsi" w:hAnsiTheme="majorHAnsi" w:cs="Arial"/>
          <w:lang w:eastAsia="x-none"/>
        </w:rPr>
        <w:t>,</w:t>
      </w:r>
      <w:r>
        <w:rPr>
          <w:rFonts w:asciiTheme="majorHAnsi" w:hAnsiTheme="majorHAnsi" w:cs="Arial"/>
          <w:lang w:eastAsia="x-none"/>
        </w:rPr>
        <w:t xml:space="preserve"> ki kandidira v postopku oddaje javnega naročila </w:t>
      </w:r>
      <w:r w:rsidRPr="0043341E">
        <w:rPr>
          <w:rFonts w:asciiTheme="majorHAnsi" w:hAnsiTheme="majorHAnsi" w:cstheme="majorHAnsi"/>
          <w:b/>
          <w:szCs w:val="24"/>
        </w:rPr>
        <w:t>Izvedba nadgradnje gasilskega vozila</w:t>
      </w:r>
      <w:r>
        <w:rPr>
          <w:rFonts w:asciiTheme="majorHAnsi" w:hAnsiTheme="majorHAnsi" w:cs="Arial"/>
          <w:lang w:eastAsia="x-none"/>
        </w:rPr>
        <w:t>, opravljajo funkcijo člana</w:t>
      </w:r>
      <w:r w:rsidRPr="00363DF0">
        <w:rPr>
          <w:rFonts w:asciiTheme="majorHAnsi" w:hAnsiTheme="majorHAnsi" w:cs="Arial"/>
          <w:lang w:eastAsia="x-none"/>
        </w:rPr>
        <w:t xml:space="preserve"> upravnega, vodstvenega ali nadzornega organa te</w:t>
      </w:r>
      <w:r>
        <w:rPr>
          <w:rFonts w:asciiTheme="majorHAnsi" w:hAnsiTheme="majorHAnsi" w:cs="Arial"/>
          <w:lang w:eastAsia="x-none"/>
        </w:rPr>
        <w:t>ga gospodarskega subjekta ali</w:t>
      </w:r>
      <w:r w:rsidRPr="00363DF0">
        <w:rPr>
          <w:rFonts w:asciiTheme="majorHAnsi" w:hAnsiTheme="majorHAnsi" w:cs="Arial"/>
          <w:lang w:eastAsia="x-none"/>
        </w:rPr>
        <w:t xml:space="preserve"> ima pooblastila za njegovo zastopanje</w:t>
      </w:r>
      <w:r>
        <w:rPr>
          <w:rFonts w:asciiTheme="majorHAnsi" w:hAnsiTheme="majorHAnsi" w:cs="Arial"/>
          <w:lang w:eastAsia="x-none"/>
        </w:rPr>
        <w:t xml:space="preserve"> ali odločanje ali nadzor</w:t>
      </w:r>
      <w:r w:rsidRPr="00363DF0">
        <w:rPr>
          <w:rFonts w:asciiTheme="majorHAnsi" w:hAnsiTheme="majorHAnsi" w:cs="Arial"/>
          <w:lang w:eastAsia="x-none"/>
        </w:rPr>
        <w:t>,</w:t>
      </w:r>
      <w:r>
        <w:rPr>
          <w:rFonts w:asciiTheme="majorHAnsi" w:hAnsiTheme="majorHAnsi" w:cs="Arial"/>
          <w:lang w:eastAsia="x-none"/>
        </w:rPr>
        <w:t xml:space="preserve"> </w:t>
      </w:r>
      <w:r>
        <w:rPr>
          <w:rFonts w:asciiTheme="majorHAnsi" w:hAnsiTheme="majorHAnsi" w:cs="Arial"/>
          <w:lang w:eastAsia="en-US"/>
        </w:rPr>
        <w:t>naslednja/e fizična/e oseba/e</w:t>
      </w:r>
      <w:r w:rsidRPr="00363DF0">
        <w:rPr>
          <w:rFonts w:asciiTheme="majorHAnsi" w:hAnsiTheme="majorHAnsi" w:cs="Arial"/>
          <w:lang w:eastAsia="en-US"/>
        </w:rPr>
        <w:t xml:space="preserve">, </w:t>
      </w:r>
      <w:r>
        <w:rPr>
          <w:rFonts w:asciiTheme="majorHAnsi" w:hAnsiTheme="majorHAnsi" w:cs="Arial"/>
          <w:lang w:eastAsia="en-US"/>
        </w:rPr>
        <w:t>za katere je naročnik dolžan preverjati neobstoj razloga za izključitev po prvem</w:t>
      </w:r>
      <w:r w:rsidRPr="00363DF0">
        <w:rPr>
          <w:rFonts w:asciiTheme="majorHAnsi" w:hAnsiTheme="majorHAnsi" w:cs="Arial"/>
          <w:lang w:eastAsia="en-US"/>
        </w:rPr>
        <w:t xml:space="preserve"> odstavku 75. členu ZJN-3 .</w:t>
      </w:r>
    </w:p>
    <w:p w14:paraId="3D0D0B11" w14:textId="77777777" w:rsidR="0093632E" w:rsidRPr="00363DF0" w:rsidRDefault="0093632E" w:rsidP="0093632E">
      <w:pPr>
        <w:spacing w:line="276" w:lineRule="auto"/>
        <w:rPr>
          <w:rFonts w:asciiTheme="majorHAnsi" w:hAnsiTheme="majorHAnsi" w:cs="Arial"/>
          <w:i/>
          <w:lang w:eastAsia="en-US"/>
        </w:rPr>
      </w:pPr>
    </w:p>
    <w:tbl>
      <w:tblPr>
        <w:tblW w:w="8818"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592"/>
        <w:gridCol w:w="2398"/>
        <w:gridCol w:w="3828"/>
      </w:tblGrid>
      <w:tr w:rsidR="0093632E" w:rsidRPr="00363DF0" w14:paraId="7A5AE5E1" w14:textId="77777777" w:rsidTr="00C55DE1">
        <w:tc>
          <w:tcPr>
            <w:tcW w:w="2592" w:type="dxa"/>
          </w:tcPr>
          <w:p w14:paraId="386E677D" w14:textId="77777777" w:rsidR="0093632E" w:rsidRPr="00363DF0" w:rsidRDefault="0093632E" w:rsidP="00C55DE1">
            <w:pPr>
              <w:spacing w:line="276" w:lineRule="auto"/>
              <w:outlineLvl w:val="5"/>
              <w:rPr>
                <w:rFonts w:asciiTheme="majorHAnsi" w:hAnsiTheme="majorHAnsi" w:cs="Arial"/>
                <w:b/>
                <w:bCs/>
                <w:lang w:eastAsia="en-US"/>
              </w:rPr>
            </w:pPr>
            <w:bookmarkStart w:id="9" w:name="_Toc401742364"/>
            <w:r>
              <w:rPr>
                <w:rFonts w:asciiTheme="majorHAnsi" w:hAnsiTheme="majorHAnsi" w:cs="Arial"/>
                <w:b/>
                <w:bCs/>
                <w:lang w:eastAsia="en-US"/>
              </w:rPr>
              <w:t>IME IN PRIIMEK</w:t>
            </w:r>
            <w:r w:rsidRPr="00363DF0">
              <w:rPr>
                <w:rFonts w:asciiTheme="majorHAnsi" w:hAnsiTheme="majorHAnsi" w:cs="Arial"/>
                <w:b/>
                <w:bCs/>
                <w:lang w:eastAsia="en-US"/>
              </w:rPr>
              <w:t>:</w:t>
            </w:r>
            <w:bookmarkEnd w:id="9"/>
          </w:p>
        </w:tc>
        <w:tc>
          <w:tcPr>
            <w:tcW w:w="2398" w:type="dxa"/>
          </w:tcPr>
          <w:p w14:paraId="7E84F7DB" w14:textId="77777777" w:rsidR="0093632E" w:rsidRPr="00DA5B3F" w:rsidRDefault="0093632E" w:rsidP="00C55DE1">
            <w:pPr>
              <w:spacing w:line="276" w:lineRule="auto"/>
              <w:rPr>
                <w:rFonts w:asciiTheme="majorHAnsi" w:hAnsiTheme="majorHAnsi" w:cs="Arial"/>
                <w:b/>
                <w:lang w:eastAsia="en-US"/>
              </w:rPr>
            </w:pPr>
            <w:r w:rsidRPr="00DA5B3F">
              <w:rPr>
                <w:rFonts w:asciiTheme="majorHAnsi" w:hAnsiTheme="majorHAnsi" w:cs="Arial"/>
                <w:b/>
                <w:lang w:eastAsia="en-US"/>
              </w:rPr>
              <w:t>EMŠO:</w:t>
            </w:r>
          </w:p>
        </w:tc>
        <w:tc>
          <w:tcPr>
            <w:tcW w:w="3828" w:type="dxa"/>
          </w:tcPr>
          <w:p w14:paraId="4E257768" w14:textId="77777777" w:rsidR="0093632E" w:rsidRPr="00DA5B3F" w:rsidRDefault="0093632E" w:rsidP="00C55DE1">
            <w:pPr>
              <w:spacing w:line="276" w:lineRule="auto"/>
              <w:rPr>
                <w:rFonts w:asciiTheme="majorHAnsi" w:hAnsiTheme="majorHAnsi" w:cs="Arial"/>
                <w:b/>
                <w:lang w:eastAsia="en-US"/>
              </w:rPr>
            </w:pPr>
            <w:r w:rsidRPr="00DA5B3F">
              <w:rPr>
                <w:rFonts w:asciiTheme="majorHAnsi" w:hAnsiTheme="majorHAnsi" w:cs="Arial"/>
                <w:b/>
                <w:lang w:eastAsia="en-US"/>
              </w:rPr>
              <w:t xml:space="preserve">FUNKCIJA </w:t>
            </w:r>
          </w:p>
          <w:p w14:paraId="0E62AB86" w14:textId="77777777" w:rsidR="0093632E" w:rsidRPr="00DA5B3F" w:rsidRDefault="0093632E" w:rsidP="00C55DE1">
            <w:pPr>
              <w:spacing w:line="276" w:lineRule="auto"/>
              <w:rPr>
                <w:rFonts w:asciiTheme="majorHAnsi" w:hAnsiTheme="majorHAnsi" w:cs="Arial"/>
                <w:b/>
                <w:lang w:eastAsia="en-US"/>
              </w:rPr>
            </w:pPr>
            <w:r w:rsidRPr="00DA5B3F">
              <w:rPr>
                <w:rFonts w:asciiTheme="majorHAnsi" w:hAnsiTheme="majorHAnsi" w:cs="Arial"/>
                <w:b/>
                <w:lang w:eastAsia="en-US"/>
              </w:rPr>
              <w:t>(npr. direktor, član uprave/NS, prokurist, pooblaščenec)</w:t>
            </w:r>
          </w:p>
        </w:tc>
      </w:tr>
      <w:tr w:rsidR="0093632E" w:rsidRPr="00363DF0" w14:paraId="4E243AF9" w14:textId="77777777" w:rsidTr="00C55DE1">
        <w:tc>
          <w:tcPr>
            <w:tcW w:w="2592" w:type="dxa"/>
          </w:tcPr>
          <w:p w14:paraId="0C31DD68" w14:textId="77777777" w:rsidR="0093632E" w:rsidRPr="00363DF0" w:rsidRDefault="0093632E" w:rsidP="00C55DE1">
            <w:pPr>
              <w:spacing w:line="276" w:lineRule="auto"/>
              <w:rPr>
                <w:rFonts w:asciiTheme="majorHAnsi" w:hAnsiTheme="majorHAnsi" w:cs="Arial"/>
                <w:lang w:eastAsia="en-US"/>
              </w:rPr>
            </w:pPr>
          </w:p>
        </w:tc>
        <w:tc>
          <w:tcPr>
            <w:tcW w:w="2398" w:type="dxa"/>
          </w:tcPr>
          <w:p w14:paraId="70078B36" w14:textId="77777777" w:rsidR="0093632E" w:rsidRPr="00363DF0" w:rsidRDefault="0093632E" w:rsidP="00C55DE1">
            <w:pPr>
              <w:spacing w:line="276" w:lineRule="auto"/>
              <w:rPr>
                <w:rFonts w:asciiTheme="majorHAnsi" w:hAnsiTheme="majorHAnsi" w:cs="Arial"/>
                <w:lang w:eastAsia="en-US"/>
              </w:rPr>
            </w:pPr>
          </w:p>
        </w:tc>
        <w:tc>
          <w:tcPr>
            <w:tcW w:w="3828" w:type="dxa"/>
          </w:tcPr>
          <w:p w14:paraId="6C748BCD" w14:textId="77777777" w:rsidR="0093632E" w:rsidRPr="00363DF0" w:rsidRDefault="0093632E" w:rsidP="00C55DE1">
            <w:pPr>
              <w:spacing w:line="276" w:lineRule="auto"/>
              <w:rPr>
                <w:rFonts w:asciiTheme="majorHAnsi" w:hAnsiTheme="majorHAnsi" w:cs="Arial"/>
                <w:lang w:eastAsia="en-US"/>
              </w:rPr>
            </w:pPr>
          </w:p>
        </w:tc>
      </w:tr>
      <w:tr w:rsidR="0093632E" w:rsidRPr="00363DF0" w14:paraId="295DB260" w14:textId="77777777" w:rsidTr="00C55DE1">
        <w:tc>
          <w:tcPr>
            <w:tcW w:w="2592" w:type="dxa"/>
          </w:tcPr>
          <w:p w14:paraId="5EF733E7" w14:textId="77777777" w:rsidR="0093632E" w:rsidRPr="00363DF0" w:rsidRDefault="0093632E" w:rsidP="00C55DE1">
            <w:pPr>
              <w:spacing w:line="276" w:lineRule="auto"/>
              <w:rPr>
                <w:rFonts w:asciiTheme="majorHAnsi" w:hAnsiTheme="majorHAnsi" w:cs="Arial"/>
                <w:lang w:eastAsia="en-US"/>
              </w:rPr>
            </w:pPr>
          </w:p>
        </w:tc>
        <w:tc>
          <w:tcPr>
            <w:tcW w:w="2398" w:type="dxa"/>
          </w:tcPr>
          <w:p w14:paraId="4C8F0FC4" w14:textId="77777777" w:rsidR="0093632E" w:rsidRPr="00363DF0" w:rsidRDefault="0093632E" w:rsidP="00C55DE1">
            <w:pPr>
              <w:spacing w:line="276" w:lineRule="auto"/>
              <w:rPr>
                <w:rFonts w:asciiTheme="majorHAnsi" w:hAnsiTheme="majorHAnsi" w:cs="Arial"/>
                <w:lang w:eastAsia="en-US"/>
              </w:rPr>
            </w:pPr>
          </w:p>
        </w:tc>
        <w:tc>
          <w:tcPr>
            <w:tcW w:w="3828" w:type="dxa"/>
          </w:tcPr>
          <w:p w14:paraId="275CACCB" w14:textId="77777777" w:rsidR="0093632E" w:rsidRPr="00363DF0" w:rsidRDefault="0093632E" w:rsidP="00C55DE1">
            <w:pPr>
              <w:spacing w:line="276" w:lineRule="auto"/>
              <w:rPr>
                <w:rFonts w:asciiTheme="majorHAnsi" w:hAnsiTheme="majorHAnsi" w:cs="Arial"/>
                <w:lang w:eastAsia="en-US"/>
              </w:rPr>
            </w:pPr>
          </w:p>
        </w:tc>
      </w:tr>
      <w:tr w:rsidR="0093632E" w:rsidRPr="00363DF0" w14:paraId="6AF7EC53" w14:textId="77777777" w:rsidTr="00C55DE1">
        <w:tc>
          <w:tcPr>
            <w:tcW w:w="2592" w:type="dxa"/>
          </w:tcPr>
          <w:p w14:paraId="0A90E36C" w14:textId="77777777" w:rsidR="0093632E" w:rsidRPr="00363DF0" w:rsidRDefault="0093632E" w:rsidP="00C55DE1">
            <w:pPr>
              <w:spacing w:line="276" w:lineRule="auto"/>
              <w:rPr>
                <w:rFonts w:asciiTheme="majorHAnsi" w:hAnsiTheme="majorHAnsi" w:cs="Arial"/>
                <w:lang w:eastAsia="en-US"/>
              </w:rPr>
            </w:pPr>
          </w:p>
        </w:tc>
        <w:tc>
          <w:tcPr>
            <w:tcW w:w="2398" w:type="dxa"/>
          </w:tcPr>
          <w:p w14:paraId="737151D7" w14:textId="77777777" w:rsidR="0093632E" w:rsidRPr="00363DF0" w:rsidRDefault="0093632E" w:rsidP="00C55DE1">
            <w:pPr>
              <w:spacing w:line="276" w:lineRule="auto"/>
              <w:rPr>
                <w:rFonts w:asciiTheme="majorHAnsi" w:hAnsiTheme="majorHAnsi" w:cs="Arial"/>
                <w:lang w:eastAsia="en-US"/>
              </w:rPr>
            </w:pPr>
          </w:p>
        </w:tc>
        <w:tc>
          <w:tcPr>
            <w:tcW w:w="3828" w:type="dxa"/>
          </w:tcPr>
          <w:p w14:paraId="5D5D9A5E" w14:textId="77777777" w:rsidR="0093632E" w:rsidRPr="00363DF0" w:rsidRDefault="0093632E" w:rsidP="00C55DE1">
            <w:pPr>
              <w:spacing w:line="276" w:lineRule="auto"/>
              <w:rPr>
                <w:rFonts w:asciiTheme="majorHAnsi" w:hAnsiTheme="majorHAnsi" w:cs="Arial"/>
                <w:lang w:eastAsia="en-US"/>
              </w:rPr>
            </w:pPr>
          </w:p>
        </w:tc>
      </w:tr>
      <w:tr w:rsidR="0093632E" w:rsidRPr="00363DF0" w14:paraId="3974B22C" w14:textId="77777777" w:rsidTr="00C55DE1">
        <w:tc>
          <w:tcPr>
            <w:tcW w:w="2592" w:type="dxa"/>
          </w:tcPr>
          <w:p w14:paraId="443226BC" w14:textId="77777777" w:rsidR="0093632E" w:rsidRPr="00363DF0" w:rsidRDefault="0093632E" w:rsidP="00C55DE1">
            <w:pPr>
              <w:spacing w:line="276" w:lineRule="auto"/>
              <w:rPr>
                <w:rFonts w:asciiTheme="majorHAnsi" w:hAnsiTheme="majorHAnsi" w:cs="Arial"/>
                <w:lang w:eastAsia="en-US"/>
              </w:rPr>
            </w:pPr>
          </w:p>
        </w:tc>
        <w:tc>
          <w:tcPr>
            <w:tcW w:w="2398" w:type="dxa"/>
          </w:tcPr>
          <w:p w14:paraId="5304DA6E" w14:textId="77777777" w:rsidR="0093632E" w:rsidRPr="00363DF0" w:rsidRDefault="0093632E" w:rsidP="00C55DE1">
            <w:pPr>
              <w:spacing w:line="276" w:lineRule="auto"/>
              <w:rPr>
                <w:rFonts w:asciiTheme="majorHAnsi" w:hAnsiTheme="majorHAnsi" w:cs="Arial"/>
                <w:lang w:eastAsia="en-US"/>
              </w:rPr>
            </w:pPr>
          </w:p>
        </w:tc>
        <w:tc>
          <w:tcPr>
            <w:tcW w:w="3828" w:type="dxa"/>
          </w:tcPr>
          <w:p w14:paraId="7C3C8985" w14:textId="77777777" w:rsidR="0093632E" w:rsidRPr="00363DF0" w:rsidRDefault="0093632E" w:rsidP="00C55DE1">
            <w:pPr>
              <w:spacing w:line="276" w:lineRule="auto"/>
              <w:rPr>
                <w:rFonts w:asciiTheme="majorHAnsi" w:hAnsiTheme="majorHAnsi" w:cs="Arial"/>
                <w:lang w:eastAsia="en-US"/>
              </w:rPr>
            </w:pPr>
          </w:p>
        </w:tc>
      </w:tr>
      <w:tr w:rsidR="0093632E" w:rsidRPr="00363DF0" w14:paraId="33F28CD7" w14:textId="77777777" w:rsidTr="00C55DE1">
        <w:tc>
          <w:tcPr>
            <w:tcW w:w="2592" w:type="dxa"/>
          </w:tcPr>
          <w:p w14:paraId="4CE40964" w14:textId="77777777" w:rsidR="0093632E" w:rsidRPr="00363DF0" w:rsidRDefault="0093632E" w:rsidP="00C55DE1">
            <w:pPr>
              <w:spacing w:line="276" w:lineRule="auto"/>
              <w:rPr>
                <w:rFonts w:asciiTheme="majorHAnsi" w:hAnsiTheme="majorHAnsi" w:cs="Arial"/>
                <w:lang w:eastAsia="en-US"/>
              </w:rPr>
            </w:pPr>
          </w:p>
        </w:tc>
        <w:tc>
          <w:tcPr>
            <w:tcW w:w="2398" w:type="dxa"/>
          </w:tcPr>
          <w:p w14:paraId="63491F23" w14:textId="77777777" w:rsidR="0093632E" w:rsidRPr="00363DF0" w:rsidRDefault="0093632E" w:rsidP="00C55DE1">
            <w:pPr>
              <w:spacing w:line="276" w:lineRule="auto"/>
              <w:rPr>
                <w:rFonts w:asciiTheme="majorHAnsi" w:hAnsiTheme="majorHAnsi" w:cs="Arial"/>
                <w:lang w:eastAsia="en-US"/>
              </w:rPr>
            </w:pPr>
          </w:p>
        </w:tc>
        <w:tc>
          <w:tcPr>
            <w:tcW w:w="3828" w:type="dxa"/>
          </w:tcPr>
          <w:p w14:paraId="073C6B71" w14:textId="77777777" w:rsidR="0093632E" w:rsidRPr="00363DF0" w:rsidRDefault="0093632E" w:rsidP="00C55DE1">
            <w:pPr>
              <w:spacing w:line="276" w:lineRule="auto"/>
              <w:rPr>
                <w:rFonts w:asciiTheme="majorHAnsi" w:hAnsiTheme="majorHAnsi" w:cs="Arial"/>
                <w:lang w:eastAsia="en-US"/>
              </w:rPr>
            </w:pPr>
          </w:p>
        </w:tc>
      </w:tr>
      <w:tr w:rsidR="0093632E" w:rsidRPr="00363DF0" w14:paraId="20AC67B5" w14:textId="77777777" w:rsidTr="00C55DE1">
        <w:tc>
          <w:tcPr>
            <w:tcW w:w="2592" w:type="dxa"/>
          </w:tcPr>
          <w:p w14:paraId="7B11F62F" w14:textId="77777777" w:rsidR="0093632E" w:rsidRPr="00363DF0" w:rsidRDefault="0093632E" w:rsidP="00C55DE1">
            <w:pPr>
              <w:spacing w:line="276" w:lineRule="auto"/>
              <w:rPr>
                <w:rFonts w:asciiTheme="majorHAnsi" w:hAnsiTheme="majorHAnsi" w:cs="Arial"/>
                <w:lang w:eastAsia="en-US"/>
              </w:rPr>
            </w:pPr>
          </w:p>
        </w:tc>
        <w:tc>
          <w:tcPr>
            <w:tcW w:w="2398" w:type="dxa"/>
          </w:tcPr>
          <w:p w14:paraId="7B1E605B" w14:textId="77777777" w:rsidR="0093632E" w:rsidRPr="00363DF0" w:rsidRDefault="0093632E" w:rsidP="00C55DE1">
            <w:pPr>
              <w:spacing w:line="276" w:lineRule="auto"/>
              <w:rPr>
                <w:rFonts w:asciiTheme="majorHAnsi" w:hAnsiTheme="majorHAnsi" w:cs="Arial"/>
                <w:lang w:eastAsia="en-US"/>
              </w:rPr>
            </w:pPr>
          </w:p>
        </w:tc>
        <w:tc>
          <w:tcPr>
            <w:tcW w:w="3828" w:type="dxa"/>
          </w:tcPr>
          <w:p w14:paraId="576389DA" w14:textId="77777777" w:rsidR="0093632E" w:rsidRPr="00363DF0" w:rsidRDefault="0093632E" w:rsidP="00C55DE1">
            <w:pPr>
              <w:spacing w:line="276" w:lineRule="auto"/>
              <w:rPr>
                <w:rFonts w:asciiTheme="majorHAnsi" w:hAnsiTheme="majorHAnsi" w:cs="Arial"/>
                <w:lang w:eastAsia="en-US"/>
              </w:rPr>
            </w:pPr>
          </w:p>
        </w:tc>
      </w:tr>
      <w:tr w:rsidR="0093632E" w:rsidRPr="00363DF0" w14:paraId="7D33852A" w14:textId="77777777" w:rsidTr="00C55DE1">
        <w:tc>
          <w:tcPr>
            <w:tcW w:w="2592" w:type="dxa"/>
          </w:tcPr>
          <w:p w14:paraId="111359BB" w14:textId="77777777" w:rsidR="0093632E" w:rsidRPr="00363DF0" w:rsidRDefault="0093632E" w:rsidP="00C55DE1">
            <w:pPr>
              <w:spacing w:line="276" w:lineRule="auto"/>
              <w:rPr>
                <w:rFonts w:asciiTheme="majorHAnsi" w:hAnsiTheme="majorHAnsi" w:cs="Arial"/>
                <w:lang w:eastAsia="en-US"/>
              </w:rPr>
            </w:pPr>
          </w:p>
        </w:tc>
        <w:tc>
          <w:tcPr>
            <w:tcW w:w="2398" w:type="dxa"/>
          </w:tcPr>
          <w:p w14:paraId="2E661FA5" w14:textId="77777777" w:rsidR="0093632E" w:rsidRPr="00363DF0" w:rsidRDefault="0093632E" w:rsidP="00C55DE1">
            <w:pPr>
              <w:spacing w:line="276" w:lineRule="auto"/>
              <w:rPr>
                <w:rFonts w:asciiTheme="majorHAnsi" w:hAnsiTheme="majorHAnsi" w:cs="Arial"/>
                <w:lang w:eastAsia="en-US"/>
              </w:rPr>
            </w:pPr>
          </w:p>
        </w:tc>
        <w:tc>
          <w:tcPr>
            <w:tcW w:w="3828" w:type="dxa"/>
          </w:tcPr>
          <w:p w14:paraId="1ED8C613" w14:textId="77777777" w:rsidR="0093632E" w:rsidRPr="00363DF0" w:rsidRDefault="0093632E" w:rsidP="00C55DE1">
            <w:pPr>
              <w:spacing w:line="276" w:lineRule="auto"/>
              <w:rPr>
                <w:rFonts w:asciiTheme="majorHAnsi" w:hAnsiTheme="majorHAnsi" w:cs="Arial"/>
                <w:lang w:eastAsia="en-US"/>
              </w:rPr>
            </w:pPr>
          </w:p>
        </w:tc>
      </w:tr>
      <w:tr w:rsidR="0093632E" w:rsidRPr="00363DF0" w14:paraId="393E37CF" w14:textId="77777777" w:rsidTr="00C55DE1">
        <w:tc>
          <w:tcPr>
            <w:tcW w:w="2592" w:type="dxa"/>
          </w:tcPr>
          <w:p w14:paraId="3C889A4A" w14:textId="77777777" w:rsidR="0093632E" w:rsidRPr="00363DF0" w:rsidRDefault="0093632E" w:rsidP="00C55DE1">
            <w:pPr>
              <w:spacing w:line="276" w:lineRule="auto"/>
              <w:rPr>
                <w:rFonts w:asciiTheme="majorHAnsi" w:hAnsiTheme="majorHAnsi" w:cs="Arial"/>
                <w:lang w:eastAsia="en-US"/>
              </w:rPr>
            </w:pPr>
          </w:p>
        </w:tc>
        <w:tc>
          <w:tcPr>
            <w:tcW w:w="2398" w:type="dxa"/>
          </w:tcPr>
          <w:p w14:paraId="5F93D070" w14:textId="77777777" w:rsidR="0093632E" w:rsidRPr="00363DF0" w:rsidRDefault="0093632E" w:rsidP="00C55DE1">
            <w:pPr>
              <w:spacing w:line="276" w:lineRule="auto"/>
              <w:rPr>
                <w:rFonts w:asciiTheme="majorHAnsi" w:hAnsiTheme="majorHAnsi" w:cs="Arial"/>
                <w:lang w:eastAsia="en-US"/>
              </w:rPr>
            </w:pPr>
          </w:p>
        </w:tc>
        <w:tc>
          <w:tcPr>
            <w:tcW w:w="3828" w:type="dxa"/>
          </w:tcPr>
          <w:p w14:paraId="44B0446F" w14:textId="77777777" w:rsidR="0093632E" w:rsidRPr="00363DF0" w:rsidRDefault="0093632E" w:rsidP="00C55DE1">
            <w:pPr>
              <w:spacing w:line="276" w:lineRule="auto"/>
              <w:rPr>
                <w:rFonts w:asciiTheme="majorHAnsi" w:hAnsiTheme="majorHAnsi" w:cs="Arial"/>
                <w:lang w:eastAsia="en-US"/>
              </w:rPr>
            </w:pPr>
          </w:p>
        </w:tc>
      </w:tr>
      <w:tr w:rsidR="0093632E" w:rsidRPr="00363DF0" w14:paraId="0FD056A1" w14:textId="77777777" w:rsidTr="00C55DE1">
        <w:tc>
          <w:tcPr>
            <w:tcW w:w="2592" w:type="dxa"/>
          </w:tcPr>
          <w:p w14:paraId="22EFBFBE" w14:textId="77777777" w:rsidR="0093632E" w:rsidRPr="00363DF0" w:rsidRDefault="0093632E" w:rsidP="00C55DE1">
            <w:pPr>
              <w:spacing w:line="276" w:lineRule="auto"/>
              <w:rPr>
                <w:rFonts w:asciiTheme="majorHAnsi" w:hAnsiTheme="majorHAnsi" w:cs="Arial"/>
                <w:lang w:eastAsia="en-US"/>
              </w:rPr>
            </w:pPr>
          </w:p>
        </w:tc>
        <w:tc>
          <w:tcPr>
            <w:tcW w:w="2398" w:type="dxa"/>
          </w:tcPr>
          <w:p w14:paraId="629B90B2" w14:textId="77777777" w:rsidR="0093632E" w:rsidRPr="00363DF0" w:rsidRDefault="0093632E" w:rsidP="00C55DE1">
            <w:pPr>
              <w:spacing w:line="276" w:lineRule="auto"/>
              <w:rPr>
                <w:rFonts w:asciiTheme="majorHAnsi" w:hAnsiTheme="majorHAnsi" w:cs="Arial"/>
                <w:lang w:eastAsia="en-US"/>
              </w:rPr>
            </w:pPr>
          </w:p>
        </w:tc>
        <w:tc>
          <w:tcPr>
            <w:tcW w:w="3828" w:type="dxa"/>
          </w:tcPr>
          <w:p w14:paraId="050AF11B" w14:textId="77777777" w:rsidR="0093632E" w:rsidRPr="00363DF0" w:rsidRDefault="0093632E" w:rsidP="00C55DE1">
            <w:pPr>
              <w:spacing w:line="276" w:lineRule="auto"/>
              <w:rPr>
                <w:rFonts w:asciiTheme="majorHAnsi" w:hAnsiTheme="majorHAnsi" w:cs="Arial"/>
                <w:lang w:eastAsia="en-US"/>
              </w:rPr>
            </w:pPr>
          </w:p>
        </w:tc>
      </w:tr>
      <w:tr w:rsidR="0093632E" w:rsidRPr="00363DF0" w14:paraId="70680E37" w14:textId="77777777" w:rsidTr="00C55DE1">
        <w:tc>
          <w:tcPr>
            <w:tcW w:w="2592" w:type="dxa"/>
          </w:tcPr>
          <w:p w14:paraId="46980C58" w14:textId="77777777" w:rsidR="0093632E" w:rsidRPr="00363DF0" w:rsidRDefault="0093632E" w:rsidP="00C55DE1">
            <w:pPr>
              <w:spacing w:line="276" w:lineRule="auto"/>
              <w:rPr>
                <w:rFonts w:asciiTheme="majorHAnsi" w:hAnsiTheme="majorHAnsi" w:cs="Arial"/>
                <w:lang w:eastAsia="en-US"/>
              </w:rPr>
            </w:pPr>
          </w:p>
        </w:tc>
        <w:tc>
          <w:tcPr>
            <w:tcW w:w="2398" w:type="dxa"/>
          </w:tcPr>
          <w:p w14:paraId="521E6C1A" w14:textId="77777777" w:rsidR="0093632E" w:rsidRPr="00363DF0" w:rsidRDefault="0093632E" w:rsidP="00C55DE1">
            <w:pPr>
              <w:spacing w:line="276" w:lineRule="auto"/>
              <w:rPr>
                <w:rFonts w:asciiTheme="majorHAnsi" w:hAnsiTheme="majorHAnsi" w:cs="Arial"/>
                <w:lang w:eastAsia="en-US"/>
              </w:rPr>
            </w:pPr>
          </w:p>
        </w:tc>
        <w:tc>
          <w:tcPr>
            <w:tcW w:w="3828" w:type="dxa"/>
          </w:tcPr>
          <w:p w14:paraId="7425FD01" w14:textId="77777777" w:rsidR="0093632E" w:rsidRPr="00363DF0" w:rsidRDefault="0093632E" w:rsidP="00C55DE1">
            <w:pPr>
              <w:spacing w:line="276" w:lineRule="auto"/>
              <w:rPr>
                <w:rFonts w:asciiTheme="majorHAnsi" w:hAnsiTheme="majorHAnsi" w:cs="Arial"/>
                <w:lang w:eastAsia="en-US"/>
              </w:rPr>
            </w:pPr>
          </w:p>
        </w:tc>
      </w:tr>
      <w:tr w:rsidR="0093632E" w:rsidRPr="00363DF0" w14:paraId="106FF088" w14:textId="77777777" w:rsidTr="00C55DE1">
        <w:tc>
          <w:tcPr>
            <w:tcW w:w="2592" w:type="dxa"/>
          </w:tcPr>
          <w:p w14:paraId="62F641C0" w14:textId="77777777" w:rsidR="0093632E" w:rsidRPr="00363DF0" w:rsidRDefault="0093632E" w:rsidP="00C55DE1">
            <w:pPr>
              <w:spacing w:line="276" w:lineRule="auto"/>
              <w:rPr>
                <w:rFonts w:asciiTheme="majorHAnsi" w:hAnsiTheme="majorHAnsi" w:cs="Arial"/>
                <w:lang w:eastAsia="en-US"/>
              </w:rPr>
            </w:pPr>
          </w:p>
        </w:tc>
        <w:tc>
          <w:tcPr>
            <w:tcW w:w="2398" w:type="dxa"/>
          </w:tcPr>
          <w:p w14:paraId="1C4540A3" w14:textId="77777777" w:rsidR="0093632E" w:rsidRPr="00363DF0" w:rsidRDefault="0093632E" w:rsidP="00C55DE1">
            <w:pPr>
              <w:spacing w:line="276" w:lineRule="auto"/>
              <w:rPr>
                <w:rFonts w:asciiTheme="majorHAnsi" w:hAnsiTheme="majorHAnsi" w:cs="Arial"/>
                <w:lang w:eastAsia="en-US"/>
              </w:rPr>
            </w:pPr>
          </w:p>
        </w:tc>
        <w:tc>
          <w:tcPr>
            <w:tcW w:w="3828" w:type="dxa"/>
          </w:tcPr>
          <w:p w14:paraId="27CD778C" w14:textId="77777777" w:rsidR="0093632E" w:rsidRPr="00363DF0" w:rsidRDefault="0093632E" w:rsidP="00C55DE1">
            <w:pPr>
              <w:spacing w:line="276" w:lineRule="auto"/>
              <w:rPr>
                <w:rFonts w:asciiTheme="majorHAnsi" w:hAnsiTheme="majorHAnsi" w:cs="Arial"/>
                <w:lang w:eastAsia="en-US"/>
              </w:rPr>
            </w:pPr>
          </w:p>
        </w:tc>
      </w:tr>
      <w:tr w:rsidR="0093632E" w:rsidRPr="00363DF0" w14:paraId="74A42B54" w14:textId="77777777" w:rsidTr="00C55DE1">
        <w:tc>
          <w:tcPr>
            <w:tcW w:w="2592" w:type="dxa"/>
          </w:tcPr>
          <w:p w14:paraId="316B4D80" w14:textId="77777777" w:rsidR="0093632E" w:rsidRPr="00363DF0" w:rsidRDefault="0093632E" w:rsidP="00C55DE1">
            <w:pPr>
              <w:spacing w:line="276" w:lineRule="auto"/>
              <w:rPr>
                <w:rFonts w:asciiTheme="majorHAnsi" w:hAnsiTheme="majorHAnsi" w:cs="Arial"/>
                <w:lang w:eastAsia="en-US"/>
              </w:rPr>
            </w:pPr>
          </w:p>
        </w:tc>
        <w:tc>
          <w:tcPr>
            <w:tcW w:w="2398" w:type="dxa"/>
          </w:tcPr>
          <w:p w14:paraId="7C88F4E6" w14:textId="77777777" w:rsidR="0093632E" w:rsidRPr="00363DF0" w:rsidRDefault="0093632E" w:rsidP="00C55DE1">
            <w:pPr>
              <w:spacing w:line="276" w:lineRule="auto"/>
              <w:rPr>
                <w:rFonts w:asciiTheme="majorHAnsi" w:hAnsiTheme="majorHAnsi" w:cs="Arial"/>
                <w:lang w:eastAsia="en-US"/>
              </w:rPr>
            </w:pPr>
          </w:p>
        </w:tc>
        <w:tc>
          <w:tcPr>
            <w:tcW w:w="3828" w:type="dxa"/>
          </w:tcPr>
          <w:p w14:paraId="2D280DBF" w14:textId="77777777" w:rsidR="0093632E" w:rsidRPr="00363DF0" w:rsidRDefault="0093632E" w:rsidP="00C55DE1">
            <w:pPr>
              <w:spacing w:line="276" w:lineRule="auto"/>
              <w:rPr>
                <w:rFonts w:asciiTheme="majorHAnsi" w:hAnsiTheme="majorHAnsi" w:cs="Arial"/>
                <w:lang w:eastAsia="en-US"/>
              </w:rPr>
            </w:pPr>
          </w:p>
        </w:tc>
      </w:tr>
    </w:tbl>
    <w:p w14:paraId="6CA293EE" w14:textId="6297425B" w:rsidR="0093632E" w:rsidRDefault="0093632E" w:rsidP="00822327">
      <w:pPr>
        <w:rPr>
          <w:rFonts w:asciiTheme="majorHAnsi" w:hAnsiTheme="majorHAnsi" w:cstheme="majorHAnsi"/>
        </w:rPr>
      </w:pPr>
    </w:p>
    <w:p w14:paraId="5FD97FE3" w14:textId="77777777" w:rsidR="0093632E" w:rsidRDefault="0093632E" w:rsidP="00822327">
      <w:pPr>
        <w:rPr>
          <w:rFonts w:asciiTheme="majorHAnsi" w:hAnsiTheme="majorHAnsi" w:cstheme="majorHAnsi"/>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4"/>
        <w:gridCol w:w="2366"/>
        <w:gridCol w:w="4452"/>
      </w:tblGrid>
      <w:tr w:rsidR="0093632E" w:rsidRPr="00363DF0" w14:paraId="562F6B12" w14:textId="77777777" w:rsidTr="00C55DE1">
        <w:trPr>
          <w:trHeight w:val="737"/>
        </w:trPr>
        <w:tc>
          <w:tcPr>
            <w:tcW w:w="2162" w:type="dxa"/>
          </w:tcPr>
          <w:p w14:paraId="5ED620AF" w14:textId="77777777" w:rsidR="0093632E" w:rsidRPr="00363DF0" w:rsidRDefault="0093632E" w:rsidP="00C55DE1">
            <w:pPr>
              <w:spacing w:line="276" w:lineRule="auto"/>
              <w:jc w:val="center"/>
              <w:rPr>
                <w:rFonts w:asciiTheme="majorHAnsi" w:hAnsiTheme="majorHAnsi" w:cs="Arial"/>
                <w:bCs/>
                <w:lang w:eastAsia="en-US"/>
              </w:rPr>
            </w:pPr>
            <w:r w:rsidRPr="00363DF0">
              <w:rPr>
                <w:rFonts w:asciiTheme="majorHAnsi" w:hAnsiTheme="majorHAnsi" w:cs="Arial"/>
                <w:bCs/>
                <w:lang w:eastAsia="en-US"/>
              </w:rPr>
              <w:t>KRAJ</w:t>
            </w:r>
          </w:p>
          <w:p w14:paraId="57B0D13C" w14:textId="77777777" w:rsidR="0093632E" w:rsidRPr="00363DF0" w:rsidRDefault="0093632E" w:rsidP="00C55DE1">
            <w:pPr>
              <w:spacing w:line="276" w:lineRule="auto"/>
              <w:jc w:val="center"/>
              <w:rPr>
                <w:rFonts w:asciiTheme="majorHAnsi" w:hAnsiTheme="majorHAnsi" w:cs="Arial"/>
                <w:bCs/>
                <w:lang w:eastAsia="en-US"/>
              </w:rPr>
            </w:pPr>
          </w:p>
        </w:tc>
        <w:tc>
          <w:tcPr>
            <w:tcW w:w="2410" w:type="dxa"/>
            <w:vMerge w:val="restart"/>
          </w:tcPr>
          <w:p w14:paraId="3557C7B5" w14:textId="77777777" w:rsidR="0093632E" w:rsidRPr="00363DF0" w:rsidRDefault="0093632E" w:rsidP="00C55DE1">
            <w:pPr>
              <w:spacing w:line="276" w:lineRule="auto"/>
              <w:jc w:val="center"/>
              <w:rPr>
                <w:rFonts w:asciiTheme="majorHAnsi" w:hAnsiTheme="majorHAnsi" w:cs="Arial"/>
                <w:bCs/>
                <w:lang w:eastAsia="en-US"/>
              </w:rPr>
            </w:pPr>
            <w:r w:rsidRPr="00363DF0">
              <w:rPr>
                <w:rFonts w:asciiTheme="majorHAnsi" w:hAnsiTheme="majorHAnsi" w:cs="Arial"/>
                <w:bCs/>
                <w:lang w:eastAsia="en-US"/>
              </w:rPr>
              <w:t>ŽIG</w:t>
            </w:r>
          </w:p>
        </w:tc>
        <w:tc>
          <w:tcPr>
            <w:tcW w:w="4500" w:type="dxa"/>
            <w:vMerge w:val="restart"/>
          </w:tcPr>
          <w:p w14:paraId="03954D97" w14:textId="77777777" w:rsidR="0093632E" w:rsidRPr="00BF0198" w:rsidRDefault="0093632E" w:rsidP="00C55DE1">
            <w:pPr>
              <w:rPr>
                <w:rFonts w:asciiTheme="majorHAnsi" w:hAnsiTheme="majorHAnsi" w:cs="Arial"/>
              </w:rPr>
            </w:pPr>
            <w:r w:rsidRPr="00BF0198">
              <w:rPr>
                <w:rFonts w:asciiTheme="majorHAnsi" w:hAnsiTheme="majorHAnsi" w:cs="Arial"/>
              </w:rPr>
              <w:t>PONUDNIK/VODILNI PARTNER</w:t>
            </w:r>
            <w:r>
              <w:rPr>
                <w:rFonts w:asciiTheme="majorHAnsi" w:hAnsiTheme="majorHAnsi" w:cs="Arial"/>
              </w:rPr>
              <w:t>/PODIZVAJALEC</w:t>
            </w:r>
          </w:p>
          <w:p w14:paraId="11CE3D60" w14:textId="77777777" w:rsidR="0093632E" w:rsidRPr="00BF0198" w:rsidRDefault="0093632E" w:rsidP="00C55DE1">
            <w:pPr>
              <w:rPr>
                <w:rFonts w:asciiTheme="majorHAnsi" w:hAnsiTheme="majorHAnsi" w:cs="Arial"/>
              </w:rPr>
            </w:pPr>
            <w:r>
              <w:rPr>
                <w:rFonts w:asciiTheme="majorHAnsi" w:hAnsiTheme="majorHAnsi" w:cs="Arial"/>
              </w:rPr>
              <w:t xml:space="preserve">        </w:t>
            </w:r>
            <w:r w:rsidRPr="00BF0198">
              <w:rPr>
                <w:rFonts w:asciiTheme="majorHAnsi" w:hAnsiTheme="majorHAnsi" w:cs="Arial"/>
              </w:rPr>
              <w:t xml:space="preserve">ime in priimek zakonitega zastopnika </w:t>
            </w:r>
          </w:p>
          <w:p w14:paraId="30154319" w14:textId="77777777" w:rsidR="0093632E" w:rsidRPr="00363DF0" w:rsidRDefault="0093632E" w:rsidP="00C55DE1">
            <w:pPr>
              <w:spacing w:line="276" w:lineRule="auto"/>
              <w:jc w:val="center"/>
              <w:rPr>
                <w:rFonts w:asciiTheme="majorHAnsi" w:hAnsiTheme="majorHAnsi" w:cs="Arial"/>
                <w:bCs/>
                <w:lang w:eastAsia="en-US"/>
              </w:rPr>
            </w:pPr>
            <w:r w:rsidRPr="00BF0198">
              <w:rPr>
                <w:rFonts w:asciiTheme="majorHAnsi" w:hAnsiTheme="majorHAnsi" w:cs="Arial"/>
              </w:rPr>
              <w:t>in podpis</w:t>
            </w:r>
            <w:r w:rsidRPr="00363DF0">
              <w:rPr>
                <w:rFonts w:asciiTheme="majorHAnsi" w:hAnsiTheme="majorHAnsi" w:cs="Arial"/>
                <w:bCs/>
                <w:lang w:eastAsia="en-US"/>
              </w:rPr>
              <w:t xml:space="preserve"> </w:t>
            </w:r>
          </w:p>
          <w:p w14:paraId="3ABBEAE7" w14:textId="77777777" w:rsidR="0093632E" w:rsidRPr="00363DF0" w:rsidRDefault="0093632E" w:rsidP="00C55DE1">
            <w:pPr>
              <w:spacing w:line="276" w:lineRule="auto"/>
              <w:jc w:val="center"/>
              <w:rPr>
                <w:rFonts w:asciiTheme="majorHAnsi" w:hAnsiTheme="majorHAnsi" w:cs="Arial"/>
                <w:bCs/>
                <w:lang w:eastAsia="en-US"/>
              </w:rPr>
            </w:pPr>
          </w:p>
        </w:tc>
      </w:tr>
      <w:tr w:rsidR="0093632E" w:rsidRPr="00363DF0" w14:paraId="4D31BFA1" w14:textId="77777777" w:rsidTr="00C55DE1">
        <w:trPr>
          <w:trHeight w:val="737"/>
        </w:trPr>
        <w:tc>
          <w:tcPr>
            <w:tcW w:w="2162" w:type="dxa"/>
          </w:tcPr>
          <w:p w14:paraId="742B727E" w14:textId="77777777" w:rsidR="0093632E" w:rsidRPr="00363DF0" w:rsidRDefault="0093632E" w:rsidP="00C55DE1">
            <w:pPr>
              <w:spacing w:line="276" w:lineRule="auto"/>
              <w:jc w:val="center"/>
              <w:rPr>
                <w:rFonts w:asciiTheme="majorHAnsi" w:hAnsiTheme="majorHAnsi" w:cs="Arial"/>
                <w:bCs/>
                <w:lang w:eastAsia="en-US"/>
              </w:rPr>
            </w:pPr>
            <w:r w:rsidRPr="00363DF0">
              <w:rPr>
                <w:rFonts w:asciiTheme="majorHAnsi" w:hAnsiTheme="majorHAnsi" w:cs="Arial"/>
                <w:bCs/>
                <w:lang w:eastAsia="en-US"/>
              </w:rPr>
              <w:t>DATUM</w:t>
            </w:r>
          </w:p>
        </w:tc>
        <w:tc>
          <w:tcPr>
            <w:tcW w:w="2410" w:type="dxa"/>
            <w:vMerge/>
            <w:vAlign w:val="bottom"/>
          </w:tcPr>
          <w:p w14:paraId="41D44DA0" w14:textId="77777777" w:rsidR="0093632E" w:rsidRPr="00363DF0" w:rsidRDefault="0093632E" w:rsidP="00C55DE1">
            <w:pPr>
              <w:spacing w:line="276" w:lineRule="auto"/>
              <w:jc w:val="center"/>
              <w:rPr>
                <w:rFonts w:asciiTheme="majorHAnsi" w:hAnsiTheme="majorHAnsi" w:cs="Arial"/>
                <w:bCs/>
                <w:lang w:eastAsia="en-US"/>
              </w:rPr>
            </w:pPr>
          </w:p>
        </w:tc>
        <w:tc>
          <w:tcPr>
            <w:tcW w:w="4500" w:type="dxa"/>
            <w:vMerge/>
            <w:shd w:val="pct10" w:color="auto" w:fill="auto"/>
            <w:vAlign w:val="bottom"/>
          </w:tcPr>
          <w:p w14:paraId="08B2C4BA" w14:textId="77777777" w:rsidR="0093632E" w:rsidRPr="00363DF0" w:rsidRDefault="0093632E" w:rsidP="00C55DE1">
            <w:pPr>
              <w:spacing w:line="276" w:lineRule="auto"/>
              <w:jc w:val="center"/>
              <w:rPr>
                <w:rFonts w:asciiTheme="majorHAnsi" w:hAnsiTheme="majorHAnsi" w:cs="Arial"/>
                <w:bCs/>
                <w:lang w:eastAsia="en-US"/>
              </w:rPr>
            </w:pPr>
          </w:p>
        </w:tc>
      </w:tr>
    </w:tbl>
    <w:p w14:paraId="7294185F" w14:textId="09F73B17" w:rsidR="00B34528" w:rsidRPr="00C51DCE" w:rsidRDefault="00B34528" w:rsidP="00822327">
      <w:pPr>
        <w:rPr>
          <w:rFonts w:asciiTheme="majorHAnsi" w:hAnsiTheme="majorHAnsi" w:cstheme="majorHAnsi"/>
        </w:rPr>
      </w:pPr>
      <w:r w:rsidRPr="00C51DCE">
        <w:rPr>
          <w:rFonts w:asciiTheme="majorHAnsi" w:hAnsiTheme="majorHAnsi" w:cstheme="majorHAnsi"/>
        </w:rPr>
        <w:br w:type="page"/>
      </w:r>
    </w:p>
    <w:p w14:paraId="07F83413" w14:textId="77777777" w:rsidR="00230C71" w:rsidRPr="00C51DCE" w:rsidRDefault="00230C71" w:rsidP="00CD6AFC">
      <w:pPr>
        <w:pStyle w:val="javnanaroilapodnaslov"/>
        <w:framePr w:wrap="notBeside"/>
        <w:numPr>
          <w:ilvl w:val="1"/>
          <w:numId w:val="37"/>
        </w:numPr>
        <w:rPr>
          <w:rFonts w:asciiTheme="majorHAnsi" w:hAnsiTheme="majorHAnsi" w:cstheme="majorHAnsi"/>
        </w:rPr>
      </w:pPr>
      <w:bookmarkStart w:id="10" w:name="_Toc140653838"/>
      <w:r w:rsidRPr="00C51DCE">
        <w:rPr>
          <w:rFonts w:asciiTheme="majorHAnsi" w:hAnsiTheme="majorHAnsi" w:cstheme="majorHAnsi"/>
        </w:rPr>
        <w:t>Zahteva podizvajalca za neposredno plačilo</w:t>
      </w:r>
      <w:bookmarkEnd w:id="10"/>
    </w:p>
    <w:bookmarkEnd w:id="5"/>
    <w:bookmarkEnd w:id="6"/>
    <w:p w14:paraId="57F2618B" w14:textId="77777777" w:rsidR="00644C70" w:rsidRPr="00C51DCE"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0894E485" w14:textId="77777777" w:rsidR="00C850EF" w:rsidRPr="00C51DCE" w:rsidRDefault="00C850EF" w:rsidP="00822327">
      <w:pPr>
        <w:jc w:val="both"/>
        <w:rPr>
          <w:rFonts w:asciiTheme="majorHAnsi" w:hAnsiTheme="majorHAnsi" w:cstheme="majorHAnsi"/>
          <w:b/>
          <w:sz w:val="24"/>
          <w:szCs w:val="24"/>
          <w:lang w:eastAsia="en-US"/>
        </w:rPr>
      </w:pPr>
    </w:p>
    <w:p w14:paraId="530F7FAF" w14:textId="77777777" w:rsidR="00644C70" w:rsidRPr="00C51DCE" w:rsidRDefault="00644C70" w:rsidP="00822327">
      <w:pPr>
        <w:jc w:val="both"/>
        <w:rPr>
          <w:rFonts w:asciiTheme="majorHAnsi" w:hAnsiTheme="majorHAnsi" w:cstheme="majorHAnsi"/>
          <w:lang w:eastAsia="en-US"/>
        </w:rPr>
      </w:pPr>
      <w:r w:rsidRPr="00C51DCE">
        <w:rPr>
          <w:rFonts w:asciiTheme="majorHAnsi" w:hAnsiTheme="majorHAnsi" w:cstheme="majorHAnsi"/>
          <w:b/>
          <w:lang w:eastAsia="en-US"/>
        </w:rPr>
        <w:t>PODIZVAJALEC</w:t>
      </w:r>
      <w:r w:rsidRPr="00C51DCE">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C51DCE" w14:paraId="2CB281D4" w14:textId="77777777" w:rsidTr="0083593F">
        <w:tc>
          <w:tcPr>
            <w:tcW w:w="9212" w:type="dxa"/>
            <w:tcBorders>
              <w:bottom w:val="single" w:sz="6" w:space="0" w:color="1F497D"/>
            </w:tcBorders>
            <w:shd w:val="clear" w:color="auto" w:fill="auto"/>
          </w:tcPr>
          <w:p w14:paraId="14A22D5A" w14:textId="77777777" w:rsidR="00644C70" w:rsidRPr="00C51DCE" w:rsidRDefault="00644C70" w:rsidP="00822327">
            <w:pPr>
              <w:jc w:val="both"/>
              <w:rPr>
                <w:rFonts w:asciiTheme="majorHAnsi" w:eastAsia="Times New Roman" w:hAnsiTheme="majorHAnsi" w:cstheme="majorHAnsi"/>
                <w:lang w:eastAsia="en-US"/>
              </w:rPr>
            </w:pPr>
          </w:p>
        </w:tc>
      </w:tr>
      <w:tr w:rsidR="00644C70" w:rsidRPr="00C51DCE" w14:paraId="3A273323" w14:textId="77777777" w:rsidTr="0083593F">
        <w:tc>
          <w:tcPr>
            <w:tcW w:w="9212" w:type="dxa"/>
            <w:tcBorders>
              <w:top w:val="single" w:sz="6" w:space="0" w:color="1F497D"/>
            </w:tcBorders>
            <w:shd w:val="clear" w:color="auto" w:fill="auto"/>
          </w:tcPr>
          <w:p w14:paraId="572B7B54" w14:textId="77777777" w:rsidR="00644C70" w:rsidRPr="00C51DCE" w:rsidRDefault="00644C70" w:rsidP="00822327">
            <w:pPr>
              <w:jc w:val="both"/>
              <w:rPr>
                <w:rFonts w:asciiTheme="majorHAnsi" w:eastAsia="Times New Roman" w:hAnsiTheme="majorHAnsi" w:cstheme="majorHAnsi"/>
                <w:lang w:eastAsia="en-US"/>
              </w:rPr>
            </w:pPr>
          </w:p>
        </w:tc>
      </w:tr>
    </w:tbl>
    <w:p w14:paraId="0CE19598" w14:textId="77777777" w:rsidR="00C850EF" w:rsidRPr="00C51DCE" w:rsidRDefault="00C850EF" w:rsidP="00822327">
      <w:pPr>
        <w:jc w:val="both"/>
        <w:rPr>
          <w:rFonts w:asciiTheme="majorHAnsi" w:hAnsiTheme="majorHAnsi" w:cstheme="majorHAnsi"/>
          <w:lang w:eastAsia="en-US"/>
        </w:rPr>
      </w:pPr>
    </w:p>
    <w:p w14:paraId="45348D75" w14:textId="115B80EA" w:rsidR="00644C70" w:rsidRPr="00C51DCE" w:rsidRDefault="00644C70" w:rsidP="00822327">
      <w:pPr>
        <w:jc w:val="both"/>
        <w:rPr>
          <w:rFonts w:asciiTheme="majorHAnsi" w:hAnsiTheme="majorHAnsi" w:cstheme="majorHAnsi"/>
          <w:lang w:eastAsia="en-US"/>
        </w:rPr>
      </w:pPr>
      <w:r w:rsidRPr="00C51DCE">
        <w:rPr>
          <w:rFonts w:asciiTheme="majorHAnsi" w:hAnsiTheme="majorHAnsi" w:cstheme="majorHAnsi"/>
          <w:lang w:eastAsia="en-US"/>
        </w:rPr>
        <w:t>V zvezi z javnim naročilom</w:t>
      </w:r>
      <w:r w:rsidR="0043341E" w:rsidRPr="0043341E">
        <w:rPr>
          <w:rFonts w:asciiTheme="majorHAnsi" w:hAnsiTheme="majorHAnsi" w:cstheme="majorHAnsi"/>
          <w:b/>
        </w:rPr>
        <w:t xml:space="preserve"> Izvedba nadgradnje gasilskega vozila</w:t>
      </w:r>
      <w:r w:rsidR="0098745C" w:rsidRPr="00C51DCE">
        <w:rPr>
          <w:rFonts w:asciiTheme="majorHAnsi" w:hAnsiTheme="majorHAnsi" w:cstheme="majorHAnsi"/>
        </w:rPr>
        <w:t>, poslano v objavo na portal javnih naro</w:t>
      </w:r>
      <w:r w:rsidR="00DE02B1" w:rsidRPr="00C51DCE">
        <w:rPr>
          <w:rFonts w:asciiTheme="majorHAnsi" w:hAnsiTheme="majorHAnsi" w:cstheme="majorHAnsi"/>
        </w:rPr>
        <w:t>či</w:t>
      </w:r>
      <w:r w:rsidR="005414FA" w:rsidRPr="00C51DCE">
        <w:rPr>
          <w:rFonts w:asciiTheme="majorHAnsi" w:hAnsiTheme="majorHAnsi" w:cstheme="majorHAnsi"/>
        </w:rPr>
        <w:t xml:space="preserve">l </w:t>
      </w:r>
      <w:r w:rsidR="001C6C25">
        <w:rPr>
          <w:rFonts w:asciiTheme="majorHAnsi" w:hAnsiTheme="majorHAnsi" w:cstheme="majorHAnsi"/>
        </w:rPr>
        <w:t xml:space="preserve"> dne 19</w:t>
      </w:r>
      <w:r w:rsidR="007B41F5" w:rsidRPr="00C51DCE">
        <w:rPr>
          <w:rFonts w:asciiTheme="majorHAnsi" w:hAnsiTheme="majorHAnsi" w:cstheme="majorHAnsi"/>
        </w:rPr>
        <w:t xml:space="preserve">. </w:t>
      </w:r>
      <w:r w:rsidR="0043341E">
        <w:rPr>
          <w:rFonts w:asciiTheme="majorHAnsi" w:hAnsiTheme="majorHAnsi" w:cstheme="majorHAnsi"/>
        </w:rPr>
        <w:t>7</w:t>
      </w:r>
      <w:r w:rsidR="00D07C95" w:rsidRPr="00C51DCE">
        <w:rPr>
          <w:rFonts w:asciiTheme="majorHAnsi" w:hAnsiTheme="majorHAnsi" w:cstheme="majorHAnsi"/>
        </w:rPr>
        <w:t>. 202</w:t>
      </w:r>
      <w:r w:rsidR="00836AC4" w:rsidRPr="00C51DCE">
        <w:rPr>
          <w:rFonts w:asciiTheme="majorHAnsi" w:hAnsiTheme="majorHAnsi" w:cstheme="majorHAnsi"/>
        </w:rPr>
        <w:t>3</w:t>
      </w:r>
      <w:r w:rsidRPr="00C51DCE">
        <w:rPr>
          <w:rFonts w:asciiTheme="majorHAnsi" w:hAnsiTheme="majorHAnsi" w:cstheme="majorHAnsi"/>
          <w:lang w:eastAsia="en-US"/>
        </w:rPr>
        <w:t>,</w:t>
      </w:r>
      <w:r w:rsidR="00325795" w:rsidRPr="00C51DCE">
        <w:rPr>
          <w:rFonts w:asciiTheme="majorHAnsi" w:hAnsiTheme="majorHAnsi" w:cstheme="majorHAnsi"/>
          <w:lang w:eastAsia="en-US"/>
        </w:rPr>
        <w:t xml:space="preserve"> </w:t>
      </w:r>
      <w:r w:rsidRPr="00C51DCE">
        <w:rPr>
          <w:rFonts w:asciiTheme="majorHAnsi" w:hAnsiTheme="majorHAnsi" w:cstheme="majorHAnsi"/>
          <w:bCs/>
          <w:lang w:eastAsia="en-US"/>
        </w:rPr>
        <w:t xml:space="preserve">naročniku  </w:t>
      </w:r>
      <w:r w:rsidRPr="00C51DCE">
        <w:rPr>
          <w:rFonts w:asciiTheme="majorHAnsi" w:hAnsiTheme="majorHAnsi" w:cstheme="majorHAnsi"/>
          <w:lang w:eastAsia="en-US"/>
        </w:rPr>
        <w:t>dajemo zahtevo, na podlagi katere naj nam naročnik namesto glavnega izvajalca neposredno poravna plačilo terjatev do glavnega izvajalca.</w:t>
      </w:r>
    </w:p>
    <w:p w14:paraId="0C23A5E9" w14:textId="77777777" w:rsidR="00644C70" w:rsidRPr="00C51DCE" w:rsidRDefault="00644C70" w:rsidP="00822327">
      <w:pPr>
        <w:keepLines/>
        <w:widowControl w:val="0"/>
        <w:tabs>
          <w:tab w:val="left" w:pos="2155"/>
        </w:tabs>
        <w:ind w:right="6"/>
        <w:jc w:val="both"/>
        <w:rPr>
          <w:rFonts w:asciiTheme="majorHAnsi" w:hAnsiTheme="majorHAnsi" w:cstheme="majorHAnsi"/>
          <w:lang w:eastAsia="en-US"/>
        </w:rPr>
      </w:pPr>
    </w:p>
    <w:p w14:paraId="4EA09E68" w14:textId="77777777" w:rsidR="00644C70" w:rsidRPr="00C51DCE" w:rsidRDefault="00644C70" w:rsidP="00822327">
      <w:pPr>
        <w:jc w:val="both"/>
        <w:rPr>
          <w:rFonts w:asciiTheme="majorHAnsi" w:hAnsiTheme="majorHAnsi" w:cstheme="majorHAnsi"/>
          <w:lang w:eastAsia="en-US"/>
        </w:rPr>
      </w:pPr>
      <w:r w:rsidRPr="00C51DCE">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C51DCE" w:rsidRDefault="00644C70" w:rsidP="00822327">
      <w:pPr>
        <w:rPr>
          <w:rFonts w:asciiTheme="majorHAnsi" w:hAnsiTheme="majorHAnsi" w:cstheme="majorHAnsi"/>
        </w:rPr>
      </w:pPr>
    </w:p>
    <w:p w14:paraId="5ECC30E8" w14:textId="77777777" w:rsidR="00644C70" w:rsidRPr="00C51DCE"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C51DCE" w14:paraId="31DCCC13" w14:textId="77777777" w:rsidTr="00537A08">
        <w:trPr>
          <w:trHeight w:val="737"/>
        </w:trPr>
        <w:tc>
          <w:tcPr>
            <w:tcW w:w="2162" w:type="dxa"/>
          </w:tcPr>
          <w:p w14:paraId="5A7D2892" w14:textId="77777777" w:rsidR="0063242A" w:rsidRPr="00C51DCE" w:rsidRDefault="0063242A" w:rsidP="00822327">
            <w:pPr>
              <w:rPr>
                <w:rFonts w:asciiTheme="majorHAnsi" w:hAnsiTheme="majorHAnsi" w:cstheme="majorHAnsi"/>
              </w:rPr>
            </w:pPr>
            <w:r w:rsidRPr="00C51DCE">
              <w:rPr>
                <w:rFonts w:asciiTheme="majorHAnsi" w:hAnsiTheme="majorHAnsi" w:cstheme="majorHAnsi"/>
              </w:rPr>
              <w:t>KRAJ</w:t>
            </w:r>
          </w:p>
          <w:p w14:paraId="0E8A564A" w14:textId="77777777" w:rsidR="0063242A" w:rsidRPr="00C51DCE" w:rsidRDefault="0063242A" w:rsidP="00822327">
            <w:pPr>
              <w:rPr>
                <w:rFonts w:asciiTheme="majorHAnsi" w:hAnsiTheme="majorHAnsi" w:cstheme="majorHAnsi"/>
              </w:rPr>
            </w:pPr>
          </w:p>
        </w:tc>
        <w:tc>
          <w:tcPr>
            <w:tcW w:w="2410" w:type="dxa"/>
            <w:vMerge w:val="restart"/>
          </w:tcPr>
          <w:p w14:paraId="6C1D01EA" w14:textId="77777777" w:rsidR="0063242A" w:rsidRPr="00C51DCE" w:rsidRDefault="0063242A" w:rsidP="00822327">
            <w:pPr>
              <w:rPr>
                <w:rFonts w:asciiTheme="majorHAnsi" w:hAnsiTheme="majorHAnsi" w:cstheme="majorHAnsi"/>
              </w:rPr>
            </w:pPr>
            <w:r w:rsidRPr="00C51DCE">
              <w:rPr>
                <w:rFonts w:asciiTheme="majorHAnsi" w:hAnsiTheme="majorHAnsi" w:cstheme="majorHAnsi"/>
              </w:rPr>
              <w:t>ŽIG</w:t>
            </w:r>
          </w:p>
        </w:tc>
        <w:tc>
          <w:tcPr>
            <w:tcW w:w="4500" w:type="dxa"/>
            <w:vMerge w:val="restart"/>
          </w:tcPr>
          <w:p w14:paraId="2FDF4E38" w14:textId="77777777" w:rsidR="0063242A" w:rsidRPr="00C51DCE" w:rsidRDefault="0063242A" w:rsidP="00822327">
            <w:pPr>
              <w:rPr>
                <w:rFonts w:asciiTheme="majorHAnsi" w:hAnsiTheme="majorHAnsi" w:cstheme="majorHAnsi"/>
              </w:rPr>
            </w:pPr>
            <w:r w:rsidRPr="00C51DCE">
              <w:rPr>
                <w:rFonts w:asciiTheme="majorHAnsi" w:hAnsiTheme="majorHAnsi" w:cstheme="majorHAnsi"/>
              </w:rPr>
              <w:t>PODIZVAJALEC</w:t>
            </w:r>
          </w:p>
          <w:p w14:paraId="24C87683" w14:textId="77777777" w:rsidR="00DF757B" w:rsidRPr="00C51DCE" w:rsidRDefault="0063242A" w:rsidP="00822327">
            <w:pPr>
              <w:rPr>
                <w:rFonts w:asciiTheme="majorHAnsi" w:hAnsiTheme="majorHAnsi" w:cstheme="majorHAnsi"/>
              </w:rPr>
            </w:pPr>
            <w:r w:rsidRPr="00C51DCE">
              <w:rPr>
                <w:rFonts w:asciiTheme="majorHAnsi" w:hAnsiTheme="majorHAnsi" w:cstheme="majorHAnsi"/>
              </w:rPr>
              <w:t xml:space="preserve">ime in priimek zakonitega zastopnika </w:t>
            </w:r>
          </w:p>
          <w:p w14:paraId="397753F6" w14:textId="77777777" w:rsidR="0063242A" w:rsidRPr="00C51DCE" w:rsidRDefault="0063242A" w:rsidP="00822327">
            <w:pPr>
              <w:rPr>
                <w:rFonts w:asciiTheme="majorHAnsi" w:hAnsiTheme="majorHAnsi" w:cstheme="majorHAnsi"/>
              </w:rPr>
            </w:pPr>
            <w:r w:rsidRPr="00C51DCE">
              <w:rPr>
                <w:rFonts w:asciiTheme="majorHAnsi" w:hAnsiTheme="majorHAnsi" w:cstheme="majorHAnsi"/>
              </w:rPr>
              <w:t>in podpis</w:t>
            </w:r>
          </w:p>
        </w:tc>
      </w:tr>
      <w:tr w:rsidR="0063242A" w:rsidRPr="00C51DCE" w14:paraId="4824538A" w14:textId="77777777" w:rsidTr="00537A08">
        <w:trPr>
          <w:trHeight w:val="737"/>
        </w:trPr>
        <w:tc>
          <w:tcPr>
            <w:tcW w:w="2162" w:type="dxa"/>
          </w:tcPr>
          <w:p w14:paraId="7E8DC838" w14:textId="77777777" w:rsidR="0063242A" w:rsidRPr="00C51DCE" w:rsidRDefault="0063242A" w:rsidP="00822327">
            <w:pPr>
              <w:rPr>
                <w:rFonts w:asciiTheme="majorHAnsi" w:hAnsiTheme="majorHAnsi" w:cstheme="majorHAnsi"/>
              </w:rPr>
            </w:pPr>
            <w:r w:rsidRPr="00C51DCE">
              <w:rPr>
                <w:rFonts w:asciiTheme="majorHAnsi" w:hAnsiTheme="majorHAnsi" w:cstheme="majorHAnsi"/>
              </w:rPr>
              <w:t>DATUM</w:t>
            </w:r>
          </w:p>
        </w:tc>
        <w:tc>
          <w:tcPr>
            <w:tcW w:w="2410" w:type="dxa"/>
            <w:vMerge/>
            <w:vAlign w:val="bottom"/>
          </w:tcPr>
          <w:p w14:paraId="20470BF3" w14:textId="77777777" w:rsidR="0063242A" w:rsidRPr="00C51DCE" w:rsidRDefault="0063242A" w:rsidP="00822327">
            <w:pPr>
              <w:rPr>
                <w:rFonts w:asciiTheme="majorHAnsi" w:hAnsiTheme="majorHAnsi" w:cstheme="majorHAnsi"/>
              </w:rPr>
            </w:pPr>
          </w:p>
        </w:tc>
        <w:tc>
          <w:tcPr>
            <w:tcW w:w="4500" w:type="dxa"/>
            <w:vMerge/>
            <w:shd w:val="pct10" w:color="auto" w:fill="auto"/>
            <w:vAlign w:val="bottom"/>
          </w:tcPr>
          <w:p w14:paraId="60A229A4" w14:textId="77777777" w:rsidR="0063242A" w:rsidRPr="00C51DCE" w:rsidRDefault="0063242A" w:rsidP="00822327">
            <w:pPr>
              <w:rPr>
                <w:rFonts w:asciiTheme="majorHAnsi" w:hAnsiTheme="majorHAnsi" w:cstheme="majorHAnsi"/>
              </w:rPr>
            </w:pPr>
          </w:p>
        </w:tc>
      </w:tr>
    </w:tbl>
    <w:p w14:paraId="34A5C29B" w14:textId="77777777" w:rsidR="004B1AD6" w:rsidRPr="00C51DCE" w:rsidRDefault="004B1AD6" w:rsidP="00822327">
      <w:pPr>
        <w:rPr>
          <w:rFonts w:asciiTheme="majorHAnsi" w:hAnsiTheme="majorHAnsi" w:cstheme="majorHAnsi"/>
        </w:rPr>
      </w:pPr>
    </w:p>
    <w:p w14:paraId="5627763F" w14:textId="77777777" w:rsidR="004B1AD6" w:rsidRPr="00C51DCE" w:rsidRDefault="004B1AD6" w:rsidP="00822327">
      <w:pPr>
        <w:rPr>
          <w:rFonts w:asciiTheme="majorHAnsi" w:hAnsiTheme="majorHAnsi" w:cstheme="majorHAnsi"/>
          <w:sz w:val="24"/>
          <w:szCs w:val="24"/>
        </w:rPr>
      </w:pPr>
    </w:p>
    <w:p w14:paraId="42F022BB" w14:textId="77777777" w:rsidR="004B1AD6" w:rsidRPr="00C51DCE" w:rsidRDefault="004B1AD6" w:rsidP="00822327">
      <w:pPr>
        <w:rPr>
          <w:rFonts w:asciiTheme="majorHAnsi" w:hAnsiTheme="majorHAnsi" w:cstheme="majorHAnsi"/>
          <w:sz w:val="24"/>
          <w:szCs w:val="24"/>
        </w:rPr>
      </w:pPr>
    </w:p>
    <w:p w14:paraId="11714397" w14:textId="77777777" w:rsidR="004B1AD6" w:rsidRPr="00C51DCE" w:rsidRDefault="004B1AD6" w:rsidP="00822327">
      <w:pPr>
        <w:rPr>
          <w:rFonts w:asciiTheme="majorHAnsi" w:hAnsiTheme="majorHAnsi" w:cstheme="majorHAnsi"/>
          <w:sz w:val="24"/>
          <w:szCs w:val="24"/>
        </w:rPr>
      </w:pPr>
    </w:p>
    <w:p w14:paraId="413AC1A9" w14:textId="77777777" w:rsidR="004B1AD6" w:rsidRPr="00C51DCE" w:rsidRDefault="004B1AD6" w:rsidP="00822327">
      <w:pPr>
        <w:rPr>
          <w:rFonts w:asciiTheme="majorHAnsi" w:hAnsiTheme="majorHAnsi" w:cstheme="majorHAnsi"/>
          <w:sz w:val="24"/>
          <w:szCs w:val="24"/>
        </w:rPr>
      </w:pPr>
    </w:p>
    <w:p w14:paraId="06244704" w14:textId="77777777" w:rsidR="004B1AD6" w:rsidRPr="00C51DCE" w:rsidRDefault="004B1AD6" w:rsidP="00822327">
      <w:pPr>
        <w:rPr>
          <w:rFonts w:asciiTheme="majorHAnsi" w:hAnsiTheme="majorHAnsi" w:cstheme="majorHAnsi"/>
          <w:sz w:val="24"/>
          <w:szCs w:val="24"/>
        </w:rPr>
      </w:pPr>
    </w:p>
    <w:p w14:paraId="38C51708" w14:textId="77777777" w:rsidR="00237E7C" w:rsidRPr="00C51DCE" w:rsidRDefault="00D12BBB" w:rsidP="00822327">
      <w:pPr>
        <w:rPr>
          <w:rFonts w:asciiTheme="majorHAnsi" w:hAnsiTheme="majorHAnsi" w:cstheme="majorHAnsi"/>
          <w:sz w:val="24"/>
          <w:szCs w:val="24"/>
        </w:rPr>
      </w:pPr>
      <w:bookmarkStart w:id="11" w:name="_Toc395008191"/>
      <w:bookmarkStart w:id="12" w:name="_Toc401742229"/>
      <w:bookmarkStart w:id="13" w:name="_Toc401742359"/>
      <w:r w:rsidRPr="00C51DCE">
        <w:rPr>
          <w:rFonts w:asciiTheme="majorHAnsi" w:hAnsiTheme="majorHAnsi" w:cstheme="majorHAnsi"/>
          <w:sz w:val="24"/>
          <w:szCs w:val="24"/>
        </w:rPr>
        <w:t xml:space="preserve"> </w:t>
      </w:r>
    </w:p>
    <w:p w14:paraId="7C1158AE" w14:textId="77777777" w:rsidR="00E33638" w:rsidRPr="00C51DCE" w:rsidRDefault="00E33638" w:rsidP="00822327">
      <w:pPr>
        <w:rPr>
          <w:rFonts w:asciiTheme="majorHAnsi" w:hAnsiTheme="majorHAnsi" w:cstheme="majorHAnsi"/>
          <w:b/>
          <w:bCs/>
          <w:i/>
          <w:iCs/>
          <w:sz w:val="24"/>
          <w:szCs w:val="24"/>
          <w:u w:val="single"/>
          <w:lang w:val="x-none"/>
        </w:rPr>
      </w:pPr>
      <w:bookmarkStart w:id="14" w:name="_Toc401742230"/>
      <w:bookmarkStart w:id="15" w:name="_Toc401742360"/>
      <w:bookmarkEnd w:id="11"/>
      <w:bookmarkEnd w:id="12"/>
      <w:bookmarkEnd w:id="13"/>
    </w:p>
    <w:p w14:paraId="4084160E" w14:textId="77777777" w:rsidR="00312259" w:rsidRPr="00C51DCE" w:rsidRDefault="00312259" w:rsidP="00822327">
      <w:pPr>
        <w:rPr>
          <w:rFonts w:asciiTheme="majorHAnsi" w:hAnsiTheme="majorHAnsi" w:cstheme="majorHAnsi"/>
          <w:b/>
          <w:bCs/>
          <w:i/>
          <w:iCs/>
          <w:sz w:val="24"/>
          <w:szCs w:val="24"/>
          <w:u w:val="single"/>
          <w:lang w:val="x-none"/>
        </w:rPr>
      </w:pPr>
      <w:bookmarkStart w:id="16" w:name="_Toc389830381"/>
      <w:bookmarkStart w:id="17" w:name="_Toc396225349"/>
      <w:bookmarkEnd w:id="14"/>
      <w:bookmarkEnd w:id="15"/>
    </w:p>
    <w:p w14:paraId="264EE0E4" w14:textId="77777777" w:rsidR="007205C3" w:rsidRPr="00C51DCE" w:rsidRDefault="007205C3" w:rsidP="00822327">
      <w:pPr>
        <w:rPr>
          <w:rFonts w:asciiTheme="majorHAnsi" w:hAnsiTheme="majorHAnsi" w:cstheme="majorHAnsi"/>
          <w:sz w:val="24"/>
          <w:szCs w:val="24"/>
        </w:rPr>
      </w:pPr>
      <w:bookmarkStart w:id="18" w:name="_Toc401742235"/>
      <w:bookmarkStart w:id="19" w:name="_Toc401742367"/>
      <w:bookmarkEnd w:id="16"/>
      <w:bookmarkEnd w:id="17"/>
      <w:r w:rsidRPr="00C51DCE">
        <w:rPr>
          <w:rFonts w:asciiTheme="majorHAnsi" w:hAnsiTheme="majorHAnsi" w:cstheme="majorHAnsi"/>
          <w:sz w:val="24"/>
          <w:szCs w:val="24"/>
        </w:rPr>
        <w:br w:type="page"/>
      </w:r>
    </w:p>
    <w:p w14:paraId="3B166172" w14:textId="77777777" w:rsidR="007205C3" w:rsidRPr="00C51DCE" w:rsidRDefault="007205C3" w:rsidP="00CD6AFC">
      <w:pPr>
        <w:pStyle w:val="javnanaroilapodnaslov"/>
        <w:framePr w:wrap="notBeside"/>
        <w:numPr>
          <w:ilvl w:val="1"/>
          <w:numId w:val="37"/>
        </w:numPr>
        <w:rPr>
          <w:rFonts w:asciiTheme="majorHAnsi" w:hAnsiTheme="majorHAnsi" w:cstheme="majorHAnsi"/>
        </w:rPr>
      </w:pPr>
      <w:bookmarkStart w:id="20" w:name="_Toc140653839"/>
      <w:r w:rsidRPr="00C51DCE">
        <w:rPr>
          <w:rFonts w:asciiTheme="majorHAnsi" w:hAnsiTheme="majorHAnsi" w:cstheme="majorHAnsi"/>
        </w:rPr>
        <w:t>obr.  – Vzorec zavarovanja za dobro izvedbo</w:t>
      </w:r>
      <w:bookmarkEnd w:id="20"/>
      <w:r w:rsidR="00446DED" w:rsidRPr="00C51DCE">
        <w:rPr>
          <w:rFonts w:asciiTheme="majorHAnsi" w:hAnsiTheme="majorHAnsi" w:cstheme="majorHAnsi"/>
        </w:rPr>
        <w:t xml:space="preserve"> </w:t>
      </w:r>
      <w:r w:rsidR="00BF02ED" w:rsidRPr="00C51DCE">
        <w:rPr>
          <w:rFonts w:asciiTheme="majorHAnsi" w:hAnsiTheme="majorHAnsi" w:cstheme="majorHAnsi"/>
        </w:rPr>
        <w:t xml:space="preserve"> </w:t>
      </w:r>
    </w:p>
    <w:p w14:paraId="64A52B5A" w14:textId="77777777" w:rsidR="00BF02ED" w:rsidRPr="00C51DCE" w:rsidRDefault="00BF02ED" w:rsidP="00822327">
      <w:pPr>
        <w:rPr>
          <w:rFonts w:asciiTheme="majorHAnsi" w:hAnsiTheme="majorHAnsi" w:cstheme="majorHAnsi"/>
        </w:rPr>
      </w:pPr>
      <w:r w:rsidRPr="00C51DCE">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9469F2" w:rsidRPr="00C51DCE" w14:paraId="11C4766D" w14:textId="77777777" w:rsidTr="00120423">
        <w:tc>
          <w:tcPr>
            <w:tcW w:w="9060" w:type="dxa"/>
          </w:tcPr>
          <w:p w14:paraId="0BAFD178"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C51DCE">
              <w:rPr>
                <w:rFonts w:asciiTheme="majorHAnsi" w:hAnsiTheme="majorHAnsi" w:cstheme="majorHAnsi"/>
                <w:i/>
                <w:lang w:eastAsia="en-US"/>
              </w:rPr>
              <w:t>Glava s podatki o garantu (zavarovalnici/banki) ali SWIFT ključ</w:t>
            </w:r>
          </w:p>
          <w:p w14:paraId="73039F83"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D0B6A42"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lang w:eastAsia="en-US"/>
              </w:rPr>
              <w:t xml:space="preserve">Za: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(vpiše se upravičenca tj. naročnika javnega naročila)</w:t>
            </w:r>
          </w:p>
          <w:p w14:paraId="69F867FA"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C51DCE">
              <w:rPr>
                <w:rFonts w:asciiTheme="majorHAnsi" w:hAnsiTheme="majorHAnsi" w:cstheme="majorHAnsi"/>
                <w:lang w:eastAsia="en-US"/>
              </w:rPr>
              <w:t xml:space="preserve">Datum: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(vpiše se datum izdaje)</w:t>
            </w:r>
          </w:p>
          <w:p w14:paraId="79B9C15A"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3B8A3C"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C51DCE">
              <w:rPr>
                <w:rFonts w:asciiTheme="majorHAnsi" w:hAnsiTheme="majorHAnsi" w:cstheme="majorHAnsi"/>
                <w:b/>
                <w:lang w:eastAsia="en-US"/>
              </w:rPr>
              <w:t>VRSTA ZAVAROVANJA:</w:t>
            </w:r>
            <w:r w:rsidRPr="00C51DCE">
              <w:rPr>
                <w:rFonts w:asciiTheme="majorHAnsi" w:hAnsiTheme="majorHAnsi" w:cstheme="majorHAnsi"/>
                <w:lang w:eastAsia="en-US"/>
              </w:rPr>
              <w:t xml:space="preserve">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lang w:eastAsia="en-US"/>
              </w:rPr>
              <w:t> </w:t>
            </w:r>
            <w:r w:rsidRPr="00C51DCE">
              <w:rPr>
                <w:rFonts w:asciiTheme="majorHAnsi" w:hAnsiTheme="majorHAnsi" w:cstheme="majorHAnsi"/>
                <w:lang w:eastAsia="en-US"/>
              </w:rPr>
              <w:t> </w:t>
            </w:r>
            <w:r w:rsidRPr="00C51DCE">
              <w:rPr>
                <w:rFonts w:asciiTheme="majorHAnsi" w:hAnsiTheme="majorHAnsi" w:cstheme="majorHAnsi"/>
                <w:lang w:eastAsia="en-US"/>
              </w:rPr>
              <w:t> </w:t>
            </w:r>
            <w:r w:rsidRPr="00C51DCE">
              <w:rPr>
                <w:rFonts w:asciiTheme="majorHAnsi" w:hAnsiTheme="majorHAnsi" w:cstheme="majorHAnsi"/>
                <w:lang w:eastAsia="en-US"/>
              </w:rPr>
              <w:t> </w:t>
            </w:r>
            <w:r w:rsidRPr="00C51DCE">
              <w:rPr>
                <w:rFonts w:asciiTheme="majorHAnsi" w:hAnsiTheme="majorHAnsi" w:cstheme="majorHAnsi"/>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i/>
                <w:lang w:eastAsia="en-US"/>
              </w:rPr>
              <w:t xml:space="preserve"> (vpiše se vrsta zavarovanja: kavcijsko zavarovanje/bančna garancija)</w:t>
            </w:r>
          </w:p>
          <w:p w14:paraId="15331969"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4627D0D"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b/>
                <w:lang w:eastAsia="en-US"/>
              </w:rPr>
              <w:t xml:space="preserve">ŠTEVILKA: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(vpiše se številka zavarovanja)</w:t>
            </w:r>
          </w:p>
          <w:p w14:paraId="3164467F"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F149C1"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b/>
                <w:lang w:eastAsia="en-US"/>
              </w:rPr>
              <w:t>GARANT:</w:t>
            </w:r>
            <w:r w:rsidRPr="00C51DCE">
              <w:rPr>
                <w:rFonts w:asciiTheme="majorHAnsi" w:hAnsiTheme="majorHAnsi" w:cstheme="majorHAnsi"/>
                <w:lang w:eastAsia="en-US"/>
              </w:rPr>
              <w:t xml:space="preserve">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(vpiše se ime in naslov zavarovalnice/banke v kraju izdaje)</w:t>
            </w:r>
          </w:p>
          <w:p w14:paraId="39A7663A"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099550"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b/>
                <w:lang w:eastAsia="en-US"/>
              </w:rPr>
              <w:t xml:space="preserve">NAROČNIK: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(vpišeta se ime in naslov naročnika zavarovanja, tj. v postopku javnega naročanja izbranega ponudnika)</w:t>
            </w:r>
          </w:p>
          <w:p w14:paraId="18B1FA87"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E4C60F"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b/>
                <w:lang w:eastAsia="en-US"/>
              </w:rPr>
              <w:t>UPRAVIČENEC:</w:t>
            </w:r>
            <w:r w:rsidRPr="00C51DCE">
              <w:rPr>
                <w:rFonts w:asciiTheme="majorHAnsi" w:hAnsiTheme="majorHAnsi" w:cstheme="majorHAnsi"/>
                <w:lang w:eastAsia="en-US"/>
              </w:rPr>
              <w:t xml:space="preserve">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i/>
                <w:lang w:eastAsia="en-US"/>
              </w:rPr>
              <w:t xml:space="preserve"> (vpiše se naročnik javnega naročila)</w:t>
            </w:r>
          </w:p>
          <w:p w14:paraId="298F366B"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6278235"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C51DCE">
              <w:rPr>
                <w:rFonts w:asciiTheme="majorHAnsi" w:hAnsiTheme="majorHAnsi" w:cstheme="majorHAnsi"/>
                <w:b/>
                <w:lang w:eastAsia="en-US"/>
              </w:rPr>
              <w:t xml:space="preserve">OSNOVNI POSEL: </w:t>
            </w:r>
            <w:r w:rsidRPr="00C51DCE">
              <w:rPr>
                <w:rFonts w:asciiTheme="majorHAnsi" w:hAnsiTheme="majorHAnsi" w:cstheme="majorHAnsi"/>
                <w:lang w:eastAsia="en-US"/>
              </w:rPr>
              <w:t xml:space="preserve">obveznost naročnika zavarovanja iz pogodbe št.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z dne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 xml:space="preserve">(vpišeta se št. in datum pogodbe o izvedbi javnega naročila), </w:t>
            </w:r>
            <w:r w:rsidRPr="00C51DCE">
              <w:rPr>
                <w:rFonts w:asciiTheme="majorHAnsi" w:hAnsiTheme="majorHAnsi" w:cstheme="majorHAnsi"/>
                <w:lang w:eastAsia="en-US"/>
              </w:rPr>
              <w:t xml:space="preserve">katere predmet je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lang w:eastAsia="en-US"/>
              </w:rPr>
              <w:t> </w:t>
            </w:r>
            <w:r w:rsidRPr="00C51DCE">
              <w:rPr>
                <w:rFonts w:asciiTheme="majorHAnsi" w:hAnsiTheme="majorHAnsi" w:cstheme="majorHAnsi"/>
                <w:lang w:eastAsia="en-US"/>
              </w:rPr>
              <w:t> </w:t>
            </w:r>
            <w:r w:rsidRPr="00C51DCE">
              <w:rPr>
                <w:rFonts w:asciiTheme="majorHAnsi" w:hAnsiTheme="majorHAnsi" w:cstheme="majorHAnsi"/>
                <w:lang w:eastAsia="en-US"/>
              </w:rPr>
              <w:t> </w:t>
            </w:r>
            <w:r w:rsidRPr="00C51DCE">
              <w:rPr>
                <w:rFonts w:asciiTheme="majorHAnsi" w:hAnsiTheme="majorHAnsi" w:cstheme="majorHAnsi"/>
                <w:lang w:eastAsia="en-US"/>
              </w:rPr>
              <w:t> </w:t>
            </w:r>
            <w:r w:rsidRPr="00C51DCE">
              <w:rPr>
                <w:rFonts w:asciiTheme="majorHAnsi" w:hAnsiTheme="majorHAnsi" w:cstheme="majorHAnsi"/>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(vpiše se predmet javnega naročila)</w:t>
            </w:r>
            <w:r w:rsidRPr="00C51DCE">
              <w:rPr>
                <w:rFonts w:asciiTheme="majorHAnsi" w:hAnsiTheme="majorHAnsi" w:cstheme="majorHAnsi"/>
                <w:lang w:eastAsia="en-US"/>
              </w:rPr>
              <w:t>.</w:t>
            </w:r>
          </w:p>
          <w:p w14:paraId="64BB1533"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i/>
                <w:lang w:eastAsia="en-US"/>
              </w:rPr>
              <w:t xml:space="preserve"> </w:t>
            </w:r>
          </w:p>
          <w:p w14:paraId="78293FBB"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b/>
                <w:lang w:eastAsia="en-US"/>
              </w:rPr>
              <w:t xml:space="preserve">ZNESEK  V EUR: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(vpiše se najvišji znesek s številko in besedo)</w:t>
            </w:r>
          </w:p>
          <w:p w14:paraId="617EF2F3"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E3B4498"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b/>
                <w:lang w:eastAsia="en-US"/>
              </w:rPr>
              <w:t xml:space="preserve">LISTINE, KI JIH JE POLEG IZJAVE TREBA PRILOŽITI ZAHTEVI ZA PLAČILO IN SE IZRECNO ZAHTEVAJO V SPODNJEM BESEDILU: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(nobena/navede se listina)</w:t>
            </w:r>
          </w:p>
          <w:p w14:paraId="22C35FC6"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C3DFFA1"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b/>
                <w:lang w:eastAsia="en-US"/>
              </w:rPr>
              <w:t>JEZIK V ZAHTEVANIH LISTINAH:</w:t>
            </w:r>
            <w:r w:rsidRPr="00C51DCE">
              <w:rPr>
                <w:rFonts w:asciiTheme="majorHAnsi" w:hAnsiTheme="majorHAnsi" w:cstheme="majorHAnsi"/>
                <w:lang w:eastAsia="en-US"/>
              </w:rPr>
              <w:t xml:space="preserve"> slovenski</w:t>
            </w:r>
          </w:p>
          <w:p w14:paraId="31848F04"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56F69E4"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b/>
                <w:lang w:eastAsia="en-US"/>
              </w:rPr>
              <w:t>OBLIKA PREDLOŽITVE:</w:t>
            </w:r>
            <w:r w:rsidRPr="00C51DCE">
              <w:rPr>
                <w:rFonts w:asciiTheme="majorHAnsi" w:hAnsiTheme="majorHAnsi" w:cstheme="majorHAnsi"/>
                <w:lang w:eastAsia="en-US"/>
              </w:rPr>
              <w:t xml:space="preserve"> v papirni obliki s priporočeno pošto ali katerokoli obliko hitre pošte ali osebno ali v elektronski obliki po SWIFT sistemu na naslov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(navede se SWIFT naslova garanta)</w:t>
            </w:r>
          </w:p>
          <w:p w14:paraId="5E3E16B5"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FA1784"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C51DCE">
              <w:rPr>
                <w:rFonts w:asciiTheme="majorHAnsi" w:hAnsiTheme="majorHAnsi" w:cstheme="majorHAnsi"/>
                <w:b/>
                <w:lang w:eastAsia="en-US"/>
              </w:rPr>
              <w:t>KRAJ PREDLOŽITVE:</w:t>
            </w:r>
            <w:r w:rsidRPr="00C51DCE">
              <w:rPr>
                <w:rFonts w:asciiTheme="majorHAnsi" w:hAnsiTheme="majorHAnsi" w:cstheme="majorHAnsi"/>
                <w:lang w:eastAsia="en-US"/>
              </w:rPr>
              <w:t xml:space="preserve">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64DCCD"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77760A4"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C51DCE" w:rsidDel="00D4087F">
              <w:rPr>
                <w:rFonts w:asciiTheme="majorHAnsi" w:hAnsiTheme="majorHAnsi" w:cstheme="majorHAnsi"/>
                <w:lang w:eastAsia="en-US"/>
              </w:rPr>
              <w:t xml:space="preserve"> </w:t>
            </w:r>
          </w:p>
          <w:p w14:paraId="19C347F3"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lang w:eastAsia="en-US"/>
              </w:rPr>
              <w:t xml:space="preserve">  </w:t>
            </w:r>
          </w:p>
          <w:p w14:paraId="73ABFCFB"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b/>
                <w:lang w:eastAsia="en-US"/>
              </w:rPr>
              <w:t xml:space="preserve">DATUM VELJAVNOSTI: </w:t>
            </w:r>
            <w:r w:rsidRPr="00C51DCE">
              <w:rPr>
                <w:rFonts w:asciiTheme="majorHAnsi" w:hAnsiTheme="majorHAnsi" w:cstheme="majorHAnsi"/>
                <w:lang w:eastAsia="en-US"/>
              </w:rPr>
              <w:fldChar w:fldCharType="begin">
                <w:ffData>
                  <w:name w:val="Besedilo2"/>
                  <w:enabled/>
                  <w:calcOnExit w:val="0"/>
                  <w:textInput>
                    <w:default w:val="DD. MM. LLLL"/>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DD. MM. LLLL</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(vpiše se datum zapadlosti zavarovanja)</w:t>
            </w:r>
          </w:p>
          <w:p w14:paraId="281522DE"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DE777E3"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C51DCE">
              <w:rPr>
                <w:rFonts w:asciiTheme="majorHAnsi" w:hAnsiTheme="majorHAnsi" w:cstheme="majorHAnsi"/>
                <w:b/>
                <w:lang w:eastAsia="en-US"/>
              </w:rPr>
              <w:t>STRANKA, KI MORA PLAČATI STROŠKE:</w:t>
            </w:r>
            <w:r w:rsidRPr="00C51DCE">
              <w:rPr>
                <w:rFonts w:asciiTheme="majorHAnsi" w:hAnsiTheme="majorHAnsi" w:cstheme="majorHAnsi"/>
                <w:lang w:eastAsia="en-US"/>
              </w:rPr>
              <w:t xml:space="preserve"> </w:t>
            </w:r>
            <w:r w:rsidRPr="00C51DCE">
              <w:rPr>
                <w:rFonts w:asciiTheme="majorHAnsi" w:hAnsiTheme="majorHAnsi" w:cstheme="majorHAnsi"/>
                <w:lang w:eastAsia="en-US"/>
              </w:rPr>
              <w:fldChar w:fldCharType="begin">
                <w:ffData>
                  <w:name w:val="Besedilo2"/>
                  <w:enabled/>
                  <w:calcOnExit w:val="0"/>
                  <w:textInput/>
                </w:ffData>
              </w:fldChar>
            </w:r>
            <w:r w:rsidRPr="00C51DCE">
              <w:rPr>
                <w:rFonts w:asciiTheme="majorHAnsi" w:hAnsiTheme="majorHAnsi" w:cstheme="majorHAnsi"/>
                <w:lang w:eastAsia="en-US"/>
              </w:rPr>
              <w:instrText xml:space="preserve"> FORMTEXT </w:instrText>
            </w:r>
            <w:r w:rsidRPr="00C51DCE">
              <w:rPr>
                <w:rFonts w:asciiTheme="majorHAnsi" w:hAnsiTheme="majorHAnsi" w:cstheme="majorHAnsi"/>
                <w:lang w:eastAsia="en-US"/>
              </w:rPr>
            </w:r>
            <w:r w:rsidRPr="00C51DCE">
              <w:rPr>
                <w:rFonts w:asciiTheme="majorHAnsi" w:hAnsiTheme="majorHAnsi" w:cstheme="majorHAnsi"/>
                <w:lang w:eastAsia="en-US"/>
              </w:rPr>
              <w:fldChar w:fldCharType="separate"/>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noProof/>
                <w:lang w:eastAsia="en-US"/>
              </w:rPr>
              <w:t> </w:t>
            </w:r>
            <w:r w:rsidRPr="00C51DCE">
              <w:rPr>
                <w:rFonts w:asciiTheme="majorHAnsi" w:hAnsiTheme="majorHAnsi" w:cstheme="majorHAnsi"/>
                <w:lang w:eastAsia="en-US"/>
              </w:rPr>
              <w:fldChar w:fldCharType="end"/>
            </w:r>
            <w:r w:rsidRPr="00C51DCE">
              <w:rPr>
                <w:rFonts w:asciiTheme="majorHAnsi" w:hAnsiTheme="majorHAnsi" w:cstheme="majorHAnsi"/>
                <w:lang w:eastAsia="en-US"/>
              </w:rPr>
              <w:t xml:space="preserve"> </w:t>
            </w:r>
            <w:r w:rsidRPr="00C51DCE">
              <w:rPr>
                <w:rFonts w:asciiTheme="majorHAnsi" w:hAnsiTheme="majorHAnsi" w:cstheme="majorHAnsi"/>
                <w:i/>
                <w:lang w:eastAsia="en-US"/>
              </w:rPr>
              <w:t>(vpiše se ime naročnika zavarovanja, tj. v postopku javnega naročanja izbranega ponudnika)</w:t>
            </w:r>
          </w:p>
          <w:p w14:paraId="43EF261E" w14:textId="77777777" w:rsidR="00523FE0" w:rsidRPr="00C51DCE"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89620E5" w14:textId="77777777" w:rsidR="00523FE0" w:rsidRPr="00C51DCE" w:rsidRDefault="00523FE0" w:rsidP="00822327">
            <w:pPr>
              <w:jc w:val="both"/>
              <w:rPr>
                <w:rFonts w:asciiTheme="majorHAnsi" w:hAnsiTheme="majorHAnsi" w:cstheme="majorHAnsi"/>
                <w:lang w:eastAsia="en-US"/>
              </w:rPr>
            </w:pPr>
            <w:r w:rsidRPr="00C51DCE">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C51DCE" w:rsidRDefault="00523FE0" w:rsidP="00822327">
            <w:pPr>
              <w:jc w:val="both"/>
              <w:rPr>
                <w:rFonts w:asciiTheme="majorHAnsi" w:hAnsiTheme="majorHAnsi" w:cstheme="majorHAnsi"/>
                <w:lang w:eastAsia="en-US"/>
              </w:rPr>
            </w:pPr>
          </w:p>
          <w:p w14:paraId="2CE13CCC" w14:textId="77777777" w:rsidR="00523FE0" w:rsidRPr="00C51DCE" w:rsidRDefault="00523FE0" w:rsidP="00822327">
            <w:pPr>
              <w:jc w:val="both"/>
              <w:rPr>
                <w:rFonts w:asciiTheme="majorHAnsi" w:hAnsiTheme="majorHAnsi" w:cstheme="majorHAnsi"/>
                <w:lang w:eastAsia="en-US"/>
              </w:rPr>
            </w:pPr>
            <w:r w:rsidRPr="00C51DCE">
              <w:rPr>
                <w:rFonts w:asciiTheme="majorHAnsi" w:hAnsiTheme="majorHAnsi" w:cstheme="majorHAnsi"/>
                <w:lang w:eastAsia="en-US"/>
              </w:rPr>
              <w:t>Katerokoli zahtevo za plačilo po tem zavarovanju moramo prejeti na datum veljavnosti zavarovanja ali pred njim v zgoraj navedenem kraju predložitve.</w:t>
            </w:r>
          </w:p>
          <w:p w14:paraId="57E6357A" w14:textId="77777777" w:rsidR="00523FE0" w:rsidRPr="00C51DCE" w:rsidRDefault="00523FE0" w:rsidP="00822327">
            <w:pPr>
              <w:jc w:val="both"/>
              <w:rPr>
                <w:rFonts w:asciiTheme="majorHAnsi" w:hAnsiTheme="majorHAnsi" w:cstheme="majorHAnsi"/>
                <w:lang w:eastAsia="en-US"/>
              </w:rPr>
            </w:pPr>
          </w:p>
          <w:p w14:paraId="359E5B38" w14:textId="77777777" w:rsidR="00523FE0" w:rsidRPr="00C51DCE" w:rsidRDefault="00523FE0" w:rsidP="00822327">
            <w:pPr>
              <w:jc w:val="both"/>
              <w:rPr>
                <w:rFonts w:asciiTheme="majorHAnsi" w:eastAsia="Calibri" w:hAnsiTheme="majorHAnsi" w:cstheme="majorHAnsi"/>
                <w:lang w:eastAsia="en-US"/>
              </w:rPr>
            </w:pPr>
            <w:r w:rsidRPr="00C51DCE">
              <w:rPr>
                <w:rFonts w:asciiTheme="majorHAnsi" w:eastAsia="Calibri" w:hAnsiTheme="majorHAnsi" w:cstheme="majorHAnsi"/>
                <w:lang w:eastAsia="en-US"/>
              </w:rPr>
              <w:t>Morebitne spore v zvezi s tem zavarovanjem rešuje stvarno pristojno sodišče v Ljubljani.</w:t>
            </w:r>
          </w:p>
          <w:p w14:paraId="171E3B47" w14:textId="77777777" w:rsidR="00523FE0" w:rsidRPr="00C51DCE" w:rsidRDefault="00523FE0" w:rsidP="00822327">
            <w:pPr>
              <w:jc w:val="both"/>
              <w:rPr>
                <w:rFonts w:asciiTheme="majorHAnsi" w:eastAsia="Calibri" w:hAnsiTheme="majorHAnsi" w:cstheme="majorHAnsi"/>
                <w:lang w:eastAsia="en-US"/>
              </w:rPr>
            </w:pPr>
          </w:p>
          <w:p w14:paraId="7DD4D4A7" w14:textId="77777777" w:rsidR="00523FE0" w:rsidRPr="00C51DCE" w:rsidRDefault="00523FE0" w:rsidP="00822327">
            <w:pPr>
              <w:jc w:val="both"/>
              <w:rPr>
                <w:rFonts w:asciiTheme="majorHAnsi" w:eastAsia="Calibri" w:hAnsiTheme="majorHAnsi" w:cstheme="majorHAnsi"/>
                <w:lang w:eastAsia="en-US"/>
              </w:rPr>
            </w:pPr>
            <w:r w:rsidRPr="00C51DCE">
              <w:rPr>
                <w:rFonts w:asciiTheme="majorHAnsi" w:eastAsia="Calibri" w:hAnsiTheme="majorHAnsi" w:cstheme="majorHAnsi"/>
                <w:lang w:eastAsia="en-US"/>
              </w:rPr>
              <w:t>Za to zavarovanje veljajo Enotna pravila za garancije na poziv (EPGP) revizija iz leta 2010, izdana pri MTZ pod št. 758.</w:t>
            </w:r>
            <w:r w:rsidRPr="00C51DCE">
              <w:rPr>
                <w:rFonts w:asciiTheme="majorHAnsi" w:eastAsia="Calibri" w:hAnsiTheme="majorHAnsi" w:cstheme="majorHAnsi"/>
                <w:lang w:eastAsia="en-US"/>
              </w:rPr>
              <w:tab/>
            </w:r>
          </w:p>
          <w:p w14:paraId="68EEFDE8" w14:textId="77777777" w:rsidR="00523FE0" w:rsidRPr="00C51DCE" w:rsidRDefault="00523FE0" w:rsidP="00822327">
            <w:pPr>
              <w:jc w:val="both"/>
              <w:rPr>
                <w:rFonts w:asciiTheme="majorHAnsi" w:hAnsiTheme="majorHAnsi" w:cstheme="majorHAnsi"/>
                <w:lang w:eastAsia="en-US"/>
              </w:rPr>
            </w:pPr>
          </w:p>
          <w:p w14:paraId="338F9535" w14:textId="77777777" w:rsidR="00523FE0" w:rsidRPr="00C51DCE" w:rsidRDefault="00523FE0" w:rsidP="00822327">
            <w:pPr>
              <w:jc w:val="both"/>
              <w:rPr>
                <w:rFonts w:asciiTheme="majorHAnsi" w:hAnsiTheme="majorHAnsi" w:cstheme="majorHAnsi"/>
                <w:lang w:eastAsia="en-US"/>
              </w:rPr>
            </w:pPr>
          </w:p>
          <w:p w14:paraId="265BE99F" w14:textId="77777777" w:rsidR="00523FE0" w:rsidRPr="00C51DCE" w:rsidRDefault="00523FE0" w:rsidP="00822327">
            <w:pPr>
              <w:jc w:val="both"/>
              <w:rPr>
                <w:rFonts w:asciiTheme="majorHAnsi" w:hAnsiTheme="majorHAnsi" w:cstheme="majorHAnsi"/>
                <w:lang w:eastAsia="en-US"/>
              </w:rPr>
            </w:pPr>
          </w:p>
          <w:p w14:paraId="2F1E4AA9" w14:textId="77777777" w:rsidR="00523FE0" w:rsidRPr="00C51DCE" w:rsidRDefault="00523FE0" w:rsidP="00822327">
            <w:pPr>
              <w:jc w:val="both"/>
              <w:rPr>
                <w:rFonts w:asciiTheme="majorHAnsi" w:hAnsiTheme="majorHAnsi" w:cstheme="majorHAnsi"/>
                <w:lang w:eastAsia="en-US"/>
              </w:rPr>
            </w:pP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t xml:space="preserve">     garant</w:t>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r>
            <w:r w:rsidRPr="00C51DCE">
              <w:rPr>
                <w:rFonts w:asciiTheme="majorHAnsi" w:hAnsiTheme="majorHAnsi" w:cstheme="majorHAnsi"/>
                <w:lang w:eastAsia="en-US"/>
              </w:rPr>
              <w:tab/>
              <w:t>(žig in podpis)</w:t>
            </w:r>
          </w:p>
          <w:p w14:paraId="401C1E55" w14:textId="77777777" w:rsidR="009469F2" w:rsidRPr="00C51DCE" w:rsidRDefault="009469F2" w:rsidP="00822327">
            <w:pPr>
              <w:jc w:val="both"/>
              <w:rPr>
                <w:rFonts w:asciiTheme="majorHAnsi" w:hAnsiTheme="majorHAnsi" w:cstheme="majorHAnsi"/>
              </w:rPr>
            </w:pPr>
          </w:p>
        </w:tc>
      </w:tr>
    </w:tbl>
    <w:p w14:paraId="38FFFB61" w14:textId="77777777" w:rsidR="00BF02ED" w:rsidRPr="00C51DCE" w:rsidRDefault="00BF02ED" w:rsidP="00822327">
      <w:pPr>
        <w:rPr>
          <w:rFonts w:asciiTheme="majorHAnsi" w:hAnsiTheme="majorHAnsi" w:cstheme="majorHAnsi"/>
          <w:sz w:val="24"/>
          <w:szCs w:val="24"/>
        </w:rPr>
      </w:pPr>
    </w:p>
    <w:p w14:paraId="3D09B32F" w14:textId="77777777" w:rsidR="00734C5E" w:rsidRDefault="00734C5E">
      <w:r>
        <w:rPr>
          <w:b/>
          <w:bCs/>
          <w:i/>
          <w:iCs/>
        </w:rPr>
        <w:br w:type="page"/>
      </w:r>
    </w:p>
    <w:p w14:paraId="51EB4DE9" w14:textId="4D5A2BFD" w:rsidR="00734C5E" w:rsidRPr="00C51DCE" w:rsidRDefault="00734C5E" w:rsidP="00734C5E">
      <w:pPr>
        <w:pStyle w:val="javnanaroilapodnaslov"/>
        <w:framePr w:wrap="notBeside"/>
        <w:numPr>
          <w:ilvl w:val="1"/>
          <w:numId w:val="37"/>
        </w:numPr>
        <w:rPr>
          <w:rFonts w:asciiTheme="majorHAnsi" w:hAnsiTheme="majorHAnsi" w:cstheme="majorHAnsi"/>
        </w:rPr>
      </w:pPr>
      <w:bookmarkStart w:id="21" w:name="_Toc140653840"/>
      <w:r w:rsidRPr="00C51DCE">
        <w:rPr>
          <w:rFonts w:asciiTheme="majorHAnsi" w:hAnsiTheme="majorHAnsi" w:cstheme="majorHAnsi"/>
        </w:rPr>
        <w:t>obr.  – Vzo</w:t>
      </w:r>
      <w:r>
        <w:rPr>
          <w:rFonts w:asciiTheme="majorHAnsi" w:hAnsiTheme="majorHAnsi" w:cstheme="majorHAnsi"/>
        </w:rPr>
        <w:t>rec zavarovanja za odpravo napak</w:t>
      </w:r>
      <w:bookmarkEnd w:id="21"/>
      <w:r w:rsidRPr="00C51DCE">
        <w:rPr>
          <w:rFonts w:asciiTheme="majorHAnsi" w:hAnsiTheme="majorHAnsi" w:cstheme="majorHAnsi"/>
        </w:rPr>
        <w:t xml:space="preserve">  </w:t>
      </w:r>
    </w:p>
    <w:p w14:paraId="4B18BFCE" w14:textId="77777777" w:rsidR="00734C5E" w:rsidRPr="00C51DCE" w:rsidRDefault="00734C5E" w:rsidP="00734C5E">
      <w:pPr>
        <w:rPr>
          <w:rFonts w:asciiTheme="majorHAnsi" w:hAnsiTheme="majorHAnsi" w:cstheme="majorHAnsi"/>
        </w:rPr>
      </w:pPr>
      <w:r w:rsidRPr="00C51DCE">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D42533" w:rsidRPr="00B54461" w14:paraId="35C8BDFD" w14:textId="77777777" w:rsidTr="00C55DE1">
        <w:tc>
          <w:tcPr>
            <w:tcW w:w="9060" w:type="dxa"/>
          </w:tcPr>
          <w:p w14:paraId="12198CC2" w14:textId="77777777" w:rsidR="00D42533" w:rsidRPr="00FB1C00" w:rsidRDefault="00D42533" w:rsidP="00C55D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939B834" w14:textId="77777777" w:rsidR="00D42533" w:rsidRPr="00FB1C00" w:rsidRDefault="00D42533" w:rsidP="00C55DE1">
            <w:pPr>
              <w:keepNext/>
              <w:jc w:val="both"/>
              <w:rPr>
                <w:rFonts w:asciiTheme="majorHAnsi" w:hAnsiTheme="majorHAnsi" w:cs="Arial"/>
                <w:lang w:eastAsia="en-US"/>
              </w:rPr>
            </w:pPr>
          </w:p>
          <w:p w14:paraId="365C98E7" w14:textId="77777777" w:rsidR="00D42533" w:rsidRPr="00FB1C00" w:rsidRDefault="00D42533" w:rsidP="00C55DE1">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1962B30E" w14:textId="77777777" w:rsidR="00D42533" w:rsidRPr="00FB1C00" w:rsidRDefault="00D42533" w:rsidP="00C55DE1">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7A7BF174" w14:textId="77777777" w:rsidR="00D42533" w:rsidRPr="00FB1C00" w:rsidRDefault="00D42533" w:rsidP="00C55DE1">
            <w:pPr>
              <w:keepNext/>
              <w:jc w:val="both"/>
              <w:rPr>
                <w:rFonts w:asciiTheme="majorHAnsi" w:hAnsiTheme="majorHAnsi" w:cs="Arial"/>
                <w:lang w:eastAsia="en-US"/>
              </w:rPr>
            </w:pPr>
          </w:p>
          <w:p w14:paraId="7FEAF961" w14:textId="77777777" w:rsidR="00D42533" w:rsidRPr="00FB1C00" w:rsidRDefault="00D42533" w:rsidP="00C55DE1">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746E0362" w14:textId="77777777" w:rsidR="00D42533" w:rsidRPr="00FB1C00" w:rsidRDefault="00D42533" w:rsidP="00C55DE1">
            <w:pPr>
              <w:keepNext/>
              <w:jc w:val="both"/>
              <w:rPr>
                <w:rFonts w:asciiTheme="majorHAnsi" w:hAnsiTheme="majorHAnsi" w:cs="Arial"/>
                <w:lang w:eastAsia="en-US"/>
              </w:rPr>
            </w:pPr>
          </w:p>
          <w:p w14:paraId="3B84BE43" w14:textId="77777777" w:rsidR="00D42533" w:rsidRPr="00FB1C00" w:rsidRDefault="00D42533" w:rsidP="00C55DE1">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6E83ED53" w14:textId="77777777" w:rsidR="00D42533" w:rsidRPr="00FB1C00" w:rsidRDefault="00D42533" w:rsidP="00C55DE1">
            <w:pPr>
              <w:keepNext/>
              <w:jc w:val="both"/>
              <w:rPr>
                <w:rFonts w:asciiTheme="majorHAnsi" w:hAnsiTheme="majorHAnsi" w:cs="Arial"/>
                <w:lang w:eastAsia="en-US"/>
              </w:rPr>
            </w:pPr>
          </w:p>
          <w:p w14:paraId="563472F3" w14:textId="77777777" w:rsidR="00D42533" w:rsidRPr="00FB1C00" w:rsidRDefault="00D42533" w:rsidP="00C55DE1">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352AC066" w14:textId="77777777" w:rsidR="00D42533" w:rsidRPr="00FB1C00" w:rsidRDefault="00D42533" w:rsidP="00C55DE1">
            <w:pPr>
              <w:keepNext/>
              <w:jc w:val="both"/>
              <w:rPr>
                <w:rFonts w:asciiTheme="majorHAnsi" w:hAnsiTheme="majorHAnsi" w:cs="Arial"/>
                <w:lang w:eastAsia="en-US"/>
              </w:rPr>
            </w:pPr>
          </w:p>
          <w:p w14:paraId="4423E704" w14:textId="77777777" w:rsidR="00D42533" w:rsidRPr="00FB1C00" w:rsidRDefault="00D42533" w:rsidP="00C55DE1">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306255C0" w14:textId="77777777" w:rsidR="00D42533" w:rsidRPr="00FB1C00" w:rsidRDefault="00D42533" w:rsidP="00C55DE1">
            <w:pPr>
              <w:keepNext/>
              <w:jc w:val="both"/>
              <w:rPr>
                <w:rFonts w:asciiTheme="majorHAnsi" w:hAnsiTheme="majorHAnsi" w:cs="Arial"/>
                <w:lang w:eastAsia="en-US"/>
              </w:rPr>
            </w:pPr>
          </w:p>
          <w:p w14:paraId="478083A9" w14:textId="77777777" w:rsidR="00D42533" w:rsidRPr="00FB1C00" w:rsidRDefault="00D42533" w:rsidP="00C55DE1">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2847CD3A" w14:textId="77777777" w:rsidR="00D42533" w:rsidRPr="00FB1C00" w:rsidRDefault="00D42533" w:rsidP="00C55DE1">
            <w:pPr>
              <w:keepNext/>
              <w:jc w:val="both"/>
              <w:rPr>
                <w:rFonts w:asciiTheme="majorHAnsi" w:hAnsiTheme="majorHAnsi" w:cs="Arial"/>
                <w:lang w:eastAsia="en-US"/>
              </w:rPr>
            </w:pPr>
          </w:p>
          <w:p w14:paraId="6598F3F3" w14:textId="77777777" w:rsidR="00D42533" w:rsidRPr="00FB1C00" w:rsidRDefault="00D42533" w:rsidP="00C55DE1">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37D38EDD" w14:textId="77777777" w:rsidR="00D42533" w:rsidRPr="00FB1C00" w:rsidRDefault="00D42533" w:rsidP="00C55DE1">
            <w:pPr>
              <w:keepNext/>
              <w:jc w:val="both"/>
              <w:rPr>
                <w:rFonts w:asciiTheme="majorHAnsi" w:hAnsiTheme="majorHAnsi" w:cs="Arial"/>
                <w:lang w:eastAsia="en-US"/>
              </w:rPr>
            </w:pPr>
          </w:p>
          <w:p w14:paraId="4A1C891B" w14:textId="77777777" w:rsidR="00D42533" w:rsidRPr="00FB1C00" w:rsidRDefault="00D42533" w:rsidP="00C55DE1">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43C49BF6" w14:textId="77777777" w:rsidR="00D42533" w:rsidRPr="00FB1C00" w:rsidRDefault="00D42533" w:rsidP="00C55DE1">
            <w:pPr>
              <w:keepNext/>
              <w:jc w:val="both"/>
              <w:rPr>
                <w:rFonts w:asciiTheme="majorHAnsi" w:hAnsiTheme="majorHAnsi" w:cs="Arial"/>
                <w:lang w:eastAsia="en-US"/>
              </w:rPr>
            </w:pPr>
          </w:p>
          <w:p w14:paraId="68A00D52" w14:textId="77777777" w:rsidR="00D42533" w:rsidRPr="00FB1C00" w:rsidRDefault="00D42533" w:rsidP="00C55DE1">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5F2C04A3" w14:textId="77777777" w:rsidR="00D42533" w:rsidRPr="00FB1C00" w:rsidRDefault="00D42533" w:rsidP="00C55DE1">
            <w:pPr>
              <w:keepNext/>
              <w:jc w:val="both"/>
              <w:rPr>
                <w:rFonts w:asciiTheme="majorHAnsi" w:hAnsiTheme="majorHAnsi" w:cs="Arial"/>
                <w:lang w:eastAsia="en-US"/>
              </w:rPr>
            </w:pPr>
          </w:p>
          <w:p w14:paraId="36BAD91A" w14:textId="77777777" w:rsidR="00D42533" w:rsidRPr="00FB1C00" w:rsidRDefault="00D42533" w:rsidP="00C55DE1">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392785E6" w14:textId="77777777" w:rsidR="00D42533" w:rsidRPr="00FB1C00" w:rsidRDefault="00D42533" w:rsidP="00C55DE1">
            <w:pPr>
              <w:keepNext/>
              <w:jc w:val="both"/>
              <w:rPr>
                <w:rFonts w:asciiTheme="majorHAnsi" w:hAnsiTheme="majorHAnsi" w:cs="Arial"/>
                <w:lang w:eastAsia="en-US"/>
              </w:rPr>
            </w:pPr>
          </w:p>
          <w:p w14:paraId="3C489F06" w14:textId="77777777" w:rsidR="00D42533" w:rsidRPr="00FB1C00" w:rsidRDefault="00D42533" w:rsidP="00C55DE1">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4909742F" w14:textId="77777777" w:rsidR="00D42533" w:rsidRPr="00FB1C00" w:rsidRDefault="00D42533" w:rsidP="00C55DE1">
            <w:pPr>
              <w:keepNext/>
              <w:jc w:val="both"/>
              <w:rPr>
                <w:rFonts w:asciiTheme="majorHAnsi" w:hAnsiTheme="majorHAnsi" w:cs="Arial"/>
                <w:lang w:eastAsia="en-US"/>
              </w:rPr>
            </w:pPr>
          </w:p>
          <w:p w14:paraId="0ABB0219" w14:textId="77777777" w:rsidR="00D42533" w:rsidRPr="00FB1C00" w:rsidRDefault="00D42533" w:rsidP="00C55D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434C3673" w14:textId="77777777" w:rsidR="00D42533" w:rsidRPr="00FB1C00" w:rsidRDefault="00D42533" w:rsidP="00C55D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DD1AA8C" w14:textId="77777777" w:rsidR="00D42533" w:rsidRPr="00FB1C00" w:rsidRDefault="00D42533" w:rsidP="00C55D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4F88B5B8" w14:textId="77777777" w:rsidR="00D42533" w:rsidRPr="00FB1C00" w:rsidRDefault="00D42533" w:rsidP="00C55DE1">
            <w:pPr>
              <w:keepNext/>
              <w:jc w:val="both"/>
              <w:rPr>
                <w:rFonts w:asciiTheme="majorHAnsi" w:hAnsiTheme="majorHAnsi" w:cs="Arial"/>
                <w:lang w:eastAsia="en-US"/>
              </w:rPr>
            </w:pPr>
          </w:p>
          <w:p w14:paraId="4AB02D28" w14:textId="77777777" w:rsidR="00D42533" w:rsidRPr="00FB1C00" w:rsidRDefault="00D42533" w:rsidP="00C55DE1">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63C14526" w14:textId="77777777" w:rsidR="00D42533" w:rsidRPr="00FB1C00" w:rsidRDefault="00D42533" w:rsidP="00C55DE1">
            <w:pPr>
              <w:keepNext/>
              <w:jc w:val="both"/>
              <w:rPr>
                <w:rFonts w:asciiTheme="majorHAnsi" w:hAnsiTheme="majorHAnsi" w:cs="Arial"/>
                <w:lang w:eastAsia="en-US"/>
              </w:rPr>
            </w:pPr>
          </w:p>
          <w:p w14:paraId="0886B90C" w14:textId="77777777" w:rsidR="00D42533" w:rsidRPr="00FB1C00" w:rsidRDefault="00D42533" w:rsidP="00C55DE1">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3375A69A" w14:textId="77777777" w:rsidR="00D42533" w:rsidRPr="00FB1C00" w:rsidRDefault="00D42533" w:rsidP="00C55DE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3851FFC" w14:textId="77777777" w:rsidR="00D42533" w:rsidRPr="00FB1C00" w:rsidRDefault="00D42533" w:rsidP="00C55DE1">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528EFAB" w14:textId="77777777" w:rsidR="00D42533" w:rsidRPr="00FB1C00" w:rsidRDefault="00D42533" w:rsidP="00C55DE1">
            <w:pPr>
              <w:jc w:val="both"/>
              <w:rPr>
                <w:rFonts w:asciiTheme="majorHAnsi" w:hAnsiTheme="majorHAnsi" w:cs="Arial"/>
                <w:lang w:eastAsia="en-US"/>
              </w:rPr>
            </w:pPr>
          </w:p>
          <w:p w14:paraId="6E7F6D40" w14:textId="77777777" w:rsidR="00D42533" w:rsidRPr="00FB1C00" w:rsidRDefault="00D42533" w:rsidP="00C55DE1">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298F334D" w14:textId="77777777" w:rsidR="00D42533" w:rsidRPr="00FB1C00" w:rsidRDefault="00D42533" w:rsidP="00C55DE1">
            <w:pPr>
              <w:jc w:val="both"/>
              <w:rPr>
                <w:rFonts w:asciiTheme="majorHAnsi" w:hAnsiTheme="majorHAnsi" w:cs="Arial"/>
                <w:lang w:eastAsia="en-US"/>
              </w:rPr>
            </w:pPr>
          </w:p>
          <w:p w14:paraId="75AFDEF8" w14:textId="77777777" w:rsidR="00D42533" w:rsidRPr="009A3BD0" w:rsidRDefault="00D42533" w:rsidP="00C55DE1">
            <w:pPr>
              <w:jc w:val="both"/>
              <w:rPr>
                <w:rFonts w:asciiTheme="majorHAnsi" w:eastAsia="Calibri" w:hAnsiTheme="majorHAnsi" w:cs="Arial"/>
                <w:lang w:eastAsia="en-US"/>
              </w:rPr>
            </w:pPr>
            <w:r>
              <w:rPr>
                <w:rFonts w:asciiTheme="majorHAnsi" w:hAnsiTheme="majorHAnsi" w:cs="Arial"/>
                <w:lang w:eastAsia="en-US"/>
              </w:rPr>
              <w:t xml:space="preserve"> </w:t>
            </w:r>
            <w:r w:rsidRPr="009A3BD0">
              <w:rPr>
                <w:rFonts w:asciiTheme="majorHAnsi" w:eastAsia="Calibri" w:hAnsiTheme="majorHAnsi" w:cs="Arial"/>
                <w:lang w:eastAsia="en-US"/>
              </w:rPr>
              <w:t>Morebitne spore v zvezi s tem zavarovanjem rešuje stvarno pristojno sodišče v Ljubljani.</w:t>
            </w:r>
          </w:p>
          <w:p w14:paraId="7709D3AA" w14:textId="77777777" w:rsidR="00D42533" w:rsidRPr="009A3BD0" w:rsidRDefault="00D42533" w:rsidP="00C55DE1">
            <w:pPr>
              <w:jc w:val="both"/>
              <w:rPr>
                <w:rFonts w:asciiTheme="majorHAnsi" w:eastAsia="Calibri" w:hAnsiTheme="majorHAnsi" w:cs="Arial"/>
                <w:lang w:eastAsia="en-US"/>
              </w:rPr>
            </w:pPr>
          </w:p>
          <w:p w14:paraId="4F0A1F76" w14:textId="77777777" w:rsidR="00D42533" w:rsidRPr="009A3BD0" w:rsidRDefault="00D42533" w:rsidP="00C55DE1">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5265D1B3" w14:textId="77777777" w:rsidR="00D42533" w:rsidRPr="00FB1C00" w:rsidRDefault="00D42533" w:rsidP="00C55DE1">
            <w:pPr>
              <w:jc w:val="both"/>
              <w:rPr>
                <w:rFonts w:asciiTheme="majorHAnsi" w:hAnsiTheme="majorHAnsi" w:cs="Arial"/>
                <w:lang w:eastAsia="en-US"/>
              </w:rPr>
            </w:pPr>
          </w:p>
          <w:p w14:paraId="272AA615" w14:textId="77777777" w:rsidR="00D42533" w:rsidRPr="00FB1C00" w:rsidRDefault="00D42533" w:rsidP="00C55D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A32363E" w14:textId="77777777" w:rsidR="00D42533" w:rsidRPr="00FB1C00" w:rsidRDefault="00D42533" w:rsidP="00C55D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6357AE5B" w14:textId="77777777" w:rsidR="00D42533" w:rsidRPr="00FB1C00" w:rsidRDefault="00D42533" w:rsidP="00C55DE1">
            <w:pPr>
              <w:rPr>
                <w:rFonts w:asciiTheme="majorHAnsi" w:hAnsiTheme="majorHAnsi" w:cs="Arial"/>
              </w:rPr>
            </w:pPr>
          </w:p>
        </w:tc>
      </w:tr>
    </w:tbl>
    <w:p w14:paraId="4F5B9287" w14:textId="72475DDF" w:rsidR="00426100" w:rsidRPr="00C51DCE" w:rsidRDefault="005E5DB8" w:rsidP="00822327">
      <w:pPr>
        <w:rPr>
          <w:rFonts w:asciiTheme="majorHAnsi" w:hAnsiTheme="majorHAnsi" w:cstheme="majorHAnsi"/>
          <w:sz w:val="24"/>
          <w:szCs w:val="24"/>
        </w:rPr>
      </w:pPr>
      <w:r w:rsidRPr="00C51DCE">
        <w:rPr>
          <w:rFonts w:asciiTheme="majorHAnsi" w:hAnsiTheme="majorHAnsi" w:cstheme="majorHAnsi"/>
          <w:sz w:val="24"/>
          <w:szCs w:val="24"/>
        </w:rPr>
        <w:br w:type="page"/>
      </w:r>
    </w:p>
    <w:p w14:paraId="07111A2A" w14:textId="77777777" w:rsidR="00A66760" w:rsidRPr="00C51DCE" w:rsidRDefault="00A66760" w:rsidP="00CD6AFC">
      <w:pPr>
        <w:pStyle w:val="javnanaroilapodnaslov"/>
        <w:framePr w:wrap="notBeside"/>
        <w:numPr>
          <w:ilvl w:val="1"/>
          <w:numId w:val="37"/>
        </w:numPr>
        <w:rPr>
          <w:rFonts w:asciiTheme="majorHAnsi" w:hAnsiTheme="majorHAnsi" w:cstheme="majorHAnsi"/>
        </w:rPr>
      </w:pPr>
      <w:bookmarkStart w:id="22" w:name="_Toc140653841"/>
      <w:r w:rsidRPr="00C51DCE">
        <w:rPr>
          <w:rFonts w:asciiTheme="majorHAnsi" w:hAnsiTheme="majorHAnsi" w:cstheme="majorHAnsi"/>
        </w:rPr>
        <w:t>obr.  – Vzorec pogodbe</w:t>
      </w:r>
      <w:bookmarkEnd w:id="22"/>
    </w:p>
    <w:p w14:paraId="36257DEC" w14:textId="77777777" w:rsidR="00A66760" w:rsidRPr="00C51DCE" w:rsidRDefault="00A66760" w:rsidP="00822327">
      <w:pPr>
        <w:rPr>
          <w:rFonts w:asciiTheme="majorHAnsi" w:hAnsiTheme="majorHAnsi" w:cstheme="majorHAnsi"/>
          <w:sz w:val="24"/>
          <w:szCs w:val="24"/>
        </w:rPr>
      </w:pPr>
    </w:p>
    <w:bookmarkEnd w:id="18"/>
    <w:bookmarkEnd w:id="19"/>
    <w:p w14:paraId="575C9735" w14:textId="77777777" w:rsidR="00BF6A2A" w:rsidRPr="00C51DCE" w:rsidRDefault="00D338E6" w:rsidP="00822327">
      <w:pPr>
        <w:jc w:val="both"/>
        <w:rPr>
          <w:rFonts w:asciiTheme="majorHAnsi" w:eastAsia="Times New Roman" w:hAnsiTheme="majorHAnsi" w:cstheme="majorHAnsi"/>
          <w:i/>
        </w:rPr>
      </w:pPr>
      <w:r w:rsidRPr="00C51DCE">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1621A93E" w14:textId="59855DD4" w:rsidR="00BF6A2A" w:rsidRPr="00C51DCE" w:rsidRDefault="00BF6A2A" w:rsidP="00822327">
      <w:pPr>
        <w:tabs>
          <w:tab w:val="left" w:pos="6912"/>
        </w:tabs>
        <w:jc w:val="both"/>
        <w:rPr>
          <w:rFonts w:asciiTheme="majorHAnsi" w:eastAsia="Times New Roman" w:hAnsiTheme="majorHAnsi" w:cstheme="majorHAnsi"/>
          <w:b/>
        </w:rPr>
      </w:pPr>
    </w:p>
    <w:p w14:paraId="6C6D6BE6" w14:textId="26BDB65E" w:rsidR="00BC6C84" w:rsidRDefault="00BC6C84" w:rsidP="00822327">
      <w:pPr>
        <w:tabs>
          <w:tab w:val="left" w:pos="6912"/>
        </w:tabs>
        <w:jc w:val="both"/>
        <w:rPr>
          <w:rFonts w:asciiTheme="majorHAnsi" w:eastAsia="Times New Roman" w:hAnsiTheme="majorHAnsi" w:cstheme="majorHAnsi"/>
          <w:b/>
        </w:rPr>
      </w:pPr>
      <w:r w:rsidRPr="00C51DCE">
        <w:rPr>
          <w:rFonts w:asciiTheme="majorHAnsi" w:eastAsia="Times New Roman" w:hAnsiTheme="majorHAnsi" w:cstheme="majorHAnsi"/>
          <w:b/>
        </w:rPr>
        <w:t>NAROČNIK</w:t>
      </w:r>
    </w:p>
    <w:p w14:paraId="570A0538" w14:textId="77777777" w:rsidR="00210462" w:rsidRPr="00C51DCE" w:rsidRDefault="00210462" w:rsidP="00822327">
      <w:pPr>
        <w:tabs>
          <w:tab w:val="left" w:pos="6912"/>
        </w:tabs>
        <w:jc w:val="both"/>
        <w:rPr>
          <w:rFonts w:asciiTheme="majorHAnsi" w:eastAsia="Times New Roman" w:hAnsiTheme="majorHAnsi" w:cstheme="majorHAnsi"/>
          <w:b/>
        </w:rPr>
      </w:pPr>
    </w:p>
    <w:p w14:paraId="246672F6" w14:textId="1BDDB191" w:rsidR="009469F2" w:rsidRPr="00C51DCE" w:rsidRDefault="0050313A" w:rsidP="00822327">
      <w:pPr>
        <w:tabs>
          <w:tab w:val="left" w:pos="1440"/>
        </w:tabs>
        <w:jc w:val="center"/>
        <w:rPr>
          <w:rFonts w:asciiTheme="majorHAnsi" w:eastAsia="Times New Roman" w:hAnsiTheme="majorHAnsi" w:cstheme="majorHAnsi"/>
          <w:b/>
        </w:rPr>
      </w:pPr>
      <w:r w:rsidRPr="00C51DCE">
        <w:rPr>
          <w:rFonts w:asciiTheme="majorHAnsi" w:eastAsia="Times New Roman" w:hAnsiTheme="majorHAnsi" w:cstheme="majorHAnsi"/>
          <w:b/>
        </w:rPr>
        <w:t>Gasilsko reševalni center Ajdovščina</w:t>
      </w:r>
      <w:r w:rsidR="009469F2" w:rsidRPr="00C51DCE">
        <w:rPr>
          <w:rFonts w:asciiTheme="majorHAnsi" w:eastAsia="Times New Roman" w:hAnsiTheme="majorHAnsi" w:cstheme="majorHAnsi"/>
        </w:rPr>
        <w:t xml:space="preserve">, </w:t>
      </w:r>
      <w:r w:rsidRPr="00C51DCE">
        <w:rPr>
          <w:rFonts w:asciiTheme="majorHAnsi" w:eastAsia="Times New Roman" w:hAnsiTheme="majorHAnsi" w:cstheme="majorHAnsi"/>
        </w:rPr>
        <w:t>Tovarniška cesta 3h</w:t>
      </w:r>
      <w:r w:rsidR="009469F2" w:rsidRPr="00C51DCE">
        <w:rPr>
          <w:rFonts w:asciiTheme="majorHAnsi" w:eastAsia="Times New Roman" w:hAnsiTheme="majorHAnsi" w:cstheme="majorHAnsi"/>
        </w:rPr>
        <w:t xml:space="preserve">, </w:t>
      </w:r>
      <w:r w:rsidRPr="00C51DCE">
        <w:rPr>
          <w:rFonts w:asciiTheme="majorHAnsi" w:eastAsia="Times New Roman" w:hAnsiTheme="majorHAnsi" w:cstheme="majorHAnsi"/>
        </w:rPr>
        <w:t xml:space="preserve">5270 </w:t>
      </w:r>
      <w:r w:rsidR="009469F2" w:rsidRPr="00C51DCE">
        <w:rPr>
          <w:rFonts w:asciiTheme="majorHAnsi" w:eastAsia="Times New Roman" w:hAnsiTheme="majorHAnsi" w:cstheme="majorHAnsi"/>
        </w:rPr>
        <w:t>Ajdovščina,</w:t>
      </w:r>
      <w:r w:rsidR="009469F2" w:rsidRPr="00C51DCE">
        <w:rPr>
          <w:rFonts w:asciiTheme="majorHAnsi" w:eastAsia="Times New Roman" w:hAnsiTheme="majorHAnsi" w:cstheme="majorHAnsi"/>
          <w:b/>
        </w:rPr>
        <w:t xml:space="preserve"> kot naročnik</w:t>
      </w:r>
    </w:p>
    <w:p w14:paraId="09550D21" w14:textId="71752A00" w:rsidR="009469F2" w:rsidRPr="00C51DCE" w:rsidRDefault="0050313A" w:rsidP="00822327">
      <w:pPr>
        <w:tabs>
          <w:tab w:val="left" w:pos="1440"/>
        </w:tabs>
        <w:jc w:val="center"/>
        <w:rPr>
          <w:rFonts w:asciiTheme="majorHAnsi" w:eastAsia="Times New Roman" w:hAnsiTheme="majorHAnsi" w:cstheme="majorHAnsi"/>
        </w:rPr>
      </w:pPr>
      <w:r w:rsidRPr="00C51DCE">
        <w:rPr>
          <w:rFonts w:asciiTheme="majorHAnsi" w:eastAsia="Times New Roman" w:hAnsiTheme="majorHAnsi" w:cstheme="majorHAnsi"/>
        </w:rPr>
        <w:t>ki ga zastopa direktor Blaž Mlečnik</w:t>
      </w:r>
      <w:r w:rsidR="009469F2" w:rsidRPr="00C51DCE">
        <w:rPr>
          <w:rFonts w:asciiTheme="majorHAnsi" w:eastAsia="Times New Roman" w:hAnsiTheme="majorHAnsi" w:cstheme="majorHAnsi"/>
        </w:rPr>
        <w:t xml:space="preserve">, </w:t>
      </w:r>
    </w:p>
    <w:p w14:paraId="1EE56296" w14:textId="60E98F5A" w:rsidR="009469F2" w:rsidRPr="00C51DCE" w:rsidRDefault="009469F2" w:rsidP="00822327">
      <w:pPr>
        <w:tabs>
          <w:tab w:val="left" w:pos="1440"/>
        </w:tabs>
        <w:jc w:val="center"/>
        <w:rPr>
          <w:rFonts w:asciiTheme="majorHAnsi" w:eastAsia="Times New Roman" w:hAnsiTheme="majorHAnsi" w:cstheme="majorHAnsi"/>
        </w:rPr>
      </w:pPr>
      <w:r w:rsidRPr="00C51DCE">
        <w:rPr>
          <w:rFonts w:asciiTheme="majorHAnsi" w:eastAsia="Times New Roman" w:hAnsiTheme="majorHAnsi" w:cstheme="majorHAnsi"/>
        </w:rPr>
        <w:t>m</w:t>
      </w:r>
      <w:r w:rsidR="0050313A" w:rsidRPr="00C51DCE">
        <w:rPr>
          <w:rFonts w:asciiTheme="majorHAnsi" w:eastAsia="Times New Roman" w:hAnsiTheme="majorHAnsi" w:cstheme="majorHAnsi"/>
        </w:rPr>
        <w:t>atična številka: 5818982000</w:t>
      </w:r>
      <w:r w:rsidRPr="00C51DCE">
        <w:rPr>
          <w:rFonts w:asciiTheme="majorHAnsi" w:eastAsia="Times New Roman" w:hAnsiTheme="majorHAnsi" w:cstheme="majorHAnsi"/>
        </w:rPr>
        <w:t>,</w:t>
      </w:r>
    </w:p>
    <w:p w14:paraId="6103E5CA" w14:textId="0076D158" w:rsidR="009469F2" w:rsidRPr="00C51DCE" w:rsidRDefault="009469F2" w:rsidP="00822327">
      <w:pPr>
        <w:tabs>
          <w:tab w:val="left" w:pos="1440"/>
        </w:tabs>
        <w:jc w:val="center"/>
        <w:rPr>
          <w:rFonts w:asciiTheme="majorHAnsi" w:eastAsia="Times New Roman" w:hAnsiTheme="majorHAnsi" w:cstheme="majorHAnsi"/>
        </w:rPr>
      </w:pPr>
      <w:r w:rsidRPr="00C51DCE">
        <w:rPr>
          <w:rFonts w:asciiTheme="majorHAnsi" w:eastAsia="Times New Roman" w:hAnsiTheme="majorHAnsi" w:cstheme="majorHAnsi"/>
        </w:rPr>
        <w:t>ID za DDV: SI</w:t>
      </w:r>
      <w:r w:rsidR="0050313A" w:rsidRPr="00C51DCE">
        <w:rPr>
          <w:rFonts w:asciiTheme="majorHAnsi" w:eastAsia="Times New Roman" w:hAnsiTheme="majorHAnsi" w:cstheme="majorHAnsi"/>
        </w:rPr>
        <w:t xml:space="preserve"> 30474132</w:t>
      </w:r>
      <w:r w:rsidRPr="00C51DCE">
        <w:rPr>
          <w:rFonts w:asciiTheme="majorHAnsi" w:eastAsia="Times New Roman" w:hAnsiTheme="majorHAnsi" w:cstheme="majorHAnsi"/>
        </w:rPr>
        <w:t>,</w:t>
      </w:r>
    </w:p>
    <w:p w14:paraId="6D93534B" w14:textId="05CC3182" w:rsidR="00BF6A2A" w:rsidRPr="00C51DCE" w:rsidRDefault="0050313A" w:rsidP="00822327">
      <w:pPr>
        <w:tabs>
          <w:tab w:val="left" w:pos="1440"/>
        </w:tabs>
        <w:jc w:val="center"/>
        <w:rPr>
          <w:rFonts w:asciiTheme="majorHAnsi" w:eastAsia="Times New Roman" w:hAnsiTheme="majorHAnsi" w:cstheme="majorHAnsi"/>
        </w:rPr>
      </w:pPr>
      <w:r w:rsidRPr="00C51DCE">
        <w:rPr>
          <w:rFonts w:asciiTheme="majorHAnsi" w:eastAsia="Times New Roman" w:hAnsiTheme="majorHAnsi" w:cstheme="majorHAnsi"/>
        </w:rPr>
        <w:t>IBAN: SI56 0120 1603 0194 181</w:t>
      </w:r>
      <w:r w:rsidR="009469F2" w:rsidRPr="00C51DCE">
        <w:rPr>
          <w:rFonts w:asciiTheme="majorHAnsi" w:eastAsia="Times New Roman" w:hAnsiTheme="majorHAnsi" w:cstheme="majorHAnsi"/>
        </w:rPr>
        <w:t xml:space="preserve"> UJP </w:t>
      </w:r>
    </w:p>
    <w:p w14:paraId="47EF4714" w14:textId="77777777" w:rsidR="00BF6A2A" w:rsidRPr="00C51DCE" w:rsidRDefault="00BF6A2A" w:rsidP="00822327">
      <w:pPr>
        <w:keepLines/>
        <w:widowControl w:val="0"/>
        <w:jc w:val="center"/>
        <w:rPr>
          <w:rFonts w:asciiTheme="majorHAnsi" w:eastAsia="Times New Roman" w:hAnsiTheme="majorHAnsi" w:cstheme="majorHAnsi"/>
          <w:bCs/>
          <w:kern w:val="16"/>
          <w:lang w:eastAsia="en-US"/>
        </w:rPr>
      </w:pPr>
    </w:p>
    <w:p w14:paraId="41869438" w14:textId="77777777" w:rsidR="00BF6A2A" w:rsidRPr="00C51DCE" w:rsidRDefault="00BF6A2A" w:rsidP="00822327">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C51DCE">
        <w:rPr>
          <w:rFonts w:asciiTheme="majorHAnsi" w:eastAsia="Times New Roman" w:hAnsiTheme="majorHAnsi" w:cstheme="majorHAnsi"/>
        </w:rPr>
        <w:t>in</w:t>
      </w:r>
    </w:p>
    <w:p w14:paraId="62F10CE5" w14:textId="75AD3EB0" w:rsidR="008D35B2" w:rsidRPr="00F13E1F" w:rsidRDefault="00BC6C84" w:rsidP="00822327">
      <w:pPr>
        <w:rPr>
          <w:rFonts w:asciiTheme="majorHAnsi" w:hAnsiTheme="majorHAnsi" w:cstheme="majorHAnsi"/>
          <w:b/>
        </w:rPr>
      </w:pPr>
      <w:r w:rsidRPr="00C51DCE">
        <w:rPr>
          <w:rFonts w:asciiTheme="majorHAnsi" w:hAnsiTheme="majorHAnsi" w:cstheme="majorHAnsi"/>
          <w:b/>
        </w:rPr>
        <w:t>IZVAJALEC</w:t>
      </w:r>
    </w:p>
    <w:p w14:paraId="5488A440" w14:textId="1FABB86E" w:rsidR="00BF6A2A" w:rsidRPr="00F13E1F"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F13E1F">
        <w:rPr>
          <w:rFonts w:asciiTheme="majorHAnsi" w:eastAsia="Times New Roman" w:hAnsiTheme="majorHAnsi" w:cstheme="majorHAnsi"/>
        </w:rPr>
        <w:t xml:space="preserve">________________________________ </w:t>
      </w:r>
      <w:r w:rsidRPr="00F13E1F">
        <w:rPr>
          <w:rFonts w:asciiTheme="majorHAnsi" w:eastAsia="Times New Roman" w:hAnsiTheme="majorHAnsi" w:cstheme="majorHAnsi"/>
          <w:i/>
        </w:rPr>
        <w:t>(firma in sedež ponudnika)</w:t>
      </w:r>
      <w:r w:rsidR="0067563E" w:rsidRPr="00F13E1F">
        <w:rPr>
          <w:rFonts w:asciiTheme="majorHAnsi" w:eastAsia="Times New Roman" w:hAnsiTheme="majorHAnsi" w:cstheme="majorHAnsi"/>
          <w:b/>
        </w:rPr>
        <w:t xml:space="preserve"> kot izvajalec</w:t>
      </w:r>
      <w:r w:rsidR="00005BE7" w:rsidRPr="00F13E1F">
        <w:rPr>
          <w:rFonts w:asciiTheme="majorHAnsi" w:eastAsia="Times New Roman" w:hAnsiTheme="majorHAnsi" w:cstheme="majorHAnsi"/>
        </w:rPr>
        <w:t>,</w:t>
      </w:r>
    </w:p>
    <w:p w14:paraId="19121D25" w14:textId="77777777" w:rsidR="00BF6A2A" w:rsidRPr="00F13E1F"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F13E1F">
        <w:rPr>
          <w:rFonts w:asciiTheme="majorHAnsi" w:eastAsia="Times New Roman" w:hAnsiTheme="majorHAnsi" w:cstheme="majorHAnsi"/>
        </w:rPr>
        <w:t>ki ga zastopa ________________________,</w:t>
      </w:r>
    </w:p>
    <w:p w14:paraId="66F4CB83" w14:textId="77777777" w:rsidR="00BF6A2A" w:rsidRPr="00F13E1F"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F13E1F">
        <w:rPr>
          <w:rFonts w:asciiTheme="majorHAnsi" w:eastAsia="Times New Roman" w:hAnsiTheme="majorHAnsi" w:cstheme="majorHAnsi"/>
        </w:rPr>
        <w:t>m</w:t>
      </w:r>
      <w:r w:rsidR="00BF6A2A" w:rsidRPr="00F13E1F">
        <w:rPr>
          <w:rFonts w:asciiTheme="majorHAnsi" w:eastAsia="Times New Roman" w:hAnsiTheme="majorHAnsi" w:cstheme="majorHAnsi"/>
        </w:rPr>
        <w:t>atična številka: ______________________</w:t>
      </w:r>
      <w:r w:rsidRPr="00F13E1F">
        <w:rPr>
          <w:rFonts w:asciiTheme="majorHAnsi" w:eastAsia="Times New Roman" w:hAnsiTheme="majorHAnsi" w:cstheme="majorHAnsi"/>
        </w:rPr>
        <w:t>,</w:t>
      </w:r>
    </w:p>
    <w:p w14:paraId="58304DD6" w14:textId="77777777" w:rsidR="00BF6A2A" w:rsidRPr="00C51DCE"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C51DCE">
        <w:rPr>
          <w:rFonts w:asciiTheme="majorHAnsi" w:eastAsia="Times New Roman" w:hAnsiTheme="majorHAnsi" w:cstheme="majorHAnsi"/>
        </w:rPr>
        <w:t>I</w:t>
      </w:r>
      <w:r w:rsidR="00BF6A2A" w:rsidRPr="00C51DCE">
        <w:rPr>
          <w:rFonts w:asciiTheme="majorHAnsi" w:eastAsia="Times New Roman" w:hAnsiTheme="majorHAnsi" w:cstheme="majorHAnsi"/>
        </w:rPr>
        <w:t>D</w:t>
      </w:r>
      <w:r w:rsidRPr="00C51DCE">
        <w:rPr>
          <w:rFonts w:asciiTheme="majorHAnsi" w:eastAsia="Times New Roman" w:hAnsiTheme="majorHAnsi" w:cstheme="majorHAnsi"/>
        </w:rPr>
        <w:t xml:space="preserve"> z</w:t>
      </w:r>
      <w:r w:rsidR="00BF6A2A" w:rsidRPr="00C51DCE">
        <w:rPr>
          <w:rFonts w:asciiTheme="majorHAnsi" w:eastAsia="Times New Roman" w:hAnsiTheme="majorHAnsi" w:cstheme="majorHAnsi"/>
        </w:rPr>
        <w:t>a</w:t>
      </w:r>
      <w:r w:rsidRPr="00C51DCE">
        <w:rPr>
          <w:rFonts w:asciiTheme="majorHAnsi" w:eastAsia="Times New Roman" w:hAnsiTheme="majorHAnsi" w:cstheme="majorHAnsi"/>
        </w:rPr>
        <w:t xml:space="preserve"> DDV</w:t>
      </w:r>
      <w:r w:rsidR="00BF6A2A" w:rsidRPr="00C51DCE">
        <w:rPr>
          <w:rFonts w:asciiTheme="majorHAnsi" w:eastAsia="Times New Roman" w:hAnsiTheme="majorHAnsi" w:cstheme="majorHAnsi"/>
        </w:rPr>
        <w:t>: ______________________</w:t>
      </w:r>
      <w:r w:rsidRPr="00C51DCE">
        <w:rPr>
          <w:rFonts w:asciiTheme="majorHAnsi" w:eastAsia="Times New Roman" w:hAnsiTheme="majorHAnsi" w:cstheme="majorHAnsi"/>
        </w:rPr>
        <w:t>,</w:t>
      </w:r>
    </w:p>
    <w:p w14:paraId="5026DE23" w14:textId="77777777" w:rsidR="00BF6A2A" w:rsidRPr="00C51DCE"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C51DCE">
        <w:rPr>
          <w:rFonts w:asciiTheme="majorHAnsi" w:eastAsia="Times New Roman" w:hAnsiTheme="majorHAnsi" w:cstheme="majorHAnsi"/>
        </w:rPr>
        <w:t>IBAN:_______________________________</w:t>
      </w:r>
      <w:r w:rsidR="00005BE7" w:rsidRPr="00C51DCE">
        <w:rPr>
          <w:rFonts w:asciiTheme="majorHAnsi" w:eastAsia="Times New Roman" w:hAnsiTheme="majorHAnsi" w:cstheme="majorHAnsi"/>
        </w:rPr>
        <w:t>,</w:t>
      </w:r>
    </w:p>
    <w:p w14:paraId="7E24C4EB" w14:textId="77777777" w:rsidR="00BF6A2A" w:rsidRPr="00C51DCE" w:rsidRDefault="00BF6A2A" w:rsidP="00822327">
      <w:pPr>
        <w:keepLines/>
        <w:widowControl w:val="0"/>
        <w:jc w:val="center"/>
        <w:rPr>
          <w:rFonts w:asciiTheme="majorHAnsi" w:eastAsia="Times New Roman" w:hAnsiTheme="majorHAnsi" w:cstheme="majorHAnsi"/>
          <w:bCs/>
          <w:kern w:val="16"/>
          <w:lang w:eastAsia="en-US"/>
        </w:rPr>
      </w:pPr>
    </w:p>
    <w:p w14:paraId="63A37443" w14:textId="77777777" w:rsidR="00BF6A2A" w:rsidRPr="00C51DCE" w:rsidRDefault="00BF6A2A" w:rsidP="00822327">
      <w:pPr>
        <w:ind w:right="70"/>
        <w:jc w:val="center"/>
        <w:rPr>
          <w:rFonts w:asciiTheme="majorHAnsi" w:eastAsia="Times New Roman" w:hAnsiTheme="majorHAnsi" w:cstheme="majorHAnsi"/>
          <w:b/>
        </w:rPr>
      </w:pPr>
      <w:r w:rsidRPr="00C51DCE">
        <w:rPr>
          <w:rFonts w:asciiTheme="majorHAnsi" w:eastAsia="Times New Roman" w:hAnsiTheme="majorHAnsi" w:cstheme="majorHAnsi"/>
        </w:rPr>
        <w:t>skleneta naslednjo</w:t>
      </w:r>
    </w:p>
    <w:p w14:paraId="10B02927" w14:textId="320BFEBC" w:rsidR="00BF6A2A" w:rsidRDefault="00BF6A2A" w:rsidP="00822327">
      <w:pPr>
        <w:ind w:right="70"/>
        <w:jc w:val="both"/>
        <w:rPr>
          <w:rFonts w:asciiTheme="majorHAnsi" w:eastAsia="Times New Roman" w:hAnsiTheme="majorHAnsi" w:cstheme="majorHAnsi"/>
          <w:b/>
        </w:rPr>
      </w:pPr>
    </w:p>
    <w:p w14:paraId="5127657B" w14:textId="77777777" w:rsidR="00BF6A2A" w:rsidRPr="00C51DCE" w:rsidRDefault="00BF6A2A" w:rsidP="00822327">
      <w:pPr>
        <w:ind w:right="70"/>
        <w:rPr>
          <w:rFonts w:asciiTheme="majorHAnsi" w:eastAsia="Times New Roman" w:hAnsiTheme="majorHAnsi" w:cstheme="majorHAnsi"/>
          <w:b/>
        </w:rPr>
      </w:pPr>
    </w:p>
    <w:p w14:paraId="6F6CEEE1" w14:textId="77777777" w:rsidR="00BF6A2A" w:rsidRPr="00C51DCE" w:rsidRDefault="007D6527" w:rsidP="00822327">
      <w:pPr>
        <w:tabs>
          <w:tab w:val="left" w:pos="1728"/>
          <w:tab w:val="left" w:pos="7200"/>
        </w:tabs>
        <w:jc w:val="center"/>
        <w:rPr>
          <w:rFonts w:asciiTheme="majorHAnsi" w:eastAsia="Times New Roman" w:hAnsiTheme="majorHAnsi" w:cstheme="majorHAnsi"/>
          <w:b/>
        </w:rPr>
      </w:pPr>
      <w:r w:rsidRPr="00C51DCE">
        <w:rPr>
          <w:rFonts w:asciiTheme="majorHAnsi" w:eastAsia="Times New Roman" w:hAnsiTheme="majorHAnsi" w:cstheme="majorHAnsi"/>
          <w:b/>
        </w:rPr>
        <w:t xml:space="preserve">Pogodbo št. </w:t>
      </w:r>
      <w:r w:rsidR="00DE02B1" w:rsidRPr="00C51DCE">
        <w:rPr>
          <w:rFonts w:asciiTheme="majorHAnsi" w:eastAsia="Times New Roman" w:hAnsiTheme="majorHAnsi" w:cstheme="majorHAnsi"/>
          <w:b/>
        </w:rPr>
        <w:t xml:space="preserve"> _______</w:t>
      </w:r>
      <w:r w:rsidRPr="00C51DCE">
        <w:rPr>
          <w:rFonts w:asciiTheme="majorHAnsi" w:eastAsia="Times New Roman" w:hAnsiTheme="majorHAnsi" w:cstheme="majorHAnsi"/>
          <w:b/>
        </w:rPr>
        <w:t xml:space="preserve"> za</w:t>
      </w:r>
    </w:p>
    <w:p w14:paraId="41152DB7" w14:textId="0416752B" w:rsidR="00BF6A2A" w:rsidRPr="00C51DCE" w:rsidRDefault="00B91B89" w:rsidP="00822327">
      <w:pPr>
        <w:tabs>
          <w:tab w:val="left" w:pos="1728"/>
          <w:tab w:val="left" w:pos="7200"/>
        </w:tabs>
        <w:jc w:val="center"/>
        <w:rPr>
          <w:rFonts w:asciiTheme="majorHAnsi" w:eastAsia="Times New Roman" w:hAnsiTheme="majorHAnsi" w:cstheme="majorHAnsi"/>
          <w:b/>
        </w:rPr>
      </w:pPr>
      <w:r w:rsidRPr="00C51DCE">
        <w:rPr>
          <w:rFonts w:asciiTheme="majorHAnsi" w:hAnsiTheme="majorHAnsi" w:cstheme="majorHAnsi"/>
          <w:b/>
        </w:rPr>
        <w:t xml:space="preserve"> </w:t>
      </w:r>
      <w:r w:rsidR="00F651A1" w:rsidRPr="00C51DCE">
        <w:rPr>
          <w:rFonts w:asciiTheme="majorHAnsi" w:hAnsiTheme="majorHAnsi" w:cstheme="majorHAnsi"/>
          <w:b/>
        </w:rPr>
        <w:t xml:space="preserve"> </w:t>
      </w:r>
      <w:r w:rsidR="00210462">
        <w:rPr>
          <w:rFonts w:asciiTheme="majorHAnsi" w:hAnsiTheme="majorHAnsi" w:cstheme="majorHAnsi"/>
          <w:b/>
        </w:rPr>
        <w:t xml:space="preserve"> </w:t>
      </w:r>
      <w:r w:rsidR="00210462" w:rsidRPr="00210462">
        <w:rPr>
          <w:rFonts w:asciiTheme="majorHAnsi" w:hAnsiTheme="majorHAnsi" w:cstheme="majorHAnsi"/>
          <w:b/>
        </w:rPr>
        <w:t xml:space="preserve">   </w:t>
      </w:r>
      <w:r w:rsidR="00210462">
        <w:rPr>
          <w:rFonts w:asciiTheme="majorHAnsi" w:hAnsiTheme="majorHAnsi" w:cstheme="majorHAnsi"/>
          <w:b/>
        </w:rPr>
        <w:t>izvedbo</w:t>
      </w:r>
      <w:r w:rsidR="00210462" w:rsidRPr="00210462">
        <w:rPr>
          <w:rFonts w:asciiTheme="majorHAnsi" w:hAnsiTheme="majorHAnsi" w:cstheme="majorHAnsi"/>
          <w:b/>
        </w:rPr>
        <w:t xml:space="preserve"> nadgradnje gasilskega vozila</w:t>
      </w:r>
    </w:p>
    <w:p w14:paraId="6487A89C" w14:textId="77777777" w:rsidR="00E63D34" w:rsidRPr="00C51DCE" w:rsidRDefault="00E63D34" w:rsidP="00822327">
      <w:pPr>
        <w:tabs>
          <w:tab w:val="left" w:pos="1728"/>
          <w:tab w:val="left" w:pos="7200"/>
        </w:tabs>
        <w:jc w:val="both"/>
        <w:rPr>
          <w:rFonts w:asciiTheme="majorHAnsi" w:eastAsia="Times New Roman" w:hAnsiTheme="majorHAnsi" w:cstheme="majorHAnsi"/>
          <w:b/>
        </w:rPr>
      </w:pPr>
    </w:p>
    <w:p w14:paraId="435C4E6D" w14:textId="77777777" w:rsidR="008D35B2" w:rsidRPr="00C51DCE" w:rsidRDefault="008D35B2" w:rsidP="00822327">
      <w:pPr>
        <w:tabs>
          <w:tab w:val="left" w:pos="1728"/>
          <w:tab w:val="left" w:pos="7200"/>
        </w:tabs>
        <w:jc w:val="both"/>
        <w:rPr>
          <w:rFonts w:asciiTheme="majorHAnsi" w:eastAsia="Times New Roman" w:hAnsiTheme="majorHAnsi" w:cstheme="majorHAnsi"/>
          <w:b/>
        </w:rPr>
      </w:pPr>
    </w:p>
    <w:p w14:paraId="473978B3" w14:textId="77777777" w:rsidR="00BF6A2A" w:rsidRPr="00C51DCE" w:rsidRDefault="00BF6A2A"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Uvodna določila</w:t>
      </w:r>
    </w:p>
    <w:p w14:paraId="02D84159" w14:textId="77777777" w:rsidR="00BF6A2A" w:rsidRPr="00F13E1F" w:rsidRDefault="00BF6A2A">
      <w:pPr>
        <w:pStyle w:val="Slog20"/>
        <w:numPr>
          <w:ilvl w:val="0"/>
          <w:numId w:val="27"/>
        </w:numPr>
        <w:jc w:val="center"/>
        <w:rPr>
          <w:rFonts w:asciiTheme="majorHAnsi" w:hAnsiTheme="majorHAnsi" w:cstheme="majorHAnsi"/>
        </w:rPr>
      </w:pPr>
      <w:r w:rsidRPr="00F13E1F">
        <w:rPr>
          <w:rFonts w:asciiTheme="majorHAnsi" w:hAnsiTheme="majorHAnsi" w:cstheme="majorHAnsi"/>
        </w:rPr>
        <w:t>člen</w:t>
      </w:r>
    </w:p>
    <w:p w14:paraId="6A2B6168" w14:textId="3C17E8C9" w:rsidR="00727BA1" w:rsidRPr="00F13E1F" w:rsidRDefault="00A35810" w:rsidP="00822327">
      <w:pPr>
        <w:tabs>
          <w:tab w:val="left" w:pos="1728"/>
          <w:tab w:val="left" w:pos="7200"/>
        </w:tabs>
        <w:jc w:val="both"/>
        <w:rPr>
          <w:rFonts w:asciiTheme="majorHAnsi" w:eastAsia="Times New Roman" w:hAnsiTheme="majorHAnsi" w:cstheme="majorHAnsi"/>
        </w:rPr>
      </w:pPr>
      <w:r w:rsidRPr="00F13E1F">
        <w:rPr>
          <w:rFonts w:asciiTheme="majorHAnsi" w:eastAsia="Times New Roman" w:hAnsiTheme="majorHAnsi" w:cstheme="majorHAnsi"/>
        </w:rPr>
        <w:t>Pogodbeni stranki skleneta pogodbo na podlagi izvedenega p</w:t>
      </w:r>
      <w:r w:rsidR="00926464" w:rsidRPr="00F13E1F">
        <w:rPr>
          <w:rFonts w:asciiTheme="majorHAnsi" w:eastAsia="Times New Roman" w:hAnsiTheme="majorHAnsi" w:cstheme="majorHAnsi"/>
        </w:rPr>
        <w:t>ostopka oddaje javnega naročila</w:t>
      </w:r>
      <w:r w:rsidR="002B7808" w:rsidRPr="00F13E1F">
        <w:rPr>
          <w:rFonts w:asciiTheme="majorHAnsi" w:eastAsia="Times New Roman" w:hAnsiTheme="majorHAnsi" w:cstheme="majorHAnsi"/>
        </w:rPr>
        <w:t>,</w:t>
      </w:r>
      <w:r w:rsidRPr="00F13E1F">
        <w:rPr>
          <w:rFonts w:asciiTheme="majorHAnsi" w:eastAsia="Times New Roman" w:hAnsiTheme="majorHAnsi" w:cstheme="majorHAnsi"/>
        </w:rPr>
        <w:t xml:space="preserve"> objavljenega na portalu javnih naročil pod zap. št.  ___________, z dne ____________. </w:t>
      </w:r>
    </w:p>
    <w:p w14:paraId="1D44C7E6" w14:textId="77777777" w:rsidR="00727BA1" w:rsidRPr="00F13E1F" w:rsidRDefault="00727BA1" w:rsidP="00822327">
      <w:pPr>
        <w:tabs>
          <w:tab w:val="left" w:pos="1728"/>
          <w:tab w:val="left" w:pos="7200"/>
        </w:tabs>
        <w:jc w:val="both"/>
        <w:rPr>
          <w:rFonts w:asciiTheme="majorHAnsi" w:eastAsia="Times New Roman" w:hAnsiTheme="majorHAnsi" w:cstheme="majorHAnsi"/>
        </w:rPr>
      </w:pPr>
    </w:p>
    <w:p w14:paraId="72B5725B" w14:textId="62CEF0E8" w:rsidR="0098745C" w:rsidRPr="00F13E1F" w:rsidRDefault="00E34728"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F13E1F">
        <w:rPr>
          <w:rFonts w:asciiTheme="majorHAnsi" w:eastAsia="Times New Roman" w:hAnsiTheme="majorHAnsi" w:cstheme="majorHAnsi"/>
        </w:rPr>
        <w:t xml:space="preserve">Sredstva so delno zagotovljena </w:t>
      </w:r>
      <w:r w:rsidR="00926464" w:rsidRPr="00F13E1F">
        <w:rPr>
          <w:rFonts w:asciiTheme="majorHAnsi" w:eastAsia="Times New Roman" w:hAnsiTheme="majorHAnsi" w:cstheme="majorHAnsi"/>
        </w:rPr>
        <w:t>v finančnem načrtu Gasilsko reševalnega centra Ajdovščina za leto 2023 in v proračunu Občine Ajdovščina za leto 2023, 2024 – proračunska postavka 07017, konto 4323 00, NRP OB-001-07-0003</w:t>
      </w:r>
      <w:r w:rsidR="00682656" w:rsidRPr="00F13E1F">
        <w:rPr>
          <w:rFonts w:asciiTheme="majorHAnsi" w:hAnsiTheme="majorHAnsi" w:cstheme="majorHAnsi"/>
          <w:szCs w:val="24"/>
        </w:rPr>
        <w:t xml:space="preserve">. </w:t>
      </w:r>
    </w:p>
    <w:p w14:paraId="35F108EA" w14:textId="77777777" w:rsidR="00682656" w:rsidRPr="00C51DCE" w:rsidRDefault="00682656"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77741409" w14:textId="7FE93FB8" w:rsidR="00BF6A2A" w:rsidRPr="00C51DCE" w:rsidRDefault="00643DDD"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Predmet pogodbe</w:t>
      </w:r>
    </w:p>
    <w:p w14:paraId="3B319C33"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44E0A46F" w14:textId="77777777" w:rsidR="0067563E" w:rsidRPr="00F13E1F" w:rsidRDefault="0067563E" w:rsidP="0067563E">
      <w:pPr>
        <w:pStyle w:val="Slog76"/>
        <w:numPr>
          <w:ilvl w:val="0"/>
          <w:numId w:val="0"/>
        </w:numPr>
        <w:tabs>
          <w:tab w:val="clear" w:pos="1728"/>
          <w:tab w:val="clear" w:pos="7200"/>
        </w:tabs>
        <w:rPr>
          <w:rFonts w:cstheme="majorHAnsi"/>
        </w:rPr>
      </w:pPr>
      <w:r w:rsidRPr="00F13E1F">
        <w:rPr>
          <w:rFonts w:cstheme="majorHAnsi"/>
        </w:rPr>
        <w:t>Izvajalec se s to pogodbo obvezuje, da bo:</w:t>
      </w:r>
    </w:p>
    <w:p w14:paraId="35C99597" w14:textId="21DBC6F3" w:rsidR="0067563E" w:rsidRPr="00F13E1F" w:rsidRDefault="0067563E" w:rsidP="0067563E">
      <w:pPr>
        <w:pStyle w:val="Slog76"/>
        <w:numPr>
          <w:ilvl w:val="0"/>
          <w:numId w:val="108"/>
        </w:numPr>
        <w:tabs>
          <w:tab w:val="clear" w:pos="1728"/>
          <w:tab w:val="clear" w:pos="7200"/>
        </w:tabs>
        <w:rPr>
          <w:rFonts w:cstheme="majorHAnsi"/>
        </w:rPr>
      </w:pPr>
      <w:r w:rsidRPr="00F13E1F">
        <w:rPr>
          <w:rFonts w:cstheme="majorHAnsi"/>
        </w:rPr>
        <w:t>na podvozju tovornega vozila MAN TGM 13.320 4x4 BL CH izdelal nadgradnjo gasilskega vozila, dobavil in vgradil opremo ter izvedel druge storitve, skladno z zahtevami in določili, kot izhaja iz dokumentacije v zvezi z oddajo javnega naročila;</w:t>
      </w:r>
    </w:p>
    <w:p w14:paraId="7335629F" w14:textId="19D19219" w:rsidR="0067563E" w:rsidRPr="00F13E1F" w:rsidRDefault="0067563E" w:rsidP="0067563E">
      <w:pPr>
        <w:pStyle w:val="Slog76"/>
        <w:numPr>
          <w:ilvl w:val="0"/>
          <w:numId w:val="108"/>
        </w:numPr>
        <w:tabs>
          <w:tab w:val="clear" w:pos="1728"/>
          <w:tab w:val="clear" w:pos="7200"/>
        </w:tabs>
        <w:rPr>
          <w:rFonts w:cstheme="majorHAnsi"/>
        </w:rPr>
      </w:pPr>
      <w:r w:rsidRPr="00F13E1F">
        <w:rPr>
          <w:rFonts w:cstheme="majorHAnsi"/>
        </w:rPr>
        <w:t>v sklopu nadgradnje vgradil opremo, ki mu jo bo dostavil naročnik.</w:t>
      </w:r>
    </w:p>
    <w:p w14:paraId="482FACA5" w14:textId="08E5F6C0" w:rsidR="0067563E" w:rsidRPr="00F13E1F" w:rsidRDefault="0067563E" w:rsidP="00004C41">
      <w:pPr>
        <w:pStyle w:val="Slog76"/>
        <w:numPr>
          <w:ilvl w:val="0"/>
          <w:numId w:val="0"/>
        </w:numPr>
        <w:ind w:left="360"/>
        <w:rPr>
          <w:rFonts w:cstheme="majorHAnsi"/>
        </w:rPr>
      </w:pPr>
    </w:p>
    <w:p w14:paraId="64195305" w14:textId="5D274785" w:rsidR="00115A7F" w:rsidRPr="00F13E1F" w:rsidRDefault="00004C41" w:rsidP="0067563E">
      <w:pPr>
        <w:pStyle w:val="Slog76"/>
        <w:numPr>
          <w:ilvl w:val="0"/>
          <w:numId w:val="0"/>
        </w:numPr>
        <w:tabs>
          <w:tab w:val="clear" w:pos="1728"/>
          <w:tab w:val="clear" w:pos="7200"/>
        </w:tabs>
        <w:rPr>
          <w:rFonts w:cstheme="majorHAnsi"/>
        </w:rPr>
      </w:pPr>
      <w:r w:rsidRPr="00F13E1F">
        <w:rPr>
          <w:rFonts w:cstheme="majorHAnsi"/>
        </w:rPr>
        <w:t>Naročnik</w:t>
      </w:r>
      <w:r w:rsidR="0067563E" w:rsidRPr="00F13E1F">
        <w:rPr>
          <w:rFonts w:cstheme="majorHAnsi"/>
        </w:rPr>
        <w:t xml:space="preserve"> se s to pogodbo zavezuje plačati v prejšnjem odstavku navedena dela in opremo.</w:t>
      </w:r>
    </w:p>
    <w:p w14:paraId="46EF922E" w14:textId="77777777" w:rsidR="00020E49" w:rsidRPr="00020E49" w:rsidRDefault="00020E49" w:rsidP="0067563E">
      <w:pPr>
        <w:pStyle w:val="Slog76"/>
        <w:numPr>
          <w:ilvl w:val="0"/>
          <w:numId w:val="0"/>
        </w:numPr>
        <w:tabs>
          <w:tab w:val="clear" w:pos="1728"/>
          <w:tab w:val="clear" w:pos="7200"/>
        </w:tabs>
        <w:rPr>
          <w:rFonts w:cstheme="majorHAnsi"/>
          <w:color w:val="FF0000"/>
        </w:rPr>
      </w:pPr>
    </w:p>
    <w:p w14:paraId="2B9AD055" w14:textId="12D3B424" w:rsidR="00004C41" w:rsidRPr="00F13E1F" w:rsidRDefault="00004C41" w:rsidP="0067563E">
      <w:pPr>
        <w:pStyle w:val="Slog76"/>
        <w:numPr>
          <w:ilvl w:val="0"/>
          <w:numId w:val="0"/>
        </w:numPr>
        <w:tabs>
          <w:tab w:val="clear" w:pos="1728"/>
          <w:tab w:val="clear" w:pos="7200"/>
        </w:tabs>
        <w:rPr>
          <w:rFonts w:cstheme="majorHAnsi"/>
        </w:rPr>
      </w:pPr>
      <w:r w:rsidRPr="00F13E1F">
        <w:rPr>
          <w:rFonts w:cstheme="majorHAnsi"/>
        </w:rPr>
        <w:t>Naročnik ima pravico vsaj 5 brezplačnih ogledov izdelave nadgradnje.</w:t>
      </w:r>
    </w:p>
    <w:p w14:paraId="3A92D9C2" w14:textId="77777777" w:rsidR="00115A7F" w:rsidRPr="00F13E1F" w:rsidRDefault="00115A7F" w:rsidP="00822327">
      <w:pPr>
        <w:tabs>
          <w:tab w:val="left" w:pos="1728"/>
          <w:tab w:val="left" w:pos="7200"/>
        </w:tabs>
        <w:suppressAutoHyphens/>
        <w:jc w:val="both"/>
        <w:rPr>
          <w:rFonts w:asciiTheme="majorHAnsi" w:hAnsiTheme="majorHAnsi" w:cstheme="majorHAnsi"/>
        </w:rPr>
      </w:pPr>
      <w:r w:rsidRPr="00F13E1F">
        <w:rPr>
          <w:rFonts w:asciiTheme="majorHAnsi" w:hAnsiTheme="majorHAnsi" w:cstheme="majorHAnsi"/>
        </w:rPr>
        <w:t xml:space="preserve"> </w:t>
      </w:r>
    </w:p>
    <w:p w14:paraId="5D6CCDF5" w14:textId="1717A85C" w:rsidR="00BE6C84" w:rsidRPr="00F13E1F" w:rsidRDefault="00115A7F" w:rsidP="00822327">
      <w:pPr>
        <w:tabs>
          <w:tab w:val="left" w:pos="1728"/>
          <w:tab w:val="left" w:pos="7200"/>
        </w:tabs>
        <w:suppressAutoHyphens/>
        <w:jc w:val="both"/>
        <w:rPr>
          <w:rFonts w:asciiTheme="majorHAnsi" w:hAnsiTheme="majorHAnsi" w:cstheme="majorHAnsi"/>
        </w:rPr>
      </w:pPr>
      <w:r w:rsidRPr="00F13E1F">
        <w:rPr>
          <w:rFonts w:asciiTheme="majorHAnsi" w:hAnsiTheme="majorHAnsi" w:cstheme="majorHAnsi"/>
        </w:rPr>
        <w:t>Če</w:t>
      </w:r>
      <w:r w:rsidR="00004C41" w:rsidRPr="00F13E1F">
        <w:rPr>
          <w:rFonts w:asciiTheme="majorHAnsi" w:hAnsiTheme="majorHAnsi" w:cstheme="majorHAnsi"/>
        </w:rPr>
        <w:t xml:space="preserve"> bo dokazan sum o neustreznosti</w:t>
      </w:r>
      <w:r w:rsidRPr="00F13E1F">
        <w:rPr>
          <w:rFonts w:asciiTheme="majorHAnsi" w:hAnsiTheme="majorHAnsi" w:cstheme="majorHAnsi"/>
        </w:rPr>
        <w:t xml:space="preserve"> izvedenih del</w:t>
      </w:r>
      <w:r w:rsidR="00004C41" w:rsidRPr="00F13E1F">
        <w:rPr>
          <w:rFonts w:asciiTheme="majorHAnsi" w:hAnsiTheme="majorHAnsi" w:cstheme="majorHAnsi"/>
        </w:rPr>
        <w:t xml:space="preserve"> in dobavljene opreme</w:t>
      </w:r>
      <w:r w:rsidRPr="00F13E1F">
        <w:rPr>
          <w:rFonts w:asciiTheme="majorHAnsi" w:hAnsiTheme="majorHAnsi" w:cstheme="majorHAnsi"/>
        </w:rPr>
        <w:t>, bo stroške takih preiskav in odprav</w:t>
      </w:r>
      <w:r w:rsidR="00004C41" w:rsidRPr="00F13E1F">
        <w:rPr>
          <w:rFonts w:asciiTheme="majorHAnsi" w:hAnsiTheme="majorHAnsi" w:cstheme="majorHAnsi"/>
        </w:rPr>
        <w:t>e nepravilnosti nosil izvajalec</w:t>
      </w:r>
      <w:r w:rsidRPr="00F13E1F">
        <w:rPr>
          <w:rFonts w:asciiTheme="majorHAnsi" w:hAnsiTheme="majorHAnsi" w:cstheme="majorHAnsi"/>
        </w:rPr>
        <w:t>, sicer pa na</w:t>
      </w:r>
      <w:r w:rsidR="00004C41" w:rsidRPr="00F13E1F">
        <w:rPr>
          <w:rFonts w:asciiTheme="majorHAnsi" w:hAnsiTheme="majorHAnsi" w:cstheme="majorHAnsi"/>
        </w:rPr>
        <w:t>ročnik. V primeru, da izvajalec</w:t>
      </w:r>
      <w:r w:rsidRPr="00F13E1F">
        <w:rPr>
          <w:rFonts w:asciiTheme="majorHAnsi" w:hAnsiTheme="majorHAnsi" w:cstheme="majorHAnsi"/>
        </w:rPr>
        <w:t xml:space="preserve"> ne izpolnjuje pogodbenih obveznosti na način, predviden v pogodbi o izvedbi javnega naročila, naročnik odstopi od te pogodbe.  </w:t>
      </w:r>
    </w:p>
    <w:p w14:paraId="32261D1A" w14:textId="77777777" w:rsidR="00BF6A2A" w:rsidRPr="00C51DCE" w:rsidRDefault="00727BA1" w:rsidP="00822327">
      <w:pPr>
        <w:tabs>
          <w:tab w:val="left" w:pos="1728"/>
          <w:tab w:val="left" w:pos="7200"/>
        </w:tabs>
        <w:suppressAutoHyphens/>
        <w:jc w:val="both"/>
        <w:rPr>
          <w:rFonts w:asciiTheme="majorHAnsi" w:eastAsia="Times New Roman" w:hAnsiTheme="majorHAnsi" w:cstheme="majorHAnsi"/>
          <w:lang w:eastAsia="ar-SA"/>
        </w:rPr>
      </w:pPr>
      <w:r w:rsidRPr="00C51DCE">
        <w:rPr>
          <w:rFonts w:asciiTheme="majorHAnsi" w:eastAsia="Times New Roman" w:hAnsiTheme="majorHAnsi" w:cstheme="majorHAnsi"/>
        </w:rPr>
        <w:t xml:space="preserve"> </w:t>
      </w:r>
    </w:p>
    <w:p w14:paraId="7B3733E7" w14:textId="38A49C8A" w:rsidR="00BF6A2A" w:rsidRPr="00C51DCE" w:rsidRDefault="00323552"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b/>
        </w:rPr>
        <w:t>Pogodbena cena, obračun in roki</w:t>
      </w:r>
      <w:r w:rsidR="00C451E6" w:rsidRPr="00C51DCE">
        <w:rPr>
          <w:rFonts w:asciiTheme="majorHAnsi" w:eastAsia="Times New Roman" w:hAnsiTheme="majorHAnsi" w:cstheme="majorHAnsi"/>
          <w:b/>
        </w:rPr>
        <w:t xml:space="preserve"> </w:t>
      </w:r>
    </w:p>
    <w:p w14:paraId="0FCF0D5F"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50926369" w14:textId="504F9C2C" w:rsidR="00AA067C" w:rsidRPr="009A1182" w:rsidRDefault="00D23165" w:rsidP="00822327">
      <w:pPr>
        <w:tabs>
          <w:tab w:val="left" w:pos="1728"/>
          <w:tab w:val="left" w:pos="7200"/>
        </w:tabs>
        <w:jc w:val="both"/>
        <w:rPr>
          <w:rFonts w:asciiTheme="majorHAnsi" w:eastAsia="Times New Roman" w:hAnsiTheme="majorHAnsi" w:cstheme="majorHAnsi"/>
        </w:rPr>
      </w:pPr>
      <w:r w:rsidRPr="009A1182">
        <w:rPr>
          <w:rFonts w:asciiTheme="majorHAnsi" w:eastAsia="Times New Roman" w:hAnsiTheme="majorHAnsi" w:cstheme="majorHAnsi"/>
        </w:rPr>
        <w:t>Pogodbena cena</w:t>
      </w:r>
      <w:r w:rsidR="00AA067C" w:rsidRPr="009A1182">
        <w:rPr>
          <w:rFonts w:asciiTheme="majorHAnsi" w:eastAsia="Times New Roman" w:hAnsiTheme="majorHAnsi" w:cstheme="majorHAnsi"/>
        </w:rPr>
        <w:t xml:space="preserve"> za </w:t>
      </w:r>
      <w:r w:rsidR="008F49A4" w:rsidRPr="009A1182">
        <w:rPr>
          <w:rFonts w:asciiTheme="majorHAnsi" w:eastAsia="Times New Roman" w:hAnsiTheme="majorHAnsi" w:cstheme="majorHAnsi"/>
        </w:rPr>
        <w:t>izvedbo storitev</w:t>
      </w:r>
      <w:r w:rsidR="00AA067C" w:rsidRPr="009A1182">
        <w:rPr>
          <w:rFonts w:asciiTheme="majorHAnsi" w:eastAsia="Times New Roman" w:hAnsiTheme="majorHAnsi" w:cstheme="majorHAnsi"/>
        </w:rPr>
        <w:t xml:space="preserve"> in </w:t>
      </w:r>
      <w:r w:rsidR="008F49A4" w:rsidRPr="009A1182">
        <w:rPr>
          <w:rFonts w:asciiTheme="majorHAnsi" w:eastAsia="Times New Roman" w:hAnsiTheme="majorHAnsi" w:cstheme="majorHAnsi"/>
        </w:rPr>
        <w:t>za dobavo opreme</w:t>
      </w:r>
      <w:r w:rsidR="00613227" w:rsidRPr="009A1182">
        <w:rPr>
          <w:rFonts w:asciiTheme="majorHAnsi" w:eastAsia="Times New Roman" w:hAnsiTheme="majorHAnsi" w:cstheme="majorHAnsi"/>
        </w:rPr>
        <w:t>, ki je predmet te pogodbe</w:t>
      </w:r>
      <w:r w:rsidR="00AA067C" w:rsidRPr="009A1182">
        <w:rPr>
          <w:rFonts w:asciiTheme="majorHAnsi" w:eastAsia="Times New Roman" w:hAnsiTheme="majorHAnsi" w:cstheme="majorHAnsi"/>
        </w:rPr>
        <w:t xml:space="preserve"> ter za izpolnitev ostalih </w:t>
      </w:r>
      <w:r w:rsidR="008F49A4" w:rsidRPr="009A1182">
        <w:rPr>
          <w:rFonts w:asciiTheme="majorHAnsi" w:eastAsia="Times New Roman" w:hAnsiTheme="majorHAnsi" w:cstheme="majorHAnsi"/>
        </w:rPr>
        <w:t>obveznosti izvajalca</w:t>
      </w:r>
      <w:r w:rsidR="00AA067C" w:rsidRPr="009A1182">
        <w:rPr>
          <w:rFonts w:asciiTheme="majorHAnsi" w:eastAsia="Times New Roman" w:hAnsiTheme="majorHAnsi" w:cstheme="majorHAnsi"/>
        </w:rPr>
        <w:t>, v skladu z določili in zahtevami dokumentacije v zvezi z oddajo javnega naročila, t</w:t>
      </w:r>
      <w:r w:rsidR="008F49A4" w:rsidRPr="009A1182">
        <w:rPr>
          <w:rFonts w:asciiTheme="majorHAnsi" w:eastAsia="Times New Roman" w:hAnsiTheme="majorHAnsi" w:cstheme="majorHAnsi"/>
        </w:rPr>
        <w:t>o pogodbo in ponudbo izvajalca št.</w:t>
      </w:r>
      <w:r w:rsidR="00AA067C" w:rsidRPr="009A1182">
        <w:rPr>
          <w:rFonts w:asciiTheme="majorHAnsi" w:eastAsia="Times New Roman" w:hAnsiTheme="majorHAnsi" w:cstheme="majorHAnsi"/>
        </w:rPr>
        <w:t xml:space="preserve"> ____________________________, znaša: </w:t>
      </w: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8F49A4" w:rsidRPr="00C51DCE" w14:paraId="11133F28" w14:textId="77777777" w:rsidTr="00C55DE1">
        <w:tc>
          <w:tcPr>
            <w:tcW w:w="9150" w:type="dxa"/>
            <w:gridSpan w:val="3"/>
            <w:shd w:val="clear" w:color="auto" w:fill="DEEAF6" w:themeFill="accent1" w:themeFillTint="33"/>
          </w:tcPr>
          <w:p w14:paraId="5DA2F8D8" w14:textId="77777777" w:rsidR="008F49A4" w:rsidRPr="00C51DCE" w:rsidRDefault="008F49A4" w:rsidP="00C55DE1">
            <w:pPr>
              <w:jc w:val="both"/>
              <w:rPr>
                <w:rFonts w:asciiTheme="majorHAnsi" w:eastAsia="Times New Roman" w:hAnsiTheme="majorHAnsi" w:cstheme="majorHAnsi"/>
              </w:rPr>
            </w:pPr>
          </w:p>
          <w:p w14:paraId="50315EEB" w14:textId="77777777" w:rsidR="008F49A4" w:rsidRPr="00C51DCE" w:rsidRDefault="008F49A4" w:rsidP="00C55DE1">
            <w:pPr>
              <w:jc w:val="center"/>
              <w:rPr>
                <w:rFonts w:asciiTheme="majorHAnsi" w:eastAsia="Times New Roman" w:hAnsiTheme="majorHAnsi" w:cstheme="majorHAnsi"/>
                <w:b/>
              </w:rPr>
            </w:pPr>
            <w:r w:rsidRPr="00C51DCE">
              <w:rPr>
                <w:rFonts w:asciiTheme="majorHAnsi" w:eastAsia="Times New Roman" w:hAnsiTheme="majorHAnsi" w:cstheme="majorHAnsi"/>
                <w:b/>
              </w:rPr>
              <w:t>PONUDBENA CENA</w:t>
            </w:r>
          </w:p>
        </w:tc>
      </w:tr>
      <w:tr w:rsidR="008F49A4" w:rsidRPr="00C51DCE" w14:paraId="15CAB527" w14:textId="77777777" w:rsidTr="00C55DE1">
        <w:trPr>
          <w:gridAfter w:val="1"/>
          <w:wAfter w:w="11" w:type="dxa"/>
        </w:trPr>
        <w:tc>
          <w:tcPr>
            <w:tcW w:w="4635" w:type="dxa"/>
            <w:shd w:val="clear" w:color="auto" w:fill="DEEAF6" w:themeFill="accent1" w:themeFillTint="33"/>
          </w:tcPr>
          <w:p w14:paraId="2A6A9695" w14:textId="77777777" w:rsidR="008F49A4" w:rsidRPr="00C51DCE" w:rsidRDefault="008F49A4" w:rsidP="00C55DE1">
            <w:pPr>
              <w:jc w:val="both"/>
              <w:rPr>
                <w:rFonts w:asciiTheme="majorHAnsi" w:eastAsia="Times New Roman" w:hAnsiTheme="majorHAnsi" w:cstheme="majorHAnsi"/>
                <w:b/>
              </w:rPr>
            </w:pPr>
            <w:r w:rsidRPr="00C51DCE">
              <w:rPr>
                <w:rFonts w:asciiTheme="majorHAnsi" w:eastAsia="Times New Roman" w:hAnsiTheme="majorHAnsi" w:cstheme="majorHAnsi"/>
                <w:b/>
              </w:rPr>
              <w:t>Postavke ponudbe</w:t>
            </w:r>
          </w:p>
        </w:tc>
        <w:tc>
          <w:tcPr>
            <w:tcW w:w="4504" w:type="dxa"/>
            <w:shd w:val="clear" w:color="auto" w:fill="DEEAF6" w:themeFill="accent1" w:themeFillTint="33"/>
          </w:tcPr>
          <w:p w14:paraId="561F9CAE" w14:textId="77777777" w:rsidR="008F49A4" w:rsidRPr="00C51DCE" w:rsidRDefault="008F49A4" w:rsidP="00C55DE1">
            <w:pPr>
              <w:jc w:val="center"/>
              <w:rPr>
                <w:rFonts w:asciiTheme="majorHAnsi" w:eastAsia="Times New Roman" w:hAnsiTheme="majorHAnsi" w:cstheme="majorHAnsi"/>
                <w:b/>
              </w:rPr>
            </w:pPr>
            <w:r w:rsidRPr="00C51DCE">
              <w:rPr>
                <w:rFonts w:asciiTheme="majorHAnsi" w:eastAsia="Times New Roman" w:hAnsiTheme="majorHAnsi" w:cstheme="majorHAnsi"/>
                <w:b/>
              </w:rPr>
              <w:t>Cena v EUR</w:t>
            </w:r>
          </w:p>
        </w:tc>
      </w:tr>
      <w:tr w:rsidR="008F49A4" w:rsidRPr="00C51DCE" w14:paraId="2134DCE5" w14:textId="77777777" w:rsidTr="00C55DE1">
        <w:trPr>
          <w:gridAfter w:val="1"/>
          <w:wAfter w:w="11" w:type="dxa"/>
        </w:trPr>
        <w:tc>
          <w:tcPr>
            <w:tcW w:w="4635" w:type="dxa"/>
            <w:shd w:val="clear" w:color="auto" w:fill="auto"/>
            <w:vAlign w:val="center"/>
          </w:tcPr>
          <w:p w14:paraId="1C9448E6" w14:textId="77777777" w:rsidR="008F49A4" w:rsidRPr="000F2F27" w:rsidRDefault="008F49A4" w:rsidP="00C55DE1">
            <w:pPr>
              <w:pStyle w:val="Slog94"/>
            </w:pPr>
            <w:r>
              <w:t>Izvedba storitev nadgradnje</w:t>
            </w:r>
          </w:p>
        </w:tc>
        <w:tc>
          <w:tcPr>
            <w:tcW w:w="4504" w:type="dxa"/>
            <w:shd w:val="clear" w:color="auto" w:fill="auto"/>
          </w:tcPr>
          <w:p w14:paraId="7FBD6E13" w14:textId="77777777" w:rsidR="008F49A4" w:rsidRPr="00C51DCE" w:rsidRDefault="008F49A4" w:rsidP="00C55DE1">
            <w:pPr>
              <w:jc w:val="right"/>
              <w:rPr>
                <w:rFonts w:asciiTheme="majorHAnsi" w:eastAsia="Times New Roman" w:hAnsiTheme="majorHAnsi" w:cstheme="majorHAnsi"/>
              </w:rPr>
            </w:pPr>
          </w:p>
        </w:tc>
      </w:tr>
      <w:tr w:rsidR="008F49A4" w:rsidRPr="00C51DCE" w14:paraId="02636E55" w14:textId="77777777" w:rsidTr="00C55DE1">
        <w:trPr>
          <w:gridAfter w:val="1"/>
          <w:wAfter w:w="11" w:type="dxa"/>
        </w:trPr>
        <w:tc>
          <w:tcPr>
            <w:tcW w:w="4635" w:type="dxa"/>
            <w:shd w:val="clear" w:color="auto" w:fill="auto"/>
            <w:vAlign w:val="center"/>
          </w:tcPr>
          <w:p w14:paraId="040AF8C3" w14:textId="77777777" w:rsidR="008F49A4" w:rsidRPr="00C51DCE" w:rsidRDefault="008F49A4" w:rsidP="00C55DE1">
            <w:pPr>
              <w:pStyle w:val="Slog94"/>
            </w:pPr>
            <w:r>
              <w:t>Dobava opreme po popisu</w:t>
            </w:r>
          </w:p>
        </w:tc>
        <w:tc>
          <w:tcPr>
            <w:tcW w:w="4504" w:type="dxa"/>
            <w:shd w:val="clear" w:color="auto" w:fill="auto"/>
          </w:tcPr>
          <w:p w14:paraId="33F613D4" w14:textId="77777777" w:rsidR="008F49A4" w:rsidRPr="00C51DCE" w:rsidRDefault="008F49A4" w:rsidP="00C55DE1">
            <w:pPr>
              <w:jc w:val="right"/>
              <w:rPr>
                <w:rFonts w:asciiTheme="majorHAnsi" w:eastAsia="Times New Roman" w:hAnsiTheme="majorHAnsi" w:cstheme="majorHAnsi"/>
              </w:rPr>
            </w:pPr>
          </w:p>
        </w:tc>
      </w:tr>
      <w:tr w:rsidR="008F49A4" w:rsidRPr="00C51DCE" w14:paraId="2E98A837" w14:textId="77777777" w:rsidTr="00C55DE1">
        <w:trPr>
          <w:gridAfter w:val="1"/>
          <w:wAfter w:w="11" w:type="dxa"/>
          <w:trHeight w:val="141"/>
        </w:trPr>
        <w:tc>
          <w:tcPr>
            <w:tcW w:w="4635" w:type="dxa"/>
            <w:shd w:val="clear" w:color="auto" w:fill="auto"/>
            <w:vAlign w:val="center"/>
          </w:tcPr>
          <w:p w14:paraId="3B8C5CD7" w14:textId="469DFC17" w:rsidR="008F49A4" w:rsidRPr="00C51DCE" w:rsidRDefault="00F13E1F" w:rsidP="00C55DE1">
            <w:pPr>
              <w:pStyle w:val="Slog94"/>
            </w:pPr>
            <w:r w:rsidRPr="00F13E1F">
              <w:t>Ostale storitve</w:t>
            </w:r>
          </w:p>
        </w:tc>
        <w:tc>
          <w:tcPr>
            <w:tcW w:w="4504" w:type="dxa"/>
            <w:shd w:val="clear" w:color="auto" w:fill="auto"/>
          </w:tcPr>
          <w:p w14:paraId="12D27329" w14:textId="77777777" w:rsidR="008F49A4" w:rsidRPr="00C51DCE" w:rsidRDefault="008F49A4" w:rsidP="00C55DE1">
            <w:pPr>
              <w:jc w:val="right"/>
              <w:rPr>
                <w:rFonts w:asciiTheme="majorHAnsi" w:eastAsia="Times New Roman" w:hAnsiTheme="majorHAnsi" w:cstheme="majorHAnsi"/>
              </w:rPr>
            </w:pPr>
          </w:p>
        </w:tc>
      </w:tr>
      <w:tr w:rsidR="008F49A4" w:rsidRPr="00C51DCE" w14:paraId="50248862" w14:textId="77777777" w:rsidTr="00C55DE1">
        <w:trPr>
          <w:gridAfter w:val="1"/>
          <w:wAfter w:w="11" w:type="dxa"/>
        </w:trPr>
        <w:tc>
          <w:tcPr>
            <w:tcW w:w="4635" w:type="dxa"/>
            <w:shd w:val="clear" w:color="auto" w:fill="auto"/>
            <w:vAlign w:val="center"/>
          </w:tcPr>
          <w:p w14:paraId="317A01ED" w14:textId="77777777" w:rsidR="008F49A4" w:rsidRPr="00C51DCE" w:rsidRDefault="008F49A4" w:rsidP="00C55DE1">
            <w:pPr>
              <w:rPr>
                <w:rFonts w:asciiTheme="majorHAnsi" w:hAnsiTheme="majorHAnsi" w:cstheme="majorHAnsi"/>
                <w:lang w:eastAsia="en-US"/>
              </w:rPr>
            </w:pPr>
          </w:p>
        </w:tc>
        <w:tc>
          <w:tcPr>
            <w:tcW w:w="4504" w:type="dxa"/>
            <w:shd w:val="clear" w:color="auto" w:fill="auto"/>
          </w:tcPr>
          <w:p w14:paraId="30A8A090" w14:textId="77777777" w:rsidR="008F49A4" w:rsidRPr="00C51DCE" w:rsidRDefault="008F49A4" w:rsidP="00C55DE1">
            <w:pPr>
              <w:jc w:val="right"/>
              <w:rPr>
                <w:rFonts w:asciiTheme="majorHAnsi" w:eastAsia="Times New Roman" w:hAnsiTheme="majorHAnsi" w:cstheme="majorHAnsi"/>
              </w:rPr>
            </w:pPr>
          </w:p>
        </w:tc>
      </w:tr>
      <w:tr w:rsidR="008F49A4" w:rsidRPr="00C51DCE" w14:paraId="76235ABF" w14:textId="77777777" w:rsidTr="00C55DE1">
        <w:trPr>
          <w:gridAfter w:val="1"/>
          <w:wAfter w:w="11" w:type="dxa"/>
        </w:trPr>
        <w:tc>
          <w:tcPr>
            <w:tcW w:w="4635" w:type="dxa"/>
            <w:shd w:val="clear" w:color="auto" w:fill="auto"/>
            <w:vAlign w:val="center"/>
          </w:tcPr>
          <w:p w14:paraId="2490E9CD" w14:textId="77777777" w:rsidR="008F49A4" w:rsidRPr="00C51DCE" w:rsidRDefault="008F49A4" w:rsidP="00C55DE1">
            <w:pPr>
              <w:jc w:val="both"/>
              <w:rPr>
                <w:rFonts w:asciiTheme="majorHAnsi" w:hAnsiTheme="majorHAnsi" w:cstheme="majorHAnsi"/>
              </w:rPr>
            </w:pPr>
            <w:r>
              <w:rPr>
                <w:rFonts w:asciiTheme="majorHAnsi" w:hAnsiTheme="majorHAnsi" w:cstheme="majorHAnsi"/>
              </w:rPr>
              <w:t>Skupaj</w:t>
            </w:r>
            <w:r w:rsidRPr="00C51DCE">
              <w:rPr>
                <w:rFonts w:asciiTheme="majorHAnsi" w:hAnsiTheme="majorHAnsi" w:cstheme="majorHAnsi"/>
              </w:rPr>
              <w:t xml:space="preserve"> brez DDV</w:t>
            </w:r>
          </w:p>
        </w:tc>
        <w:tc>
          <w:tcPr>
            <w:tcW w:w="4504" w:type="dxa"/>
            <w:shd w:val="clear" w:color="auto" w:fill="auto"/>
          </w:tcPr>
          <w:p w14:paraId="66661AE9" w14:textId="77777777" w:rsidR="008F49A4" w:rsidRPr="00C51DCE" w:rsidRDefault="008F49A4" w:rsidP="00C55DE1">
            <w:pPr>
              <w:jc w:val="right"/>
              <w:rPr>
                <w:rFonts w:asciiTheme="majorHAnsi" w:eastAsia="Times New Roman" w:hAnsiTheme="majorHAnsi" w:cstheme="majorHAnsi"/>
              </w:rPr>
            </w:pPr>
          </w:p>
        </w:tc>
      </w:tr>
      <w:tr w:rsidR="008F49A4" w:rsidRPr="00C51DCE" w14:paraId="1BEF8DE8" w14:textId="77777777" w:rsidTr="00C55DE1">
        <w:trPr>
          <w:gridAfter w:val="1"/>
          <w:wAfter w:w="11" w:type="dxa"/>
        </w:trPr>
        <w:tc>
          <w:tcPr>
            <w:tcW w:w="4635" w:type="dxa"/>
            <w:shd w:val="clear" w:color="auto" w:fill="auto"/>
            <w:vAlign w:val="center"/>
          </w:tcPr>
          <w:p w14:paraId="455D4620" w14:textId="74035C0E" w:rsidR="008F49A4" w:rsidRPr="00C51DCE" w:rsidRDefault="00F13E1F" w:rsidP="00C55DE1">
            <w:pPr>
              <w:rPr>
                <w:rFonts w:asciiTheme="majorHAnsi" w:hAnsiTheme="majorHAnsi" w:cstheme="majorHAnsi"/>
                <w:lang w:eastAsia="en-US"/>
              </w:rPr>
            </w:pPr>
            <w:r>
              <w:rPr>
                <w:rFonts w:asciiTheme="majorHAnsi" w:hAnsiTheme="majorHAnsi" w:cstheme="majorHAnsi"/>
                <w:lang w:eastAsia="en-US"/>
              </w:rPr>
              <w:t>DDV ___</w:t>
            </w:r>
            <w:r w:rsidR="008F49A4" w:rsidRPr="00C51DCE">
              <w:rPr>
                <w:rFonts w:asciiTheme="majorHAnsi" w:hAnsiTheme="majorHAnsi" w:cstheme="majorHAnsi"/>
                <w:lang w:eastAsia="en-US"/>
              </w:rPr>
              <w:t>%</w:t>
            </w:r>
          </w:p>
        </w:tc>
        <w:tc>
          <w:tcPr>
            <w:tcW w:w="4504" w:type="dxa"/>
            <w:shd w:val="clear" w:color="auto" w:fill="auto"/>
          </w:tcPr>
          <w:p w14:paraId="26581377" w14:textId="77777777" w:rsidR="008F49A4" w:rsidRPr="00C51DCE" w:rsidRDefault="008F49A4" w:rsidP="00C55DE1">
            <w:pPr>
              <w:jc w:val="right"/>
              <w:rPr>
                <w:rFonts w:asciiTheme="majorHAnsi" w:eastAsia="Times New Roman" w:hAnsiTheme="majorHAnsi" w:cstheme="majorHAnsi"/>
              </w:rPr>
            </w:pPr>
          </w:p>
        </w:tc>
      </w:tr>
      <w:tr w:rsidR="008F49A4" w:rsidRPr="00C51DCE" w14:paraId="307113DA" w14:textId="77777777" w:rsidTr="00C55DE1">
        <w:trPr>
          <w:gridAfter w:val="1"/>
          <w:wAfter w:w="11" w:type="dxa"/>
        </w:trPr>
        <w:tc>
          <w:tcPr>
            <w:tcW w:w="4635" w:type="dxa"/>
            <w:shd w:val="clear" w:color="auto" w:fill="auto"/>
            <w:vAlign w:val="center"/>
          </w:tcPr>
          <w:p w14:paraId="5023B04F" w14:textId="77777777" w:rsidR="008F49A4" w:rsidRPr="00C51DCE" w:rsidRDefault="008F49A4" w:rsidP="00C55DE1">
            <w:pPr>
              <w:jc w:val="both"/>
              <w:rPr>
                <w:rFonts w:asciiTheme="majorHAnsi" w:hAnsiTheme="majorHAnsi" w:cstheme="majorHAnsi"/>
              </w:rPr>
            </w:pPr>
            <w:r w:rsidRPr="00C51DCE">
              <w:rPr>
                <w:rFonts w:asciiTheme="majorHAnsi" w:hAnsiTheme="majorHAnsi" w:cstheme="majorHAnsi"/>
              </w:rPr>
              <w:t xml:space="preserve">SKUPAJ z DDV </w:t>
            </w:r>
          </w:p>
        </w:tc>
        <w:tc>
          <w:tcPr>
            <w:tcW w:w="4504" w:type="dxa"/>
            <w:shd w:val="clear" w:color="auto" w:fill="auto"/>
          </w:tcPr>
          <w:p w14:paraId="042F94EE" w14:textId="77777777" w:rsidR="008F49A4" w:rsidRPr="00C51DCE" w:rsidRDefault="008F49A4" w:rsidP="00C55DE1">
            <w:pPr>
              <w:jc w:val="right"/>
              <w:rPr>
                <w:rFonts w:asciiTheme="majorHAnsi" w:eastAsia="Times New Roman" w:hAnsiTheme="majorHAnsi" w:cstheme="majorHAnsi"/>
              </w:rPr>
            </w:pPr>
          </w:p>
        </w:tc>
      </w:tr>
    </w:tbl>
    <w:p w14:paraId="67F5567D" w14:textId="77777777" w:rsidR="008F49A4" w:rsidRPr="00C51DCE" w:rsidRDefault="008F49A4" w:rsidP="00822327">
      <w:pPr>
        <w:tabs>
          <w:tab w:val="left" w:pos="1728"/>
          <w:tab w:val="left" w:pos="7200"/>
        </w:tabs>
        <w:jc w:val="both"/>
        <w:rPr>
          <w:rFonts w:asciiTheme="majorHAnsi" w:eastAsia="Times New Roman" w:hAnsiTheme="majorHAnsi" w:cstheme="majorHAnsi"/>
        </w:rPr>
      </w:pPr>
    </w:p>
    <w:p w14:paraId="66875C72" w14:textId="77777777" w:rsidR="008F49A4" w:rsidRPr="009A1182" w:rsidRDefault="008F49A4" w:rsidP="008F49A4">
      <w:pPr>
        <w:pStyle w:val="Slog78"/>
        <w:numPr>
          <w:ilvl w:val="0"/>
          <w:numId w:val="0"/>
        </w:numPr>
        <w:tabs>
          <w:tab w:val="clear" w:pos="1728"/>
          <w:tab w:val="clear" w:pos="7200"/>
        </w:tabs>
        <w:rPr>
          <w:rFonts w:cstheme="majorHAnsi"/>
        </w:rPr>
      </w:pPr>
      <w:r w:rsidRPr="009A1182">
        <w:rPr>
          <w:rFonts w:cstheme="majorHAnsi"/>
        </w:rPr>
        <w:t>Ponudbena cena je fiksna do zaključka izvedbe vseh storitev po tej pogodbi in izražena v evrih, ter vključuje:</w:t>
      </w:r>
    </w:p>
    <w:p w14:paraId="71F265F7" w14:textId="62AFB74A" w:rsidR="008F49A4" w:rsidRPr="009A1182" w:rsidRDefault="008F49A4" w:rsidP="008F49A4">
      <w:pPr>
        <w:pStyle w:val="Slog78"/>
        <w:rPr>
          <w:rFonts w:cstheme="majorHAnsi"/>
        </w:rPr>
      </w:pPr>
      <w:r w:rsidRPr="009A1182">
        <w:rPr>
          <w:rFonts w:cstheme="majorHAnsi"/>
        </w:rPr>
        <w:t>DDV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7B3EABCA" w14:textId="46F1071B" w:rsidR="008F49A4" w:rsidRPr="009A1182" w:rsidRDefault="008F49A4" w:rsidP="008F49A4">
      <w:pPr>
        <w:pStyle w:val="Slog78"/>
        <w:rPr>
          <w:rFonts w:cstheme="majorHAnsi"/>
        </w:rPr>
      </w:pPr>
      <w:r w:rsidRPr="009A1182">
        <w:rPr>
          <w:rFonts w:cstheme="majorHAnsi"/>
        </w:rPr>
        <w:t>stroški priprave in izvedbe prevzema vozila, vključno z zavarovanjem odprave napak;</w:t>
      </w:r>
    </w:p>
    <w:p w14:paraId="27452E5D" w14:textId="07CE83DA" w:rsidR="008F49A4" w:rsidRPr="003B522E" w:rsidRDefault="008F49A4" w:rsidP="00DA1ACC">
      <w:pPr>
        <w:pStyle w:val="Slog78"/>
        <w:rPr>
          <w:rFonts w:cstheme="majorHAnsi"/>
          <w:color w:val="FF0000"/>
        </w:rPr>
      </w:pPr>
      <w:r w:rsidRPr="00DA1ACC">
        <w:rPr>
          <w:rFonts w:cstheme="majorHAnsi"/>
        </w:rPr>
        <w:t xml:space="preserve">stroški šolanja </w:t>
      </w:r>
      <w:r w:rsidR="00DA1ACC" w:rsidRPr="00DA1ACC">
        <w:rPr>
          <w:rFonts w:cstheme="majorHAnsi"/>
        </w:rPr>
        <w:t>izobraževanje vsaj 20 zaposlenih naročnika o delovanju nadgradnje v obsegu 5 ur</w:t>
      </w:r>
      <w:r w:rsidRPr="00DA1ACC">
        <w:rPr>
          <w:rFonts w:cstheme="majorHAnsi"/>
        </w:rPr>
        <w:t>;</w:t>
      </w:r>
    </w:p>
    <w:p w14:paraId="53258680" w14:textId="748BC74A" w:rsidR="00AA067C" w:rsidRPr="009A1182" w:rsidRDefault="008F49A4" w:rsidP="008F49A4">
      <w:pPr>
        <w:pStyle w:val="Slog78"/>
        <w:rPr>
          <w:rFonts w:cstheme="majorHAnsi"/>
        </w:rPr>
      </w:pPr>
      <w:r w:rsidRPr="009A1182">
        <w:rPr>
          <w:rFonts w:cstheme="majorHAnsi"/>
        </w:rPr>
        <w:t>vsi ostali stroški (dajatve, trošarine, garancije, zavarovanje, takse, tehnične podpor</w:t>
      </w:r>
      <w:r w:rsidR="00B41335" w:rsidRPr="009A1182">
        <w:rPr>
          <w:rFonts w:cstheme="majorHAnsi"/>
        </w:rPr>
        <w:t>e…), ki bodo nastali izvajalcu</w:t>
      </w:r>
      <w:r w:rsidRPr="009A1182">
        <w:rPr>
          <w:rFonts w:cstheme="majorHAnsi"/>
        </w:rPr>
        <w:t xml:space="preserve"> pri izpolnitvi pogodbenih obveznosti in druge stroške, potrebne za pravilno in kvalitetno izvedbo javnega naročila.</w:t>
      </w:r>
    </w:p>
    <w:p w14:paraId="61A5C6D2" w14:textId="77777777" w:rsidR="00AA067C" w:rsidRPr="003B522E" w:rsidRDefault="00AA067C" w:rsidP="00822327">
      <w:pPr>
        <w:tabs>
          <w:tab w:val="left" w:pos="1728"/>
          <w:tab w:val="left" w:pos="7200"/>
        </w:tabs>
        <w:jc w:val="both"/>
        <w:rPr>
          <w:rFonts w:asciiTheme="majorHAnsi" w:eastAsia="Times New Roman" w:hAnsiTheme="majorHAnsi" w:cstheme="majorHAnsi"/>
          <w:color w:val="FF0000"/>
        </w:rPr>
      </w:pPr>
    </w:p>
    <w:p w14:paraId="2FC95CD4" w14:textId="05D262E2" w:rsidR="00AA067C" w:rsidRPr="009A1182" w:rsidRDefault="00486CC3" w:rsidP="00822327">
      <w:pPr>
        <w:tabs>
          <w:tab w:val="left" w:pos="1728"/>
          <w:tab w:val="left" w:pos="7200"/>
        </w:tabs>
        <w:jc w:val="both"/>
        <w:rPr>
          <w:rFonts w:asciiTheme="majorHAnsi" w:eastAsia="Times New Roman" w:hAnsiTheme="majorHAnsi" w:cstheme="majorHAnsi"/>
        </w:rPr>
      </w:pPr>
      <w:r w:rsidRPr="009A1182">
        <w:rPr>
          <w:rFonts w:asciiTheme="majorHAnsi" w:eastAsia="Times New Roman" w:hAnsiTheme="majorHAnsi" w:cstheme="majorHAnsi"/>
        </w:rPr>
        <w:t>Izvajalec mora izvršiti nadgradnjo, dobaviti potrebno opremo ter izvesti ostale storitve po pogodbi, ki so potrebne za uspešno primopredajo vozila naročniku,</w:t>
      </w:r>
      <w:r w:rsidR="009A1182" w:rsidRPr="009A1182">
        <w:rPr>
          <w:rFonts w:asciiTheme="majorHAnsi" w:eastAsia="Times New Roman" w:hAnsiTheme="majorHAnsi" w:cstheme="majorHAnsi"/>
        </w:rPr>
        <w:t xml:space="preserve"> najkasneje do 28. 2</w:t>
      </w:r>
      <w:r w:rsidR="003B522E" w:rsidRPr="009A1182">
        <w:rPr>
          <w:rFonts w:asciiTheme="majorHAnsi" w:eastAsia="Times New Roman" w:hAnsiTheme="majorHAnsi" w:cstheme="majorHAnsi"/>
        </w:rPr>
        <w:t>. 2025</w:t>
      </w:r>
      <w:r w:rsidR="00AA067C" w:rsidRPr="009A1182">
        <w:rPr>
          <w:rFonts w:asciiTheme="majorHAnsi" w:eastAsia="Times New Roman" w:hAnsiTheme="majorHAnsi" w:cstheme="majorHAnsi"/>
        </w:rPr>
        <w:t>.</w:t>
      </w:r>
    </w:p>
    <w:p w14:paraId="74A8A314" w14:textId="77777777" w:rsidR="00AA067C" w:rsidRPr="009A1182" w:rsidRDefault="00AA067C" w:rsidP="00822327">
      <w:pPr>
        <w:tabs>
          <w:tab w:val="left" w:pos="1728"/>
          <w:tab w:val="left" w:pos="7200"/>
        </w:tabs>
        <w:jc w:val="both"/>
        <w:rPr>
          <w:rFonts w:asciiTheme="majorHAnsi" w:eastAsia="Times New Roman" w:hAnsiTheme="majorHAnsi" w:cstheme="majorHAnsi"/>
        </w:rPr>
      </w:pPr>
    </w:p>
    <w:p w14:paraId="103839D2" w14:textId="4922B67B" w:rsidR="00AA067C" w:rsidRPr="009A1182" w:rsidRDefault="00AA067C" w:rsidP="00822327">
      <w:pPr>
        <w:tabs>
          <w:tab w:val="left" w:pos="1728"/>
          <w:tab w:val="left" w:pos="7200"/>
        </w:tabs>
        <w:jc w:val="both"/>
        <w:rPr>
          <w:rFonts w:asciiTheme="majorHAnsi" w:eastAsia="Times New Roman" w:hAnsiTheme="majorHAnsi" w:cstheme="majorHAnsi"/>
        </w:rPr>
      </w:pPr>
      <w:r w:rsidRPr="009A1182">
        <w:rPr>
          <w:rFonts w:asciiTheme="majorHAnsi" w:eastAsia="Times New Roman" w:hAnsiTheme="majorHAnsi" w:cstheme="majorHAnsi"/>
        </w:rPr>
        <w:t>Naročnik b</w:t>
      </w:r>
      <w:r w:rsidR="0064427A" w:rsidRPr="009A1182">
        <w:rPr>
          <w:rFonts w:asciiTheme="majorHAnsi" w:eastAsia="Times New Roman" w:hAnsiTheme="majorHAnsi" w:cstheme="majorHAnsi"/>
        </w:rPr>
        <w:t>o poravnala pogodbeni znesek 30</w:t>
      </w:r>
      <w:r w:rsidRPr="009A1182">
        <w:rPr>
          <w:rFonts w:asciiTheme="majorHAnsi" w:eastAsia="Times New Roman" w:hAnsiTheme="majorHAnsi" w:cstheme="majorHAnsi"/>
        </w:rPr>
        <w:t xml:space="preserve"> dni od prejetja e-računa v skladu z veljavnim zakonom o izvrševanju proračunov RS, po potrditvi računa s strani skrbnika pogodbe in po uspešno izvedeni primopredaji.</w:t>
      </w:r>
    </w:p>
    <w:p w14:paraId="53BF55AA" w14:textId="2D3856D4" w:rsidR="00F45ABA" w:rsidRDefault="00F45ABA" w:rsidP="00822327">
      <w:pPr>
        <w:tabs>
          <w:tab w:val="left" w:pos="1728"/>
          <w:tab w:val="left" w:pos="7200"/>
        </w:tabs>
        <w:jc w:val="both"/>
        <w:rPr>
          <w:rFonts w:asciiTheme="majorHAnsi" w:eastAsia="Times New Roman" w:hAnsiTheme="majorHAnsi" w:cstheme="majorHAnsi"/>
          <w:color w:val="FF0000"/>
        </w:rPr>
      </w:pPr>
    </w:p>
    <w:p w14:paraId="5A33C3C4" w14:textId="36B39987" w:rsidR="00F45ABA" w:rsidRPr="00C51DCE" w:rsidRDefault="00F45ABA" w:rsidP="00F45ABA">
      <w:pPr>
        <w:tabs>
          <w:tab w:val="left" w:pos="1728"/>
          <w:tab w:val="left" w:pos="7200"/>
        </w:tabs>
        <w:jc w:val="both"/>
        <w:rPr>
          <w:rFonts w:asciiTheme="majorHAnsi" w:eastAsia="Times New Roman" w:hAnsiTheme="majorHAnsi" w:cstheme="majorHAnsi"/>
          <w:b/>
        </w:rPr>
      </w:pPr>
      <w:r>
        <w:rPr>
          <w:rFonts w:asciiTheme="majorHAnsi" w:eastAsia="Times New Roman" w:hAnsiTheme="majorHAnsi" w:cstheme="majorHAnsi"/>
          <w:b/>
        </w:rPr>
        <w:t>Medsebojne obveznosti pogodbenih strank</w:t>
      </w:r>
    </w:p>
    <w:p w14:paraId="0EEA099A" w14:textId="77777777" w:rsidR="00F45ABA" w:rsidRPr="00F45ABA" w:rsidRDefault="00F45ABA" w:rsidP="00F45ABA">
      <w:pPr>
        <w:pStyle w:val="Slog99"/>
        <w:jc w:val="center"/>
        <w:rPr>
          <w:rFonts w:asciiTheme="majorHAnsi" w:hAnsiTheme="majorHAnsi" w:cstheme="majorHAnsi"/>
        </w:rPr>
      </w:pPr>
      <w:r w:rsidRPr="00F45ABA">
        <w:rPr>
          <w:rFonts w:asciiTheme="majorHAnsi" w:hAnsiTheme="majorHAnsi" w:cstheme="majorHAnsi"/>
        </w:rPr>
        <w:t>člen</w:t>
      </w:r>
    </w:p>
    <w:p w14:paraId="3060EE94" w14:textId="5EF6BB2E" w:rsidR="00F45ABA" w:rsidRPr="009A1182" w:rsidRDefault="00F45ABA" w:rsidP="00F45ABA">
      <w:pPr>
        <w:tabs>
          <w:tab w:val="left" w:pos="1728"/>
          <w:tab w:val="left" w:pos="7200"/>
        </w:tabs>
        <w:jc w:val="both"/>
        <w:rPr>
          <w:rFonts w:asciiTheme="majorHAnsi" w:eastAsia="Times New Roman" w:hAnsiTheme="majorHAnsi" w:cstheme="majorHAnsi"/>
        </w:rPr>
      </w:pPr>
      <w:r w:rsidRPr="009A1182">
        <w:rPr>
          <w:rFonts w:asciiTheme="majorHAnsi" w:eastAsia="Times New Roman" w:hAnsiTheme="majorHAnsi" w:cstheme="majorHAnsi"/>
        </w:rPr>
        <w:t>Naročnik se obvezuje:</w:t>
      </w:r>
    </w:p>
    <w:p w14:paraId="11AD6807" w14:textId="66FA683F" w:rsidR="00F45ABA" w:rsidRPr="009A1182" w:rsidRDefault="00F45ABA" w:rsidP="00E26216">
      <w:pPr>
        <w:pStyle w:val="Slog78"/>
        <w:numPr>
          <w:ilvl w:val="0"/>
          <w:numId w:val="110"/>
        </w:numPr>
      </w:pPr>
      <w:r w:rsidRPr="009A1182">
        <w:t>da bo tekoče obveščal izvajalca o vseh spremembah in novo nastalih situacijah, ki bi lahko imele vpliv na izvršitev prevzetih del;</w:t>
      </w:r>
    </w:p>
    <w:p w14:paraId="447C9A3A" w14:textId="14057A56" w:rsidR="00F45ABA" w:rsidRPr="009A1182" w:rsidRDefault="00F45ABA" w:rsidP="00E26216">
      <w:pPr>
        <w:pStyle w:val="Slog78"/>
        <w:numPr>
          <w:ilvl w:val="0"/>
          <w:numId w:val="110"/>
        </w:numPr>
      </w:pPr>
      <w:r w:rsidRPr="009A1182">
        <w:t>dati na razpolago izvajalcu vso dokumentacijo in informacije, s katerimi razpolaga in so za realizacijo prevzetih del potrebni;</w:t>
      </w:r>
    </w:p>
    <w:p w14:paraId="7B357A0F" w14:textId="55413ABB" w:rsidR="00F45ABA" w:rsidRPr="009A1182" w:rsidRDefault="00F45ABA" w:rsidP="00E26216">
      <w:pPr>
        <w:pStyle w:val="Slog78"/>
        <w:numPr>
          <w:ilvl w:val="0"/>
          <w:numId w:val="110"/>
        </w:numPr>
      </w:pPr>
      <w:r w:rsidRPr="009A1182">
        <w:t>sodelovati v času izvedbe s pooblaščenim predstavnikom izvajalca;</w:t>
      </w:r>
    </w:p>
    <w:p w14:paraId="4D988D3B" w14:textId="0CBCA556" w:rsidR="00F45ABA" w:rsidRPr="009A1182" w:rsidRDefault="00F45ABA" w:rsidP="00E26216">
      <w:pPr>
        <w:pStyle w:val="Slog78"/>
        <w:numPr>
          <w:ilvl w:val="0"/>
          <w:numId w:val="110"/>
        </w:numPr>
      </w:pPr>
      <w:r w:rsidRPr="009A1182">
        <w:t>varovati poslovno tajnost izvajalca</w:t>
      </w:r>
    </w:p>
    <w:p w14:paraId="706EECF8" w14:textId="6DF5BFA7" w:rsidR="00F45ABA" w:rsidRPr="009A1182" w:rsidRDefault="00F45ABA" w:rsidP="00E26216">
      <w:pPr>
        <w:pStyle w:val="Slog78"/>
        <w:numPr>
          <w:ilvl w:val="0"/>
          <w:numId w:val="110"/>
        </w:numPr>
      </w:pPr>
      <w:r w:rsidRPr="009A1182">
        <w:t>pravočasno poravnati plačilne obveznosti iz pogodbe.</w:t>
      </w:r>
    </w:p>
    <w:p w14:paraId="693C3E63" w14:textId="77777777" w:rsidR="00F45ABA" w:rsidRPr="009A1182" w:rsidRDefault="00F45ABA" w:rsidP="00F45ABA">
      <w:pPr>
        <w:tabs>
          <w:tab w:val="left" w:pos="1728"/>
          <w:tab w:val="left" w:pos="7200"/>
        </w:tabs>
        <w:jc w:val="both"/>
        <w:rPr>
          <w:rFonts w:asciiTheme="majorHAnsi" w:eastAsia="Times New Roman" w:hAnsiTheme="majorHAnsi" w:cstheme="majorHAnsi"/>
        </w:rPr>
      </w:pPr>
    </w:p>
    <w:p w14:paraId="6A85CC72" w14:textId="77777777" w:rsidR="00F45ABA" w:rsidRPr="009A1182" w:rsidRDefault="00F45ABA" w:rsidP="00F45ABA">
      <w:pPr>
        <w:tabs>
          <w:tab w:val="left" w:pos="1728"/>
          <w:tab w:val="left" w:pos="7200"/>
        </w:tabs>
        <w:jc w:val="both"/>
        <w:rPr>
          <w:rFonts w:asciiTheme="majorHAnsi" w:eastAsia="Times New Roman" w:hAnsiTheme="majorHAnsi" w:cstheme="majorHAnsi"/>
        </w:rPr>
      </w:pPr>
      <w:r w:rsidRPr="009A1182">
        <w:rPr>
          <w:rFonts w:asciiTheme="majorHAnsi" w:eastAsia="Times New Roman" w:hAnsiTheme="majorHAnsi" w:cstheme="majorHAnsi"/>
        </w:rPr>
        <w:t>Izvajalec se obvezuje:</w:t>
      </w:r>
    </w:p>
    <w:p w14:paraId="012DC513" w14:textId="31320451" w:rsidR="00F45ABA" w:rsidRPr="009A1182" w:rsidRDefault="00F45ABA" w:rsidP="00F45ABA">
      <w:pPr>
        <w:pStyle w:val="Slog100"/>
        <w:rPr>
          <w:color w:val="auto"/>
        </w:rPr>
      </w:pPr>
      <w:r w:rsidRPr="009A1182">
        <w:rPr>
          <w:color w:val="auto"/>
        </w:rPr>
        <w:t>v roku 15</w:t>
      </w:r>
      <w:r w:rsidR="00FF4590" w:rsidRPr="009A1182">
        <w:rPr>
          <w:color w:val="auto"/>
        </w:rPr>
        <w:t xml:space="preserve"> dni od podpisa</w:t>
      </w:r>
      <w:r w:rsidRPr="009A1182">
        <w:rPr>
          <w:color w:val="auto"/>
        </w:rPr>
        <w:t xml:space="preserve"> pogodbe</w:t>
      </w:r>
      <w:r w:rsidR="00FF4590" w:rsidRPr="009A1182">
        <w:rPr>
          <w:color w:val="auto"/>
        </w:rPr>
        <w:t xml:space="preserve"> s strani obeh pogodbenih strank,</w:t>
      </w:r>
      <w:r w:rsidRPr="009A1182">
        <w:rPr>
          <w:color w:val="auto"/>
        </w:rPr>
        <w:t xml:space="preserve"> predložiti zahtevano zavarovanje dobro izvedbo pogodbenih obveznosti, skladno z določili dokumentacije v zvezi z javnim naročilom in to pogodbo;</w:t>
      </w:r>
    </w:p>
    <w:p w14:paraId="5DC2DBD6" w14:textId="77777777" w:rsidR="00F45ABA" w:rsidRPr="009A1182" w:rsidRDefault="00F45ABA" w:rsidP="00F45ABA">
      <w:pPr>
        <w:pStyle w:val="Slog100"/>
        <w:rPr>
          <w:color w:val="auto"/>
        </w:rPr>
      </w:pPr>
      <w:r w:rsidRPr="009A1182">
        <w:rPr>
          <w:color w:val="auto"/>
        </w:rPr>
        <w:t>prevzeta dela izvršiti strokovno pravilno, vestno in kvalitetno v skladu z veljavno zakonodajo, predpisi in pravilniki;</w:t>
      </w:r>
    </w:p>
    <w:p w14:paraId="52A9E5F0" w14:textId="48236948" w:rsidR="00F45ABA" w:rsidRPr="009A1182" w:rsidRDefault="00F45ABA" w:rsidP="00F45ABA">
      <w:pPr>
        <w:pStyle w:val="Slog100"/>
        <w:rPr>
          <w:color w:val="auto"/>
        </w:rPr>
      </w:pPr>
      <w:r w:rsidRPr="009A1182">
        <w:rPr>
          <w:color w:val="auto"/>
        </w:rPr>
        <w:t>sodelovati z naročnikom v času izvedbe del;</w:t>
      </w:r>
    </w:p>
    <w:p w14:paraId="28687721" w14:textId="4F4995AF" w:rsidR="00F45ABA" w:rsidRPr="009A1182" w:rsidRDefault="00F45ABA" w:rsidP="00F45ABA">
      <w:pPr>
        <w:pStyle w:val="Slog100"/>
        <w:rPr>
          <w:color w:val="auto"/>
        </w:rPr>
      </w:pPr>
      <w:r w:rsidRPr="009A1182">
        <w:rPr>
          <w:color w:val="auto"/>
        </w:rPr>
        <w:t>pooblaščenim predstavnikom naročnika omogočiti in nuditi pregled opravljenih del na vozilu – nadgradnji v času izdelave po predhodni najavi naročnika (naročnik ima pravico do vsaj 5 obiskov v času izdelave nadgradnje) in ob ogledu opravljenih del sestaviti zapisnik z navedbo pripomb naročnika, spremembami tehničnih rešitev, naročenim ali zmanjšanim obsegom del in podobno, ki ga podpišeta p</w:t>
      </w:r>
      <w:r w:rsidR="002B2BD8" w:rsidRPr="009A1182">
        <w:rPr>
          <w:color w:val="auto"/>
        </w:rPr>
        <w:t>ooblaščena predstavnika naročnika</w:t>
      </w:r>
      <w:r w:rsidRPr="009A1182">
        <w:rPr>
          <w:color w:val="auto"/>
        </w:rPr>
        <w:t xml:space="preserve"> in izvajalca.;</w:t>
      </w:r>
    </w:p>
    <w:p w14:paraId="7A5EADCB" w14:textId="77777777" w:rsidR="00F45ABA" w:rsidRPr="009A1182" w:rsidRDefault="00F45ABA" w:rsidP="00F45ABA">
      <w:pPr>
        <w:pStyle w:val="Slog100"/>
        <w:rPr>
          <w:color w:val="auto"/>
        </w:rPr>
      </w:pPr>
      <w:r w:rsidRPr="009A1182">
        <w:rPr>
          <w:color w:val="auto"/>
        </w:rPr>
        <w:t>sproti popravljati in dopolnjevati projektne rešitve v kolikor se pri izvedbi del izkaže, da so le-te pomanjkljive ali nepravilne;</w:t>
      </w:r>
    </w:p>
    <w:p w14:paraId="6567DF53" w14:textId="0B374105" w:rsidR="00F45ABA" w:rsidRPr="009A1182" w:rsidRDefault="002B2BD8" w:rsidP="00E26216">
      <w:pPr>
        <w:pStyle w:val="Slog100"/>
        <w:rPr>
          <w:color w:val="auto"/>
        </w:rPr>
      </w:pPr>
      <w:r w:rsidRPr="009A1182">
        <w:rPr>
          <w:color w:val="auto"/>
        </w:rPr>
        <w:t>na zahtevo naročnika</w:t>
      </w:r>
      <w:r w:rsidR="00F45ABA" w:rsidRPr="009A1182">
        <w:rPr>
          <w:color w:val="auto"/>
        </w:rPr>
        <w:t xml:space="preserve"> iskati ali proučiti posredovane nove racionalnejše rešitve detajlov.</w:t>
      </w:r>
    </w:p>
    <w:p w14:paraId="633252C7" w14:textId="4F4E4390" w:rsidR="00182895" w:rsidRPr="00C51DCE" w:rsidRDefault="00182895" w:rsidP="00822327">
      <w:pPr>
        <w:tabs>
          <w:tab w:val="left" w:pos="1728"/>
          <w:tab w:val="left" w:pos="7200"/>
        </w:tabs>
        <w:jc w:val="both"/>
        <w:rPr>
          <w:rFonts w:asciiTheme="majorHAnsi" w:eastAsia="Times New Roman" w:hAnsiTheme="majorHAnsi" w:cstheme="majorHAnsi"/>
        </w:rPr>
      </w:pPr>
    </w:p>
    <w:p w14:paraId="0A627745" w14:textId="28633EA0" w:rsidR="00230A7D" w:rsidRPr="00C51DCE" w:rsidRDefault="00BF6A2A"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Izvajanje naročila s podizvajalci</w:t>
      </w:r>
    </w:p>
    <w:p w14:paraId="7E865858"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0CCDB7F9" w14:textId="4DF10C7D" w:rsidR="0064427A" w:rsidRPr="00C51DCE" w:rsidRDefault="0064427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 xml:space="preserve">Poleg svojega računa </w:t>
      </w:r>
      <w:r w:rsidR="0035733B" w:rsidRPr="00C51DCE">
        <w:rPr>
          <w:rFonts w:asciiTheme="majorHAnsi" w:eastAsia="Times New Roman" w:hAnsiTheme="majorHAnsi" w:cstheme="majorHAnsi"/>
        </w:rPr>
        <w:t>o</w:t>
      </w:r>
      <w:r w:rsidR="00B961B4">
        <w:rPr>
          <w:rFonts w:asciiTheme="majorHAnsi" w:eastAsia="Times New Roman" w:hAnsiTheme="majorHAnsi" w:cstheme="majorHAnsi"/>
        </w:rPr>
        <w:t>ziroma situacije mora izvajalec</w:t>
      </w:r>
      <w:r w:rsidRPr="00C51DCE">
        <w:rPr>
          <w:rFonts w:asciiTheme="majorHAnsi" w:eastAsia="Times New Roman" w:hAnsiTheme="majorHAnsi" w:cstheme="majorHAnsi"/>
        </w:rPr>
        <w:t>, v primeru podizvajalcev, ki so naročniku predložili zahtevo za neposredno plačilo, obvezno priložiti račune svojih podizvajalcev, ki jih je predhodno potrdil.</w:t>
      </w:r>
    </w:p>
    <w:p w14:paraId="4B1792A3" w14:textId="77777777" w:rsidR="0064427A" w:rsidRPr="00C51DCE" w:rsidRDefault="0064427A" w:rsidP="00822327">
      <w:pPr>
        <w:tabs>
          <w:tab w:val="left" w:pos="1728"/>
          <w:tab w:val="left" w:pos="7200"/>
        </w:tabs>
        <w:jc w:val="both"/>
        <w:rPr>
          <w:rFonts w:asciiTheme="majorHAnsi" w:eastAsia="Times New Roman" w:hAnsiTheme="majorHAnsi" w:cstheme="majorHAnsi"/>
        </w:rPr>
      </w:pPr>
    </w:p>
    <w:p w14:paraId="6261667B" w14:textId="1A99B696" w:rsidR="0064427A" w:rsidRPr="00C51DCE" w:rsidRDefault="00B961B4" w:rsidP="00822327">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Izvajalec</w:t>
      </w:r>
      <w:r w:rsidR="0064427A" w:rsidRPr="00C51DCE">
        <w:rPr>
          <w:rFonts w:asciiTheme="majorHAnsi" w:eastAsia="Times New Roman" w:hAnsiTheme="majorHAnsi" w:cstheme="majorHAnsi"/>
        </w:rPr>
        <w:t xml:space="preserve"> pooblašča naročnika, </w:t>
      </w:r>
      <w:r w:rsidR="000F6DC4" w:rsidRPr="00C51DCE">
        <w:rPr>
          <w:rFonts w:asciiTheme="majorHAnsi" w:eastAsia="Times New Roman" w:hAnsiTheme="majorHAnsi" w:cstheme="majorHAnsi"/>
        </w:rPr>
        <w:t>da na podlagi potrjenega računa</w:t>
      </w:r>
      <w:r w:rsidR="0064427A" w:rsidRPr="00C51DCE">
        <w:rPr>
          <w:rFonts w:asciiTheme="majorHAnsi" w:eastAsia="Times New Roman" w:hAnsiTheme="majorHAnsi" w:cstheme="majorHAnsi"/>
        </w:rPr>
        <w:t xml:space="preserve"> neposredno plačuje podizvajalcem, ki so naročniku predložili zahtevo za neposredno plačilo v skladu z določili 94. člena ZJN-3.</w:t>
      </w:r>
    </w:p>
    <w:p w14:paraId="4DA572C5" w14:textId="77777777" w:rsidR="0064427A" w:rsidRPr="00C51DCE" w:rsidRDefault="0064427A" w:rsidP="00822327">
      <w:pPr>
        <w:tabs>
          <w:tab w:val="left" w:pos="1728"/>
          <w:tab w:val="left" w:pos="7200"/>
        </w:tabs>
        <w:jc w:val="both"/>
        <w:rPr>
          <w:rFonts w:asciiTheme="majorHAnsi" w:eastAsia="Times New Roman" w:hAnsiTheme="majorHAnsi" w:cstheme="majorHAnsi"/>
        </w:rPr>
      </w:pPr>
    </w:p>
    <w:p w14:paraId="5F30D398" w14:textId="6DC4AE6D" w:rsidR="0064427A" w:rsidRPr="00C51DCE" w:rsidRDefault="0064427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 xml:space="preserve">Če neposredno plačilo podizvajalcu ni obvezno v skladu s tem členom, mora naročnik od </w:t>
      </w:r>
      <w:r w:rsidR="00B961B4">
        <w:rPr>
          <w:rFonts w:asciiTheme="majorHAnsi" w:eastAsia="Times New Roman" w:hAnsiTheme="majorHAnsi" w:cstheme="majorHAnsi"/>
        </w:rPr>
        <w:t>izvajalca</w:t>
      </w:r>
      <w:r w:rsidRPr="00C51DCE">
        <w:rPr>
          <w:rFonts w:asciiTheme="majorHAnsi" w:eastAsia="Times New Roman" w:hAnsiTheme="majorHAnsi" w:cstheme="majorHAnsi"/>
        </w:rPr>
        <w:t xml:space="preserve"> zahtevati, da mu najpozneje v 60 dneh od plačila končnega računa pošlje svojo pisno izjavo in pisno izjavo podizvajalca, da je podizvajalec prejel plačilo za izvedene storitve oziroma dobavljeno blago, neposredno povezano s predmetom javnega naročila.</w:t>
      </w:r>
    </w:p>
    <w:p w14:paraId="6F325ADD" w14:textId="77777777" w:rsidR="0064427A" w:rsidRPr="00C51DCE" w:rsidRDefault="0064427A" w:rsidP="00822327">
      <w:pPr>
        <w:tabs>
          <w:tab w:val="left" w:pos="1728"/>
          <w:tab w:val="left" w:pos="7200"/>
        </w:tabs>
        <w:jc w:val="both"/>
        <w:rPr>
          <w:rFonts w:asciiTheme="majorHAnsi" w:eastAsia="Times New Roman" w:hAnsiTheme="majorHAnsi" w:cstheme="majorHAnsi"/>
        </w:rPr>
      </w:pPr>
    </w:p>
    <w:p w14:paraId="0E6ED1EF" w14:textId="5919563F" w:rsidR="00BF6A2A" w:rsidRPr="00C51DCE" w:rsidRDefault="00B961B4" w:rsidP="00822327">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Z izvajalcem</w:t>
      </w:r>
      <w:r w:rsidR="0064427A" w:rsidRPr="00C51DCE">
        <w:rPr>
          <w:rFonts w:asciiTheme="majorHAnsi" w:eastAsia="Times New Roman" w:hAnsiTheme="majorHAnsi" w:cstheme="majorHAnsi"/>
        </w:rPr>
        <w:t xml:space="preserve">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C51DCE" w14:paraId="5975797B" w14:textId="77777777" w:rsidTr="007A61B1">
        <w:tc>
          <w:tcPr>
            <w:tcW w:w="3016" w:type="dxa"/>
            <w:shd w:val="clear" w:color="auto" w:fill="auto"/>
          </w:tcPr>
          <w:p w14:paraId="4C786589"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Podizvajalci:</w:t>
            </w:r>
          </w:p>
          <w:p w14:paraId="41DC1CF3"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(naziv, polni naslov, matična</w:t>
            </w:r>
          </w:p>
          <w:p w14:paraId="344F6A7F"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številka, davčna številka in</w:t>
            </w:r>
          </w:p>
          <w:p w14:paraId="65B56A45"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transakcijski račun)</w:t>
            </w:r>
          </w:p>
        </w:tc>
        <w:tc>
          <w:tcPr>
            <w:tcW w:w="2999" w:type="dxa"/>
            <w:shd w:val="clear" w:color="auto" w:fill="auto"/>
          </w:tcPr>
          <w:p w14:paraId="7BBAB4A0"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Obseg in vrsta del:</w:t>
            </w:r>
          </w:p>
        </w:tc>
        <w:tc>
          <w:tcPr>
            <w:tcW w:w="3007" w:type="dxa"/>
            <w:shd w:val="clear" w:color="auto" w:fill="auto"/>
          </w:tcPr>
          <w:p w14:paraId="44B05CFB"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Predmet, količina,</w:t>
            </w:r>
          </w:p>
          <w:p w14:paraId="3CEBD097"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vrednost, kraj in rok</w:t>
            </w:r>
          </w:p>
          <w:p w14:paraId="3DAE0EAB"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izvedbe teh del:</w:t>
            </w:r>
          </w:p>
        </w:tc>
      </w:tr>
      <w:tr w:rsidR="00BF6A2A" w:rsidRPr="00C51DCE" w14:paraId="7C487BD0" w14:textId="77777777" w:rsidTr="006F7E61">
        <w:trPr>
          <w:trHeight w:val="340"/>
        </w:trPr>
        <w:tc>
          <w:tcPr>
            <w:tcW w:w="3016" w:type="dxa"/>
            <w:shd w:val="clear" w:color="auto" w:fill="auto"/>
          </w:tcPr>
          <w:p w14:paraId="0AC248D7" w14:textId="77777777" w:rsidR="00BF6A2A" w:rsidRPr="00C51DCE" w:rsidRDefault="00BF6A2A" w:rsidP="00822327">
            <w:pPr>
              <w:tabs>
                <w:tab w:val="left" w:pos="1728"/>
                <w:tab w:val="left" w:pos="7200"/>
              </w:tabs>
              <w:jc w:val="both"/>
              <w:rPr>
                <w:rFonts w:asciiTheme="majorHAnsi" w:eastAsia="Times New Roman" w:hAnsiTheme="majorHAnsi" w:cstheme="majorHAnsi"/>
              </w:rPr>
            </w:pPr>
          </w:p>
          <w:p w14:paraId="5A711BD2" w14:textId="77777777" w:rsidR="00BF6A2A" w:rsidRPr="00C51DCE"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0453E93" w14:textId="77777777" w:rsidR="00BF6A2A" w:rsidRPr="00C51DCE"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B7E6DD6" w14:textId="77777777" w:rsidR="00BF6A2A" w:rsidRPr="00C51DCE" w:rsidRDefault="00BF6A2A" w:rsidP="00822327">
            <w:pPr>
              <w:tabs>
                <w:tab w:val="left" w:pos="1728"/>
                <w:tab w:val="left" w:pos="7200"/>
              </w:tabs>
              <w:jc w:val="both"/>
              <w:rPr>
                <w:rFonts w:asciiTheme="majorHAnsi" w:eastAsia="Times New Roman" w:hAnsiTheme="majorHAnsi" w:cstheme="majorHAnsi"/>
              </w:rPr>
            </w:pPr>
          </w:p>
        </w:tc>
      </w:tr>
      <w:tr w:rsidR="00BF6A2A" w:rsidRPr="00C51DCE" w14:paraId="0CB1DB19" w14:textId="77777777" w:rsidTr="007A61B1">
        <w:tc>
          <w:tcPr>
            <w:tcW w:w="3016" w:type="dxa"/>
            <w:shd w:val="clear" w:color="auto" w:fill="auto"/>
          </w:tcPr>
          <w:p w14:paraId="03C2C8F0" w14:textId="77777777" w:rsidR="00BF6A2A" w:rsidRPr="00C51DCE" w:rsidRDefault="00BF6A2A" w:rsidP="00822327">
            <w:pPr>
              <w:tabs>
                <w:tab w:val="left" w:pos="1728"/>
                <w:tab w:val="left" w:pos="7200"/>
              </w:tabs>
              <w:jc w:val="both"/>
              <w:rPr>
                <w:rFonts w:asciiTheme="majorHAnsi" w:eastAsia="Times New Roman" w:hAnsiTheme="majorHAnsi" w:cstheme="majorHAnsi"/>
              </w:rPr>
            </w:pPr>
          </w:p>
          <w:p w14:paraId="62A341BA" w14:textId="77777777" w:rsidR="00BF6A2A" w:rsidRPr="00C51DCE"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C1D72A9" w14:textId="77777777" w:rsidR="00BF6A2A" w:rsidRPr="00C51DCE"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00C47B11" w14:textId="77777777" w:rsidR="00BF6A2A" w:rsidRPr="00C51DCE" w:rsidRDefault="00BF6A2A" w:rsidP="00822327">
            <w:pPr>
              <w:tabs>
                <w:tab w:val="left" w:pos="1728"/>
                <w:tab w:val="left" w:pos="7200"/>
              </w:tabs>
              <w:jc w:val="both"/>
              <w:rPr>
                <w:rFonts w:asciiTheme="majorHAnsi" w:eastAsia="Times New Roman" w:hAnsiTheme="majorHAnsi" w:cstheme="majorHAnsi"/>
              </w:rPr>
            </w:pPr>
          </w:p>
        </w:tc>
      </w:tr>
      <w:tr w:rsidR="00BF6A2A" w:rsidRPr="00C51DCE" w14:paraId="4FDA6A1E" w14:textId="77777777" w:rsidTr="007A61B1">
        <w:tc>
          <w:tcPr>
            <w:tcW w:w="3016" w:type="dxa"/>
            <w:shd w:val="clear" w:color="auto" w:fill="auto"/>
          </w:tcPr>
          <w:p w14:paraId="1E2F1019" w14:textId="77777777" w:rsidR="00BF6A2A" w:rsidRPr="00C51DCE" w:rsidRDefault="00BF6A2A" w:rsidP="00822327">
            <w:pPr>
              <w:tabs>
                <w:tab w:val="left" w:pos="1728"/>
                <w:tab w:val="left" w:pos="7200"/>
              </w:tabs>
              <w:jc w:val="both"/>
              <w:rPr>
                <w:rFonts w:asciiTheme="majorHAnsi" w:eastAsia="Times New Roman" w:hAnsiTheme="majorHAnsi" w:cstheme="majorHAnsi"/>
              </w:rPr>
            </w:pPr>
          </w:p>
          <w:p w14:paraId="0E894F09" w14:textId="77777777" w:rsidR="00BF6A2A" w:rsidRPr="00C51DCE"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A9D417" w14:textId="77777777" w:rsidR="00BF6A2A" w:rsidRPr="00C51DCE"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23A40F2" w14:textId="77777777" w:rsidR="00BF6A2A" w:rsidRPr="00C51DCE" w:rsidRDefault="00BF6A2A" w:rsidP="00822327">
            <w:pPr>
              <w:tabs>
                <w:tab w:val="left" w:pos="1728"/>
                <w:tab w:val="left" w:pos="7200"/>
              </w:tabs>
              <w:jc w:val="both"/>
              <w:rPr>
                <w:rFonts w:asciiTheme="majorHAnsi" w:eastAsia="Times New Roman" w:hAnsiTheme="majorHAnsi" w:cstheme="majorHAnsi"/>
              </w:rPr>
            </w:pPr>
          </w:p>
        </w:tc>
      </w:tr>
    </w:tbl>
    <w:p w14:paraId="0925D173"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 xml:space="preserve"> </w:t>
      </w:r>
    </w:p>
    <w:p w14:paraId="0AE0E65F" w14:textId="0213A152" w:rsidR="00BF6A2A" w:rsidRPr="00C51DCE" w:rsidRDefault="00B961B4" w:rsidP="00822327">
      <w:pPr>
        <w:jc w:val="both"/>
        <w:rPr>
          <w:rFonts w:asciiTheme="majorHAnsi" w:eastAsia="Times New Roman" w:hAnsiTheme="majorHAnsi" w:cstheme="majorHAnsi"/>
        </w:rPr>
      </w:pPr>
      <w:r>
        <w:rPr>
          <w:rFonts w:asciiTheme="majorHAnsi" w:eastAsia="Times New Roman" w:hAnsiTheme="majorHAnsi" w:cstheme="majorHAnsi"/>
        </w:rPr>
        <w:t>Izvajalec</w:t>
      </w:r>
      <w:r w:rsidR="0064427A" w:rsidRPr="00C51DCE">
        <w:rPr>
          <w:rFonts w:asciiTheme="majorHAnsi" w:eastAsia="Times New Roman" w:hAnsiTheme="majorHAnsi" w:cstheme="majorHAnsi"/>
        </w:rPr>
        <w:t xml:space="preserve">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w:t>
      </w:r>
      <w:r w:rsidR="00920A5B" w:rsidRPr="00C51DCE">
        <w:rPr>
          <w:rFonts w:asciiTheme="majorHAnsi" w:eastAsia="Times New Roman" w:hAnsiTheme="majorHAnsi" w:cstheme="majorHAnsi"/>
        </w:rPr>
        <w:t>e nov</w:t>
      </w:r>
      <w:r>
        <w:rPr>
          <w:rFonts w:asciiTheme="majorHAnsi" w:eastAsia="Times New Roman" w:hAnsiTheme="majorHAnsi" w:cstheme="majorHAnsi"/>
        </w:rPr>
        <w:t>ih podizvajalcev mora izvajalec</w:t>
      </w:r>
      <w:r w:rsidR="0064427A" w:rsidRPr="00C51DCE">
        <w:rPr>
          <w:rFonts w:asciiTheme="majorHAnsi" w:eastAsia="Times New Roman" w:hAnsiTheme="majorHAnsi" w:cstheme="majorHAnsi"/>
        </w:rPr>
        <w:t xml:space="preserve"> skupaj z obvestilom posredovati tudi podatke in dokumente iz</w:t>
      </w:r>
      <w:r>
        <w:rPr>
          <w:rFonts w:asciiTheme="majorHAnsi" w:eastAsia="Times New Roman" w:hAnsiTheme="majorHAnsi" w:cstheme="majorHAnsi"/>
        </w:rPr>
        <w:t xml:space="preserve"> drugega</w:t>
      </w:r>
      <w:r w:rsidR="0064427A" w:rsidRPr="00C51DCE">
        <w:rPr>
          <w:rFonts w:asciiTheme="majorHAnsi" w:eastAsia="Times New Roman" w:hAnsiTheme="majorHAnsi" w:cstheme="majorHAnsi"/>
        </w:rPr>
        <w:t xml:space="preserve"> odstavka 94. člena ZJN-3.</w:t>
      </w:r>
    </w:p>
    <w:p w14:paraId="70F289D3" w14:textId="2CC1026B" w:rsidR="000A07FF" w:rsidRPr="00C51DCE" w:rsidRDefault="000A07FF" w:rsidP="00822327">
      <w:pPr>
        <w:jc w:val="both"/>
        <w:rPr>
          <w:rFonts w:asciiTheme="majorHAnsi" w:eastAsia="Times New Roman" w:hAnsiTheme="majorHAnsi" w:cstheme="majorHAnsi"/>
        </w:rPr>
      </w:pPr>
    </w:p>
    <w:p w14:paraId="239E5027" w14:textId="77777777" w:rsidR="00BF6A2A" w:rsidRPr="00C51DCE" w:rsidRDefault="007A021A"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Zavarovanje za dobro izvedbo</w:t>
      </w:r>
    </w:p>
    <w:p w14:paraId="0B759C3F"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39F7D994" w14:textId="0DBC19C9" w:rsidR="00BF6A2A" w:rsidRPr="009A1182" w:rsidRDefault="00FF4590" w:rsidP="00822327">
      <w:pPr>
        <w:tabs>
          <w:tab w:val="left" w:pos="1728"/>
          <w:tab w:val="left" w:pos="7200"/>
        </w:tabs>
        <w:jc w:val="both"/>
        <w:rPr>
          <w:rFonts w:asciiTheme="majorHAnsi" w:eastAsia="Times New Roman" w:hAnsiTheme="majorHAnsi" w:cstheme="majorHAnsi"/>
        </w:rPr>
      </w:pPr>
      <w:r w:rsidRPr="009A1182">
        <w:rPr>
          <w:rFonts w:asciiTheme="majorHAnsi" w:eastAsia="Times New Roman" w:hAnsiTheme="majorHAnsi" w:cstheme="majorHAnsi"/>
        </w:rPr>
        <w:t>Izvajalec</w:t>
      </w:r>
      <w:r w:rsidR="00746E84" w:rsidRPr="009A1182">
        <w:rPr>
          <w:rFonts w:asciiTheme="majorHAnsi" w:eastAsia="Times New Roman" w:hAnsiTheme="majorHAnsi" w:cstheme="majorHAnsi"/>
        </w:rPr>
        <w:t xml:space="preserve"> mora</w:t>
      </w:r>
      <w:r w:rsidR="00562035" w:rsidRPr="009A1182">
        <w:rPr>
          <w:rFonts w:asciiTheme="majorHAnsi" w:eastAsia="Times New Roman" w:hAnsiTheme="majorHAnsi" w:cstheme="majorHAnsi"/>
        </w:rPr>
        <w:t>,</w:t>
      </w:r>
      <w:r w:rsidR="00746E84" w:rsidRPr="009A1182">
        <w:rPr>
          <w:rFonts w:asciiTheme="majorHAnsi" w:eastAsia="Times New Roman" w:hAnsiTheme="majorHAnsi" w:cstheme="majorHAnsi"/>
        </w:rPr>
        <w:t xml:space="preserve"> najkasneje v petnajstih</w:t>
      </w:r>
      <w:r w:rsidR="00BF6A2A" w:rsidRPr="009A1182">
        <w:rPr>
          <w:rFonts w:asciiTheme="majorHAnsi" w:eastAsia="Times New Roman" w:hAnsiTheme="majorHAnsi" w:cstheme="majorHAnsi"/>
        </w:rPr>
        <w:t xml:space="preserve"> delovnih dneh od podpisa pogodbe s strani obeh pogodbenih strank, kot pogoj za veljavnost pogodbe, naročniku izročiti </w:t>
      </w:r>
      <w:r w:rsidR="007A021A" w:rsidRPr="009A1182">
        <w:rPr>
          <w:rFonts w:asciiTheme="majorHAnsi" w:eastAsia="Times New Roman" w:hAnsiTheme="majorHAnsi" w:cstheme="majorHAnsi"/>
        </w:rPr>
        <w:t>zavarovanje</w:t>
      </w:r>
      <w:r w:rsidR="00BF6A2A" w:rsidRPr="009A1182">
        <w:rPr>
          <w:rFonts w:asciiTheme="majorHAnsi" w:eastAsia="Times New Roman" w:hAnsiTheme="majorHAnsi" w:cstheme="majorHAnsi"/>
        </w:rPr>
        <w:t xml:space="preserve"> za dobro izvedbo pogodbenih obveznos</w:t>
      </w:r>
      <w:r w:rsidR="00487B80" w:rsidRPr="009A1182">
        <w:rPr>
          <w:rFonts w:asciiTheme="majorHAnsi" w:eastAsia="Times New Roman" w:hAnsiTheme="majorHAnsi" w:cstheme="majorHAnsi"/>
        </w:rPr>
        <w:t>ti</w:t>
      </w:r>
      <w:r w:rsidR="00310DA0" w:rsidRPr="009A1182">
        <w:rPr>
          <w:rFonts w:asciiTheme="majorHAnsi" w:eastAsia="Times New Roman" w:hAnsiTheme="majorHAnsi" w:cstheme="majorHAnsi"/>
        </w:rPr>
        <w:t xml:space="preserve"> </w:t>
      </w:r>
      <w:r w:rsidR="000D5AF9" w:rsidRPr="009A1182">
        <w:rPr>
          <w:rFonts w:asciiTheme="majorHAnsi" w:eastAsia="Times New Roman" w:hAnsiTheme="majorHAnsi" w:cstheme="majorHAnsi"/>
        </w:rPr>
        <w:t xml:space="preserve">v obliki </w:t>
      </w:r>
      <w:r w:rsidR="00746E84" w:rsidRPr="009A1182">
        <w:rPr>
          <w:rFonts w:asciiTheme="majorHAnsi" w:eastAsia="Times New Roman" w:hAnsiTheme="majorHAnsi" w:cstheme="majorHAnsi"/>
        </w:rPr>
        <w:t xml:space="preserve"> bančne garancije ali kavcijskega zavarovanja</w:t>
      </w:r>
      <w:r w:rsidR="006257D5" w:rsidRPr="009A1182">
        <w:rPr>
          <w:rFonts w:asciiTheme="majorHAnsi" w:eastAsia="Times New Roman" w:hAnsiTheme="majorHAnsi" w:cstheme="majorHAnsi"/>
        </w:rPr>
        <w:t>,</w:t>
      </w:r>
      <w:r w:rsidR="00487B80" w:rsidRPr="009A1182">
        <w:rPr>
          <w:rFonts w:asciiTheme="majorHAnsi" w:eastAsia="Times New Roman" w:hAnsiTheme="majorHAnsi" w:cstheme="majorHAnsi"/>
        </w:rPr>
        <w:t xml:space="preserve"> v </w:t>
      </w:r>
      <w:r w:rsidR="007A021A" w:rsidRPr="009A1182">
        <w:rPr>
          <w:rFonts w:asciiTheme="majorHAnsi" w:eastAsia="Times New Roman" w:hAnsiTheme="majorHAnsi" w:cstheme="majorHAnsi"/>
        </w:rPr>
        <w:t>višini</w:t>
      </w:r>
      <w:r w:rsidR="00487B80" w:rsidRPr="009A1182">
        <w:rPr>
          <w:rFonts w:asciiTheme="majorHAnsi" w:eastAsia="Times New Roman" w:hAnsiTheme="majorHAnsi" w:cstheme="majorHAnsi"/>
        </w:rPr>
        <w:t xml:space="preserve"> 10% pogodbene vrednosti z DDV</w:t>
      </w:r>
      <w:r w:rsidR="007A021A" w:rsidRPr="009A1182">
        <w:rPr>
          <w:rFonts w:asciiTheme="majorHAnsi" w:eastAsia="Times New Roman" w:hAnsiTheme="majorHAnsi" w:cstheme="majorHAnsi"/>
        </w:rPr>
        <w:t xml:space="preserve">, </w:t>
      </w:r>
      <w:r w:rsidR="002E31FF" w:rsidRPr="009A1182">
        <w:rPr>
          <w:rFonts w:asciiTheme="majorHAnsi" w:eastAsia="Times New Roman" w:hAnsiTheme="majorHAnsi" w:cstheme="majorHAnsi"/>
        </w:rPr>
        <w:t>z vsebino</w:t>
      </w:r>
      <w:r w:rsidR="007A021A" w:rsidRPr="009A1182">
        <w:rPr>
          <w:rFonts w:asciiTheme="majorHAnsi" w:eastAsia="Times New Roman" w:hAnsiTheme="majorHAnsi" w:cstheme="majorHAnsi"/>
        </w:rPr>
        <w:t xml:space="preserve"> kot je določeno v </w:t>
      </w:r>
      <w:r w:rsidR="00BF6A2A" w:rsidRPr="009A1182">
        <w:rPr>
          <w:rFonts w:asciiTheme="majorHAnsi" w:eastAsia="Times New Roman" w:hAnsiTheme="majorHAnsi" w:cstheme="majorHAnsi"/>
        </w:rPr>
        <w:t>dokumentaciji</w:t>
      </w:r>
      <w:r w:rsidR="007A021A" w:rsidRPr="009A1182">
        <w:rPr>
          <w:rFonts w:asciiTheme="majorHAnsi" w:eastAsia="Times New Roman" w:hAnsiTheme="majorHAnsi" w:cstheme="majorHAnsi"/>
        </w:rPr>
        <w:t xml:space="preserve"> v zvezi z oddajo javnega naročila</w:t>
      </w:r>
      <w:r w:rsidR="00487B80" w:rsidRPr="009A1182">
        <w:rPr>
          <w:rFonts w:asciiTheme="majorHAnsi" w:eastAsia="Times New Roman" w:hAnsiTheme="majorHAnsi" w:cstheme="majorHAnsi"/>
        </w:rPr>
        <w:t xml:space="preserve"> in z veljavnostjo</w:t>
      </w:r>
      <w:r w:rsidR="00487B80" w:rsidRPr="009A1182">
        <w:rPr>
          <w:rFonts w:asciiTheme="majorHAnsi" w:hAnsiTheme="majorHAnsi" w:cstheme="majorHAnsi"/>
        </w:rPr>
        <w:t xml:space="preserve"> </w:t>
      </w:r>
      <w:r w:rsidR="00487B80" w:rsidRPr="009A1182">
        <w:rPr>
          <w:rFonts w:asciiTheme="majorHAnsi" w:eastAsia="Times New Roman" w:hAnsiTheme="majorHAnsi" w:cstheme="majorHAnsi"/>
        </w:rPr>
        <w:t>z veljavnostjo 60 dni po roku za izpolnitev vseh obveznosti po tej pogodbi</w:t>
      </w:r>
      <w:r w:rsidR="00BF6A2A" w:rsidRPr="009A1182">
        <w:rPr>
          <w:rFonts w:asciiTheme="majorHAnsi" w:eastAsia="Times New Roman" w:hAnsiTheme="majorHAnsi" w:cstheme="majorHAnsi"/>
        </w:rPr>
        <w:t>.</w:t>
      </w:r>
    </w:p>
    <w:p w14:paraId="7462E18C" w14:textId="77777777" w:rsidR="00BF6A2A" w:rsidRPr="009A1182" w:rsidRDefault="00BF6A2A" w:rsidP="00822327">
      <w:pPr>
        <w:tabs>
          <w:tab w:val="left" w:pos="1728"/>
          <w:tab w:val="left" w:pos="7200"/>
        </w:tabs>
        <w:jc w:val="both"/>
        <w:rPr>
          <w:rFonts w:asciiTheme="majorHAnsi" w:eastAsia="Times New Roman" w:hAnsiTheme="majorHAnsi" w:cstheme="majorHAnsi"/>
        </w:rPr>
      </w:pPr>
    </w:p>
    <w:p w14:paraId="1073AF73" w14:textId="1F1300F8" w:rsidR="00BF6A2A" w:rsidRPr="009A1182" w:rsidRDefault="00BF6A2A" w:rsidP="00822327">
      <w:pPr>
        <w:tabs>
          <w:tab w:val="left" w:pos="1728"/>
          <w:tab w:val="left" w:pos="7200"/>
        </w:tabs>
        <w:jc w:val="both"/>
        <w:rPr>
          <w:rFonts w:asciiTheme="majorHAnsi" w:eastAsia="Times New Roman" w:hAnsiTheme="majorHAnsi" w:cstheme="majorHAnsi"/>
        </w:rPr>
      </w:pPr>
      <w:r w:rsidRPr="009A1182">
        <w:rPr>
          <w:rFonts w:asciiTheme="majorHAnsi" w:eastAsia="Times New Roman" w:hAnsiTheme="majorHAnsi" w:cstheme="majorHAnsi"/>
        </w:rPr>
        <w:t xml:space="preserve">S tem finančnim zavarovanjem se zavaruje kvalitetna izvedbe pogodbenih del, pravočasna izvedba del v smislu določil razpisne dokumentacije in pogodbe, </w:t>
      </w:r>
      <w:r w:rsidR="007A021A" w:rsidRPr="009A1182">
        <w:rPr>
          <w:rFonts w:asciiTheme="majorHAnsi" w:eastAsia="Times New Roman" w:hAnsiTheme="majorHAnsi" w:cstheme="majorHAnsi"/>
        </w:rPr>
        <w:t>poplačilo pogodbenih kazni iz te pogodbe ter</w:t>
      </w:r>
      <w:r w:rsidRPr="009A1182">
        <w:rPr>
          <w:rFonts w:asciiTheme="majorHAnsi" w:eastAsia="Times New Roman" w:hAnsiTheme="majorHAnsi" w:cstheme="majorHAnsi"/>
        </w:rPr>
        <w:t xml:space="preserve"> spoštovanje drugih pogodbenih določil, </w:t>
      </w:r>
      <w:r w:rsidR="007A021A" w:rsidRPr="009A1182">
        <w:rPr>
          <w:rFonts w:asciiTheme="majorHAnsi" w:eastAsia="Times New Roman" w:hAnsiTheme="majorHAnsi" w:cstheme="majorHAnsi"/>
        </w:rPr>
        <w:t xml:space="preserve">tako </w:t>
      </w:r>
      <w:r w:rsidRPr="009A1182">
        <w:rPr>
          <w:rFonts w:asciiTheme="majorHAnsi" w:eastAsia="Times New Roman" w:hAnsiTheme="majorHAnsi" w:cstheme="majorHAnsi"/>
        </w:rPr>
        <w:t>v primeru celotne neizpolnitve pogodbenih obveznosti ali delne neizpolnitve pogodbenih obveznosti, če del</w:t>
      </w:r>
      <w:r w:rsidR="00920A5B" w:rsidRPr="009A1182">
        <w:rPr>
          <w:rFonts w:asciiTheme="majorHAnsi" w:eastAsia="Times New Roman" w:hAnsiTheme="majorHAnsi" w:cstheme="majorHAnsi"/>
        </w:rPr>
        <w:t>no</w:t>
      </w:r>
      <w:r w:rsidR="00B41335" w:rsidRPr="009A1182">
        <w:rPr>
          <w:rFonts w:asciiTheme="majorHAnsi" w:eastAsia="Times New Roman" w:hAnsiTheme="majorHAnsi" w:cstheme="majorHAnsi"/>
        </w:rPr>
        <w:t xml:space="preserve"> izpolnjena storitev izvajalca</w:t>
      </w:r>
      <w:r w:rsidRPr="009A1182">
        <w:rPr>
          <w:rFonts w:asciiTheme="majorHAnsi" w:eastAsia="Times New Roman" w:hAnsiTheme="majorHAnsi" w:cstheme="majorHAnsi"/>
        </w:rPr>
        <w:t xml:space="preserve"> po pogodbi ne zadovoljuje pogodbenim zahtevam</w:t>
      </w:r>
      <w:r w:rsidR="00B41335" w:rsidRPr="009A1182">
        <w:rPr>
          <w:rFonts w:asciiTheme="majorHAnsi" w:eastAsia="Times New Roman" w:hAnsiTheme="majorHAnsi" w:cstheme="majorHAnsi"/>
        </w:rPr>
        <w:t xml:space="preserve"> naročnika</w:t>
      </w:r>
      <w:r w:rsidRPr="009A1182">
        <w:rPr>
          <w:rFonts w:asciiTheme="majorHAnsi" w:eastAsia="Times New Roman" w:hAnsiTheme="majorHAnsi" w:cstheme="majorHAnsi"/>
        </w:rPr>
        <w:t>.</w:t>
      </w:r>
    </w:p>
    <w:p w14:paraId="411E7E5B" w14:textId="77777777" w:rsidR="00BF6A2A" w:rsidRPr="009A1182" w:rsidRDefault="00BF6A2A" w:rsidP="00822327">
      <w:pPr>
        <w:tabs>
          <w:tab w:val="left" w:pos="1728"/>
          <w:tab w:val="left" w:pos="7200"/>
        </w:tabs>
        <w:jc w:val="both"/>
        <w:rPr>
          <w:rFonts w:asciiTheme="majorHAnsi" w:eastAsia="Times New Roman" w:hAnsiTheme="majorHAnsi" w:cstheme="majorHAnsi"/>
        </w:rPr>
      </w:pPr>
    </w:p>
    <w:p w14:paraId="49E25003" w14:textId="77777777" w:rsidR="00BF6A2A" w:rsidRPr="009A1182" w:rsidRDefault="00E93E29" w:rsidP="00822327">
      <w:pPr>
        <w:tabs>
          <w:tab w:val="left" w:pos="1728"/>
          <w:tab w:val="left" w:pos="7200"/>
        </w:tabs>
        <w:jc w:val="both"/>
        <w:rPr>
          <w:rFonts w:asciiTheme="majorHAnsi" w:eastAsia="Times New Roman" w:hAnsiTheme="majorHAnsi" w:cstheme="majorHAnsi"/>
        </w:rPr>
      </w:pPr>
      <w:r w:rsidRPr="009A1182">
        <w:rPr>
          <w:rFonts w:asciiTheme="majorHAnsi" w:eastAsia="Times New Roman" w:hAnsiTheme="majorHAnsi" w:cstheme="majorHAnsi"/>
        </w:rPr>
        <w:t>Pogodba se sklepa z odlož</w:t>
      </w:r>
      <w:r w:rsidR="00BF6A2A" w:rsidRPr="009A1182">
        <w:rPr>
          <w:rFonts w:asciiTheme="majorHAnsi" w:eastAsia="Times New Roman" w:hAnsiTheme="majorHAnsi" w:cstheme="majorHAnsi"/>
        </w:rPr>
        <w:t>nim pogojem, da postane veljavna šele s predložitvijo finančnega zavarovanja za dobro izvedbo posla.</w:t>
      </w:r>
    </w:p>
    <w:p w14:paraId="0A244C99" w14:textId="77777777" w:rsidR="00BF6A2A" w:rsidRPr="009A1182" w:rsidRDefault="00BF6A2A" w:rsidP="00822327">
      <w:pPr>
        <w:tabs>
          <w:tab w:val="left" w:pos="1728"/>
          <w:tab w:val="left" w:pos="7200"/>
        </w:tabs>
        <w:jc w:val="both"/>
        <w:rPr>
          <w:rFonts w:asciiTheme="majorHAnsi" w:eastAsia="Times New Roman" w:hAnsiTheme="majorHAnsi" w:cstheme="majorHAnsi"/>
        </w:rPr>
      </w:pPr>
    </w:p>
    <w:p w14:paraId="2D9B4454" w14:textId="5A8A9D99" w:rsidR="00BF6A2A" w:rsidRPr="009A1182" w:rsidRDefault="00BF6A2A" w:rsidP="00822327">
      <w:pPr>
        <w:tabs>
          <w:tab w:val="left" w:pos="1728"/>
          <w:tab w:val="left" w:pos="7200"/>
        </w:tabs>
        <w:jc w:val="both"/>
        <w:rPr>
          <w:rFonts w:asciiTheme="majorHAnsi" w:eastAsia="Times New Roman" w:hAnsiTheme="majorHAnsi" w:cstheme="majorHAnsi"/>
        </w:rPr>
      </w:pPr>
      <w:r w:rsidRPr="009A1182">
        <w:rPr>
          <w:rFonts w:asciiTheme="majorHAnsi" w:eastAsia="Times New Roman" w:hAnsiTheme="majorHAnsi" w:cstheme="majorHAnsi"/>
        </w:rPr>
        <w:t xml:space="preserve">Finančno zavarovanje se v primeru, da ni </w:t>
      </w:r>
      <w:r w:rsidR="00920A5B" w:rsidRPr="009A1182">
        <w:rPr>
          <w:rFonts w:asciiTheme="majorHAnsi" w:eastAsia="Times New Roman" w:hAnsiTheme="majorHAnsi" w:cstheme="majorHAnsi"/>
        </w:rPr>
        <w:t>bi</w:t>
      </w:r>
      <w:r w:rsidR="00B41335" w:rsidRPr="009A1182">
        <w:rPr>
          <w:rFonts w:asciiTheme="majorHAnsi" w:eastAsia="Times New Roman" w:hAnsiTheme="majorHAnsi" w:cstheme="majorHAnsi"/>
        </w:rPr>
        <w:t>lo uporabljeno, vrne izvajalcu</w:t>
      </w:r>
      <w:r w:rsidRPr="009A1182">
        <w:rPr>
          <w:rFonts w:asciiTheme="majorHAnsi" w:eastAsia="Times New Roman" w:hAnsiTheme="majorHAnsi" w:cstheme="majorHAnsi"/>
        </w:rPr>
        <w:t xml:space="preserve"> po njegovi predložitvi finančnega zavarovanja za odpravo napak.</w:t>
      </w:r>
    </w:p>
    <w:p w14:paraId="38990D94" w14:textId="77777777" w:rsidR="00BF6A2A" w:rsidRPr="009A1182" w:rsidRDefault="00BF6A2A" w:rsidP="00822327">
      <w:pPr>
        <w:tabs>
          <w:tab w:val="left" w:pos="1728"/>
          <w:tab w:val="left" w:pos="7200"/>
        </w:tabs>
        <w:jc w:val="both"/>
        <w:rPr>
          <w:rFonts w:asciiTheme="majorHAnsi" w:eastAsia="Times New Roman" w:hAnsiTheme="majorHAnsi" w:cstheme="majorHAnsi"/>
        </w:rPr>
      </w:pPr>
    </w:p>
    <w:p w14:paraId="62AAB00B" w14:textId="0065D3BF" w:rsidR="007A021A" w:rsidRPr="009A1182" w:rsidRDefault="007A021A" w:rsidP="00822327">
      <w:pPr>
        <w:tabs>
          <w:tab w:val="left" w:pos="1728"/>
          <w:tab w:val="left" w:pos="7200"/>
        </w:tabs>
        <w:jc w:val="both"/>
        <w:rPr>
          <w:rFonts w:asciiTheme="majorHAnsi" w:eastAsia="Times New Roman" w:hAnsiTheme="majorHAnsi" w:cstheme="majorHAnsi"/>
        </w:rPr>
      </w:pPr>
      <w:r w:rsidRPr="009A1182">
        <w:rPr>
          <w:rFonts w:asciiTheme="majorHAnsi" w:eastAsia="Times New Roman" w:hAnsiTheme="majorHAnsi" w:cstheme="majorHAnsi"/>
        </w:rPr>
        <w:t xml:space="preserve">Če naročnik iz kateregakoli razloga ne razpolaga v veljavnim </w:t>
      </w:r>
      <w:r w:rsidR="00C02924" w:rsidRPr="009A1182">
        <w:rPr>
          <w:rFonts w:asciiTheme="majorHAnsi" w:eastAsia="Times New Roman" w:hAnsiTheme="majorHAnsi" w:cstheme="majorHAnsi"/>
        </w:rPr>
        <w:t>finančnim zavarovanjem, ima iz tega naslova pravico zadržati izplačilo zneska do višine 10% pogodbene vrednosti z DDV v trenutku nastanka takšnih okoliščin in sicer vse do pred</w:t>
      </w:r>
      <w:r w:rsidR="00562035" w:rsidRPr="009A1182">
        <w:rPr>
          <w:rFonts w:asciiTheme="majorHAnsi" w:eastAsia="Times New Roman" w:hAnsiTheme="majorHAnsi" w:cstheme="majorHAnsi"/>
        </w:rPr>
        <w:t>ložitve zahtevanega zavarovanja</w:t>
      </w:r>
      <w:r w:rsidR="00C02924" w:rsidRPr="009A1182">
        <w:rPr>
          <w:rFonts w:asciiTheme="majorHAnsi" w:eastAsia="Times New Roman" w:hAnsiTheme="majorHAnsi" w:cstheme="majorHAnsi"/>
        </w:rPr>
        <w:t>.</w:t>
      </w:r>
    </w:p>
    <w:p w14:paraId="68B6583C" w14:textId="35F31D5F" w:rsidR="00B86C7A" w:rsidRPr="00C51DCE" w:rsidRDefault="00B86C7A" w:rsidP="00822327">
      <w:pPr>
        <w:tabs>
          <w:tab w:val="left" w:pos="1728"/>
          <w:tab w:val="left" w:pos="7200"/>
        </w:tabs>
        <w:jc w:val="both"/>
        <w:rPr>
          <w:rFonts w:asciiTheme="majorHAnsi" w:eastAsia="Times New Roman" w:hAnsiTheme="majorHAnsi" w:cstheme="majorHAnsi"/>
        </w:rPr>
      </w:pPr>
    </w:p>
    <w:p w14:paraId="224FC597" w14:textId="4DB81FB6" w:rsidR="00B86C7A" w:rsidRPr="00C51DCE" w:rsidRDefault="00B86C7A"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Pregled in prevzem</w:t>
      </w:r>
      <w:r w:rsidR="008E0EC6" w:rsidRPr="00C51DCE">
        <w:rPr>
          <w:rFonts w:asciiTheme="majorHAnsi" w:eastAsia="Times New Roman" w:hAnsiTheme="majorHAnsi" w:cstheme="majorHAnsi"/>
          <w:b/>
        </w:rPr>
        <w:t xml:space="preserve"> vozila</w:t>
      </w:r>
    </w:p>
    <w:p w14:paraId="695BF24B" w14:textId="77777777" w:rsidR="00B86C7A" w:rsidRPr="00C51DCE" w:rsidRDefault="00B86C7A" w:rsidP="00822327">
      <w:pPr>
        <w:pStyle w:val="Slog20"/>
        <w:jc w:val="center"/>
        <w:rPr>
          <w:rFonts w:asciiTheme="majorHAnsi" w:hAnsiTheme="majorHAnsi" w:cstheme="majorHAnsi"/>
        </w:rPr>
      </w:pPr>
      <w:r w:rsidRPr="00C51DCE">
        <w:rPr>
          <w:rFonts w:asciiTheme="majorHAnsi" w:hAnsiTheme="majorHAnsi" w:cstheme="majorHAnsi"/>
        </w:rPr>
        <w:t>člen</w:t>
      </w:r>
    </w:p>
    <w:p w14:paraId="7C628D0E" w14:textId="75C72CE8" w:rsidR="008E0EC6" w:rsidRPr="009A1182" w:rsidRDefault="00FF4590" w:rsidP="00822327">
      <w:pPr>
        <w:jc w:val="both"/>
        <w:rPr>
          <w:rFonts w:asciiTheme="majorHAnsi" w:eastAsia="Times New Roman" w:hAnsiTheme="majorHAnsi" w:cstheme="majorHAnsi"/>
        </w:rPr>
      </w:pPr>
      <w:r w:rsidRPr="009A1182">
        <w:rPr>
          <w:rFonts w:asciiTheme="majorHAnsi" w:eastAsia="Times New Roman" w:hAnsiTheme="majorHAnsi" w:cstheme="majorHAnsi"/>
        </w:rPr>
        <w:t>Izvajalec</w:t>
      </w:r>
      <w:r w:rsidR="008E0EC6" w:rsidRPr="009A1182">
        <w:rPr>
          <w:rFonts w:asciiTheme="majorHAnsi" w:eastAsia="Times New Roman" w:hAnsiTheme="majorHAnsi" w:cstheme="majorHAnsi"/>
        </w:rPr>
        <w:t xml:space="preserve"> mora naročnika o nameravani dobavi obvestiti preko telefona, e-pošte ali pisno, vsaj 2 delovna dneva pred nameravano dobavo.</w:t>
      </w:r>
      <w:r w:rsidR="001D6E6C" w:rsidRPr="009A1182">
        <w:rPr>
          <w:rFonts w:asciiTheme="majorHAnsi" w:eastAsia="Times New Roman" w:hAnsiTheme="majorHAnsi" w:cstheme="majorHAnsi"/>
        </w:rPr>
        <w:t xml:space="preserve"> </w:t>
      </w:r>
      <w:r w:rsidR="00332B2B">
        <w:rPr>
          <w:rFonts w:asciiTheme="majorHAnsi" w:eastAsia="Times New Roman" w:hAnsiTheme="majorHAnsi" w:cstheme="majorHAnsi"/>
        </w:rPr>
        <w:t>Končni p</w:t>
      </w:r>
      <w:r w:rsidR="001D6E6C" w:rsidRPr="009A1182">
        <w:rPr>
          <w:rFonts w:asciiTheme="majorHAnsi" w:eastAsia="Times New Roman" w:hAnsiTheme="majorHAnsi" w:cstheme="majorHAnsi"/>
        </w:rPr>
        <w:t xml:space="preserve">regled in prevzem vozila se bo izvedel </w:t>
      </w:r>
      <w:r w:rsidR="001D6E6C" w:rsidRPr="00332B2B">
        <w:rPr>
          <w:rFonts w:asciiTheme="majorHAnsi" w:eastAsia="Times New Roman" w:hAnsiTheme="majorHAnsi" w:cstheme="majorHAnsi"/>
          <w:b/>
        </w:rPr>
        <w:t>na lokaciji</w:t>
      </w:r>
      <w:r w:rsidR="00332B2B" w:rsidRPr="00332B2B">
        <w:rPr>
          <w:rFonts w:asciiTheme="majorHAnsi" w:eastAsia="Times New Roman" w:hAnsiTheme="majorHAnsi" w:cstheme="majorHAnsi"/>
          <w:b/>
        </w:rPr>
        <w:t xml:space="preserve"> naročnika</w:t>
      </w:r>
      <w:r w:rsidR="001D6E6C" w:rsidRPr="009A1182">
        <w:rPr>
          <w:rFonts w:asciiTheme="majorHAnsi" w:eastAsia="Times New Roman" w:hAnsiTheme="majorHAnsi" w:cstheme="majorHAnsi"/>
        </w:rPr>
        <w:t>.</w:t>
      </w:r>
    </w:p>
    <w:p w14:paraId="6BCA4998" w14:textId="77777777" w:rsidR="008E0EC6" w:rsidRPr="00676536" w:rsidRDefault="008E0EC6" w:rsidP="00822327">
      <w:pPr>
        <w:jc w:val="both"/>
        <w:rPr>
          <w:rFonts w:asciiTheme="majorHAnsi" w:eastAsia="Times New Roman" w:hAnsiTheme="majorHAnsi" w:cstheme="majorHAnsi"/>
          <w:color w:val="FF0000"/>
        </w:rPr>
      </w:pPr>
    </w:p>
    <w:p w14:paraId="0401D721" w14:textId="5AE0CF67" w:rsidR="00FF4590" w:rsidRPr="009A1182" w:rsidRDefault="00FF4590" w:rsidP="00822327">
      <w:pPr>
        <w:jc w:val="both"/>
        <w:rPr>
          <w:rFonts w:asciiTheme="majorHAnsi" w:eastAsia="Times New Roman" w:hAnsiTheme="majorHAnsi" w:cstheme="majorHAnsi"/>
        </w:rPr>
      </w:pPr>
      <w:r w:rsidRPr="009A1182">
        <w:rPr>
          <w:rFonts w:asciiTheme="majorHAnsi" w:eastAsia="Times New Roman" w:hAnsiTheme="majorHAnsi" w:cstheme="majorHAnsi"/>
        </w:rPr>
        <w:t>Izvajalec mora pred predajo vozila naročniku pridobiti drugostopenjsko homologacijo vozila, ter opraviti tehnični pregled pri pooblaščeni organizaciji za tehnične preglede vozil.</w:t>
      </w:r>
    </w:p>
    <w:p w14:paraId="5FCC9105" w14:textId="11FBC32E" w:rsidR="00FF4590" w:rsidRPr="00676536" w:rsidRDefault="00FF4590" w:rsidP="00822327">
      <w:pPr>
        <w:jc w:val="both"/>
        <w:rPr>
          <w:rFonts w:asciiTheme="majorHAnsi" w:eastAsia="Times New Roman" w:hAnsiTheme="majorHAnsi" w:cstheme="majorHAnsi"/>
          <w:color w:val="FF0000"/>
        </w:rPr>
      </w:pPr>
    </w:p>
    <w:p w14:paraId="77D19332" w14:textId="7D32BF8E" w:rsidR="00FF4590" w:rsidRPr="00DA1ACC" w:rsidRDefault="009A1182" w:rsidP="00FF4590">
      <w:pPr>
        <w:jc w:val="both"/>
        <w:rPr>
          <w:rFonts w:asciiTheme="majorHAnsi" w:eastAsia="Times New Roman" w:hAnsiTheme="majorHAnsi" w:cstheme="majorHAnsi"/>
        </w:rPr>
      </w:pPr>
      <w:r w:rsidRPr="00DA1ACC">
        <w:rPr>
          <w:rFonts w:asciiTheme="majorHAnsi" w:eastAsia="Times New Roman" w:hAnsiTheme="majorHAnsi" w:cstheme="majorHAnsi"/>
        </w:rPr>
        <w:t>Pred</w:t>
      </w:r>
      <w:r w:rsidR="00FF4590" w:rsidRPr="00DA1ACC">
        <w:rPr>
          <w:rFonts w:asciiTheme="majorHAnsi" w:eastAsia="Times New Roman" w:hAnsiTheme="majorHAnsi" w:cstheme="majorHAnsi"/>
        </w:rPr>
        <w:t xml:space="preserve">prevzem vozila se opravi </w:t>
      </w:r>
      <w:r w:rsidR="00FF4590" w:rsidRPr="00DA1ACC">
        <w:rPr>
          <w:rFonts w:asciiTheme="majorHAnsi" w:eastAsia="Times New Roman" w:hAnsiTheme="majorHAnsi" w:cstheme="majorHAnsi"/>
          <w:b/>
        </w:rPr>
        <w:t>pri izvajalcu nadgradnje</w:t>
      </w:r>
      <w:r w:rsidR="00FF4590" w:rsidRPr="00DA1ACC">
        <w:rPr>
          <w:rFonts w:asciiTheme="majorHAnsi" w:eastAsia="Times New Roman" w:hAnsiTheme="majorHAnsi" w:cstheme="majorHAnsi"/>
        </w:rPr>
        <w:t>:</w:t>
      </w:r>
    </w:p>
    <w:p w14:paraId="3E08DDF3" w14:textId="1188B29D" w:rsidR="00FF4590" w:rsidRPr="00DA1ACC" w:rsidRDefault="00E26216" w:rsidP="00E26216">
      <w:pPr>
        <w:pStyle w:val="Slog100"/>
        <w:numPr>
          <w:ilvl w:val="0"/>
          <w:numId w:val="112"/>
        </w:numPr>
        <w:rPr>
          <w:color w:val="auto"/>
        </w:rPr>
      </w:pPr>
      <w:r w:rsidRPr="00DA1ACC">
        <w:rPr>
          <w:color w:val="auto"/>
        </w:rPr>
        <w:t>preizkus delovanja</w:t>
      </w:r>
      <w:r w:rsidR="00FF4590" w:rsidRPr="00DA1ACC">
        <w:rPr>
          <w:color w:val="auto"/>
        </w:rPr>
        <w:t xml:space="preserve"> vseh vgrajenih naprav in opreme</w:t>
      </w:r>
      <w:r w:rsidRPr="00DA1ACC">
        <w:rPr>
          <w:color w:val="auto"/>
        </w:rPr>
        <w:t>,</w:t>
      </w:r>
    </w:p>
    <w:p w14:paraId="7537859F" w14:textId="3A4C95FC" w:rsidR="00FF4590" w:rsidRPr="00DA1ACC" w:rsidRDefault="00E26216" w:rsidP="00E26216">
      <w:pPr>
        <w:pStyle w:val="Slog100"/>
        <w:numPr>
          <w:ilvl w:val="0"/>
          <w:numId w:val="112"/>
        </w:numPr>
        <w:rPr>
          <w:color w:val="auto"/>
        </w:rPr>
      </w:pPr>
      <w:r w:rsidRPr="00DA1ACC">
        <w:rPr>
          <w:color w:val="auto"/>
        </w:rPr>
        <w:t>t</w:t>
      </w:r>
      <w:r w:rsidR="00FF4590" w:rsidRPr="00DA1ACC">
        <w:rPr>
          <w:color w:val="auto"/>
        </w:rPr>
        <w:t>estiranje voznih lastnosti vozila in preizkus vzdržnosti vozila</w:t>
      </w:r>
      <w:r w:rsidRPr="00DA1ACC">
        <w:rPr>
          <w:color w:val="auto"/>
        </w:rPr>
        <w:t>,</w:t>
      </w:r>
    </w:p>
    <w:p w14:paraId="6E0E1680" w14:textId="38EEC03F" w:rsidR="00FF4590" w:rsidRPr="00DA1ACC" w:rsidRDefault="00E26216" w:rsidP="00E26216">
      <w:pPr>
        <w:pStyle w:val="Slog100"/>
        <w:numPr>
          <w:ilvl w:val="0"/>
          <w:numId w:val="112"/>
        </w:numPr>
        <w:rPr>
          <w:color w:val="auto"/>
        </w:rPr>
      </w:pPr>
      <w:r w:rsidRPr="00DA1ACC">
        <w:rPr>
          <w:color w:val="auto"/>
        </w:rPr>
        <w:t>p</w:t>
      </w:r>
      <w:r w:rsidR="00FF4590" w:rsidRPr="00DA1ACC">
        <w:rPr>
          <w:color w:val="auto"/>
        </w:rPr>
        <w:t>regled funkcionalnosti in izgleda konstrukcije nadgradnje pritrjene na vozilo in pritrdišč (varov)</w:t>
      </w:r>
      <w:r w:rsidRPr="00DA1ACC">
        <w:rPr>
          <w:color w:val="auto"/>
        </w:rPr>
        <w:t>.</w:t>
      </w:r>
    </w:p>
    <w:p w14:paraId="4EAF7066" w14:textId="77777777" w:rsidR="00E26216" w:rsidRPr="00676536" w:rsidRDefault="00E26216" w:rsidP="00FF4590">
      <w:pPr>
        <w:jc w:val="both"/>
        <w:rPr>
          <w:rFonts w:asciiTheme="majorHAnsi" w:eastAsia="Times New Roman" w:hAnsiTheme="majorHAnsi" w:cstheme="majorHAnsi"/>
          <w:color w:val="FF0000"/>
        </w:rPr>
      </w:pPr>
    </w:p>
    <w:p w14:paraId="2D822283" w14:textId="224C8DFE" w:rsidR="00FF4590" w:rsidRPr="006517E2" w:rsidRDefault="00FF4590" w:rsidP="00FF4590">
      <w:pPr>
        <w:jc w:val="both"/>
        <w:rPr>
          <w:rFonts w:asciiTheme="majorHAnsi" w:eastAsia="Times New Roman" w:hAnsiTheme="majorHAnsi" w:cstheme="majorHAnsi"/>
        </w:rPr>
      </w:pPr>
      <w:r w:rsidRPr="006517E2">
        <w:rPr>
          <w:rFonts w:asciiTheme="majorHAnsi" w:eastAsia="Times New Roman" w:hAnsiTheme="majorHAnsi" w:cstheme="majorHAnsi"/>
        </w:rPr>
        <w:t>Končni prevzem vozil</w:t>
      </w:r>
      <w:r w:rsidR="00DA1ACC" w:rsidRPr="006517E2">
        <w:rPr>
          <w:rFonts w:asciiTheme="majorHAnsi" w:eastAsia="Times New Roman" w:hAnsiTheme="majorHAnsi" w:cstheme="majorHAnsi"/>
        </w:rPr>
        <w:t xml:space="preserve">a se opravi </w:t>
      </w:r>
      <w:r w:rsidR="00DA1ACC" w:rsidRPr="006517E2">
        <w:rPr>
          <w:rFonts w:asciiTheme="majorHAnsi" w:eastAsia="Times New Roman" w:hAnsiTheme="majorHAnsi" w:cstheme="majorHAnsi"/>
          <w:b/>
        </w:rPr>
        <w:t>na lokaciji naročnika</w:t>
      </w:r>
      <w:r w:rsidR="00DA1ACC" w:rsidRPr="006517E2">
        <w:rPr>
          <w:rFonts w:asciiTheme="majorHAnsi" w:eastAsia="Times New Roman" w:hAnsiTheme="majorHAnsi" w:cstheme="majorHAnsi"/>
        </w:rPr>
        <w:t xml:space="preserve"> </w:t>
      </w:r>
      <w:r w:rsidR="00E26216" w:rsidRPr="006517E2">
        <w:rPr>
          <w:rFonts w:asciiTheme="majorHAnsi" w:eastAsia="Times New Roman" w:hAnsiTheme="majorHAnsi" w:cstheme="majorHAnsi"/>
        </w:rPr>
        <w:t>na naslednji način</w:t>
      </w:r>
      <w:r w:rsidRPr="006517E2">
        <w:rPr>
          <w:rFonts w:asciiTheme="majorHAnsi" w:eastAsia="Times New Roman" w:hAnsiTheme="majorHAnsi" w:cstheme="majorHAnsi"/>
        </w:rPr>
        <w:t>:</w:t>
      </w:r>
    </w:p>
    <w:p w14:paraId="7B854B4A" w14:textId="6D552E84" w:rsidR="00E26216" w:rsidRPr="006517E2" w:rsidRDefault="00E26216" w:rsidP="00E26216">
      <w:pPr>
        <w:pStyle w:val="Slog101"/>
      </w:pPr>
      <w:r w:rsidRPr="006517E2">
        <w:t>izvede se p</w:t>
      </w:r>
      <w:r w:rsidR="00FF4590" w:rsidRPr="006517E2">
        <w:t xml:space="preserve">onovni popolni pregled celotne nadgradnje (kot pri pred </w:t>
      </w:r>
      <w:r w:rsidRPr="006517E2">
        <w:t>pred</w:t>
      </w:r>
      <w:r w:rsidR="00FF4590" w:rsidRPr="006517E2">
        <w:t>prevzemu)</w:t>
      </w:r>
    </w:p>
    <w:p w14:paraId="5872AB34" w14:textId="2536DF6C" w:rsidR="00E26216" w:rsidRPr="006517E2" w:rsidRDefault="00E26216" w:rsidP="00E26216">
      <w:pPr>
        <w:pStyle w:val="Slog101"/>
      </w:pPr>
      <w:r w:rsidRPr="006517E2">
        <w:t>izvede se i</w:t>
      </w:r>
      <w:r w:rsidR="00FF4590" w:rsidRPr="006517E2">
        <w:t>zo</w:t>
      </w:r>
      <w:r w:rsidRPr="006517E2">
        <w:t xml:space="preserve">braževanje vsaj </w:t>
      </w:r>
      <w:r w:rsidR="001D05A3" w:rsidRPr="006517E2">
        <w:t>20</w:t>
      </w:r>
      <w:r w:rsidRPr="006517E2">
        <w:t xml:space="preserve"> zaposlenih naročnika</w:t>
      </w:r>
      <w:r w:rsidR="00FF4590" w:rsidRPr="006517E2">
        <w:t xml:space="preserve"> o delovanju nadgradnje v </w:t>
      </w:r>
      <w:r w:rsidR="00DA1ACC" w:rsidRPr="006517E2">
        <w:t>obsegu 5</w:t>
      </w:r>
      <w:r w:rsidRPr="006517E2">
        <w:t xml:space="preserve"> ur,</w:t>
      </w:r>
    </w:p>
    <w:p w14:paraId="4B89CCC4" w14:textId="68A110E4" w:rsidR="00E26216" w:rsidRPr="006517E2" w:rsidRDefault="00E26216" w:rsidP="00E26216">
      <w:pPr>
        <w:pStyle w:val="Slog101"/>
      </w:pPr>
      <w:r w:rsidRPr="006517E2">
        <w:t>izvede se v</w:t>
      </w:r>
      <w:r w:rsidR="00FF4590" w:rsidRPr="006517E2">
        <w:t>izualni pregled vozila in notranjosti vozila</w:t>
      </w:r>
      <w:r w:rsidRPr="006517E2">
        <w:t>,</w:t>
      </w:r>
    </w:p>
    <w:p w14:paraId="75F6DF7C" w14:textId="2E96A6B4" w:rsidR="00FF4590" w:rsidRPr="006517E2" w:rsidRDefault="00E26216" w:rsidP="00E26216">
      <w:pPr>
        <w:pStyle w:val="Slog101"/>
      </w:pPr>
      <w:r w:rsidRPr="006517E2">
        <w:t>izdela se zapisnik</w:t>
      </w:r>
      <w:r w:rsidR="00FF4590" w:rsidRPr="006517E2">
        <w:t xml:space="preserve"> o prevzemu vozila</w:t>
      </w:r>
      <w:r w:rsidRPr="006517E2">
        <w:t>, kateremu mora biti priložena vsa zahtevana dokumentacija izročena s strani izvajalca.</w:t>
      </w:r>
    </w:p>
    <w:p w14:paraId="6ED84A1D" w14:textId="77777777" w:rsidR="00E26216" w:rsidRPr="006517E2" w:rsidRDefault="00E26216" w:rsidP="00FF4590">
      <w:pPr>
        <w:jc w:val="both"/>
        <w:rPr>
          <w:rFonts w:asciiTheme="majorHAnsi" w:eastAsia="Times New Roman" w:hAnsiTheme="majorHAnsi" w:cstheme="majorHAnsi"/>
        </w:rPr>
      </w:pPr>
    </w:p>
    <w:p w14:paraId="1AE88765" w14:textId="72F2FCC7" w:rsidR="00FF4590" w:rsidRPr="006517E2" w:rsidRDefault="00FF4590" w:rsidP="00FF4590">
      <w:pPr>
        <w:jc w:val="both"/>
        <w:rPr>
          <w:rFonts w:asciiTheme="majorHAnsi" w:eastAsia="Times New Roman" w:hAnsiTheme="majorHAnsi" w:cstheme="majorHAnsi"/>
        </w:rPr>
      </w:pPr>
      <w:r w:rsidRPr="006517E2">
        <w:rPr>
          <w:rFonts w:asciiTheme="majorHAnsi" w:eastAsia="Times New Roman" w:hAnsiTheme="majorHAnsi" w:cstheme="majorHAnsi"/>
        </w:rPr>
        <w:t>Ob prevzemu se sestavi primopredajni zapisnik, ki ga podpišeta pooblaščenca pogodbenih strank. Z dnem podpisa prevzemnega zapisnika je prevzem opravljen.</w:t>
      </w:r>
    </w:p>
    <w:p w14:paraId="76CF03A0" w14:textId="77777777" w:rsidR="00E26216" w:rsidRPr="006517E2" w:rsidRDefault="00E26216" w:rsidP="00FF4590">
      <w:pPr>
        <w:jc w:val="both"/>
        <w:rPr>
          <w:rFonts w:asciiTheme="majorHAnsi" w:eastAsia="Times New Roman" w:hAnsiTheme="majorHAnsi" w:cstheme="majorHAnsi"/>
        </w:rPr>
      </w:pPr>
    </w:p>
    <w:p w14:paraId="06E48B03" w14:textId="7849980F" w:rsidR="00FF4590" w:rsidRPr="006517E2" w:rsidRDefault="00FF4590" w:rsidP="00FF4590">
      <w:pPr>
        <w:jc w:val="both"/>
        <w:rPr>
          <w:rFonts w:asciiTheme="majorHAnsi" w:eastAsia="Times New Roman" w:hAnsiTheme="majorHAnsi" w:cstheme="majorHAnsi"/>
        </w:rPr>
      </w:pPr>
      <w:r w:rsidRPr="006517E2">
        <w:rPr>
          <w:rFonts w:asciiTheme="majorHAnsi" w:eastAsia="Times New Roman" w:hAnsiTheme="majorHAnsi" w:cstheme="majorHAnsi"/>
        </w:rPr>
        <w:t>Izv</w:t>
      </w:r>
      <w:r w:rsidR="00E26216" w:rsidRPr="006517E2">
        <w:rPr>
          <w:rFonts w:asciiTheme="majorHAnsi" w:eastAsia="Times New Roman" w:hAnsiTheme="majorHAnsi" w:cstheme="majorHAnsi"/>
        </w:rPr>
        <w:t>ajalec mora ob prevzemu naročniku</w:t>
      </w:r>
      <w:r w:rsidRPr="006517E2">
        <w:rPr>
          <w:rFonts w:asciiTheme="majorHAnsi" w:eastAsia="Times New Roman" w:hAnsiTheme="majorHAnsi" w:cstheme="majorHAnsi"/>
        </w:rPr>
        <w:t xml:space="preserve"> izročiti še:</w:t>
      </w:r>
    </w:p>
    <w:p w14:paraId="08B5B155" w14:textId="4A752893" w:rsidR="00FF4590" w:rsidRPr="006517E2" w:rsidRDefault="00FF4590" w:rsidP="00E26216">
      <w:pPr>
        <w:pStyle w:val="Slog101"/>
        <w:numPr>
          <w:ilvl w:val="0"/>
          <w:numId w:val="114"/>
        </w:numPr>
      </w:pPr>
      <w:r w:rsidRPr="006517E2">
        <w:t>podpisana potrdila o atestih in testiranjih, če so jih za blago po zakonu dolžni predložiti;</w:t>
      </w:r>
    </w:p>
    <w:p w14:paraId="3D60C90B" w14:textId="47F3C832" w:rsidR="00FF4590" w:rsidRPr="006517E2" w:rsidRDefault="00FF4590" w:rsidP="00E26216">
      <w:pPr>
        <w:pStyle w:val="Slog101"/>
        <w:numPr>
          <w:ilvl w:val="0"/>
          <w:numId w:val="114"/>
        </w:numPr>
      </w:pPr>
      <w:r w:rsidRPr="006517E2">
        <w:t>podpisane in potrjene garancijske liste (za tehnično blago);</w:t>
      </w:r>
    </w:p>
    <w:p w14:paraId="450D898E" w14:textId="59B62229" w:rsidR="00FF4590" w:rsidRPr="006517E2" w:rsidRDefault="00FF4590" w:rsidP="00E26216">
      <w:pPr>
        <w:pStyle w:val="Slog101"/>
        <w:numPr>
          <w:ilvl w:val="0"/>
          <w:numId w:val="114"/>
        </w:numPr>
      </w:pPr>
      <w:r w:rsidRPr="006517E2">
        <w:t>tehnično dokumentacijo in navodila za uporabo;</w:t>
      </w:r>
    </w:p>
    <w:p w14:paraId="3362EF45" w14:textId="7AA7647A" w:rsidR="00FF4590" w:rsidRPr="006517E2" w:rsidRDefault="00FF4590" w:rsidP="00E26216">
      <w:pPr>
        <w:pStyle w:val="Slog101"/>
        <w:numPr>
          <w:ilvl w:val="0"/>
          <w:numId w:val="114"/>
        </w:numPr>
      </w:pPr>
      <w:r w:rsidRPr="006517E2">
        <w:t>ter druge dokumente, kot je opredeljeno v tehničnih specifikacijah;</w:t>
      </w:r>
    </w:p>
    <w:p w14:paraId="027B80F3" w14:textId="50F449E8" w:rsidR="00FF4590" w:rsidRPr="006517E2" w:rsidRDefault="00FF4590" w:rsidP="00E26216">
      <w:pPr>
        <w:pStyle w:val="Slog101"/>
        <w:numPr>
          <w:ilvl w:val="0"/>
          <w:numId w:val="114"/>
        </w:numPr>
      </w:pPr>
      <w:r w:rsidRPr="006517E2">
        <w:t>zapisnik in izkaznico o izvedbi opravljenega homologacijskega pregleda II. stopnje</w:t>
      </w:r>
      <w:r w:rsidR="006517E2">
        <w:t xml:space="preserve"> ter dokazilo o uspešno izvedenem tehničnem pregledu</w:t>
      </w:r>
      <w:r w:rsidR="001D2393" w:rsidRPr="006517E2">
        <w:t>;</w:t>
      </w:r>
    </w:p>
    <w:p w14:paraId="4F83A1A9" w14:textId="088F2E98" w:rsidR="001D2393" w:rsidRPr="006517E2" w:rsidRDefault="001D2393" w:rsidP="00E26216">
      <w:pPr>
        <w:pStyle w:val="Slog101"/>
        <w:numPr>
          <w:ilvl w:val="0"/>
          <w:numId w:val="114"/>
        </w:numPr>
      </w:pPr>
      <w:r w:rsidRPr="006517E2">
        <w:t>zahtevano zavarovanje za odpravo napak.</w:t>
      </w:r>
    </w:p>
    <w:p w14:paraId="3B7D417E" w14:textId="12B1C7D2" w:rsidR="008E0EC6" w:rsidRPr="00676536" w:rsidRDefault="008E0EC6" w:rsidP="00822327">
      <w:pPr>
        <w:jc w:val="both"/>
        <w:rPr>
          <w:rFonts w:asciiTheme="majorHAnsi" w:eastAsia="Times New Roman" w:hAnsiTheme="majorHAnsi" w:cstheme="majorHAnsi"/>
          <w:color w:val="FF0000"/>
        </w:rPr>
      </w:pPr>
    </w:p>
    <w:p w14:paraId="494B7CE9" w14:textId="06BB399B" w:rsidR="00676536" w:rsidRPr="006517E2" w:rsidRDefault="00676536" w:rsidP="00822327">
      <w:pPr>
        <w:jc w:val="both"/>
        <w:rPr>
          <w:rFonts w:asciiTheme="majorHAnsi" w:eastAsia="Times New Roman" w:hAnsiTheme="majorHAnsi" w:cstheme="majorHAnsi"/>
        </w:rPr>
      </w:pPr>
      <w:r w:rsidRPr="006517E2">
        <w:rPr>
          <w:rFonts w:asciiTheme="majorHAnsi" w:eastAsia="Times New Roman" w:hAnsiTheme="majorHAnsi" w:cstheme="majorHAnsi"/>
        </w:rPr>
        <w:t>Navodila za uporabo morajo biti v slovenskem jeziku. V slovenskem jeziku morajo biti tudi vse oznake opreme, nalepke z navodili za upravljanje.</w:t>
      </w:r>
    </w:p>
    <w:p w14:paraId="0C53B1DD" w14:textId="77777777" w:rsidR="00676536" w:rsidRPr="006517E2" w:rsidRDefault="00676536" w:rsidP="00822327">
      <w:pPr>
        <w:jc w:val="both"/>
        <w:rPr>
          <w:rFonts w:asciiTheme="majorHAnsi" w:eastAsia="Times New Roman" w:hAnsiTheme="majorHAnsi" w:cstheme="majorHAnsi"/>
        </w:rPr>
      </w:pPr>
    </w:p>
    <w:p w14:paraId="4F465E62" w14:textId="01A986CD" w:rsidR="008E0EC6" w:rsidRPr="006517E2" w:rsidRDefault="008E0EC6" w:rsidP="00822327">
      <w:pPr>
        <w:jc w:val="both"/>
        <w:rPr>
          <w:rFonts w:asciiTheme="majorHAnsi" w:eastAsia="Times New Roman" w:hAnsiTheme="majorHAnsi" w:cstheme="majorHAnsi"/>
        </w:rPr>
      </w:pPr>
      <w:r w:rsidRPr="006517E2">
        <w:rPr>
          <w:rFonts w:asciiTheme="majorHAnsi" w:eastAsia="Times New Roman" w:hAnsiTheme="majorHAnsi" w:cstheme="majorHAnsi"/>
        </w:rPr>
        <w:t>Ob dobavi predmeta te pogo</w:t>
      </w:r>
      <w:r w:rsidR="00B41335" w:rsidRPr="006517E2">
        <w:rPr>
          <w:rFonts w:asciiTheme="majorHAnsi" w:eastAsia="Times New Roman" w:hAnsiTheme="majorHAnsi" w:cstheme="majorHAnsi"/>
        </w:rPr>
        <w:t>dbe bosta naročnik in izvajalec</w:t>
      </w:r>
      <w:r w:rsidRPr="006517E2">
        <w:rPr>
          <w:rFonts w:asciiTheme="majorHAnsi" w:eastAsia="Times New Roman" w:hAnsiTheme="majorHAnsi" w:cstheme="majorHAnsi"/>
        </w:rPr>
        <w:t xml:space="preserve"> podpisala primopredajni zapisnik, katerega obvezne sestavine je datum prevzema vozila, navedba vse dokumentac</w:t>
      </w:r>
      <w:r w:rsidR="00B41335" w:rsidRPr="006517E2">
        <w:rPr>
          <w:rFonts w:asciiTheme="majorHAnsi" w:eastAsia="Times New Roman" w:hAnsiTheme="majorHAnsi" w:cstheme="majorHAnsi"/>
        </w:rPr>
        <w:t>ije, ki jo bo izvajalec</w:t>
      </w:r>
      <w:r w:rsidRPr="006517E2">
        <w:rPr>
          <w:rFonts w:asciiTheme="majorHAnsi" w:eastAsia="Times New Roman" w:hAnsiTheme="majorHAnsi" w:cstheme="majorHAnsi"/>
        </w:rPr>
        <w:t xml:space="preserve"> izročil naročniku ter morebitna odstopanja od izpolnjevanja p</w:t>
      </w:r>
      <w:r w:rsidR="00B41335" w:rsidRPr="006517E2">
        <w:rPr>
          <w:rFonts w:asciiTheme="majorHAnsi" w:eastAsia="Times New Roman" w:hAnsiTheme="majorHAnsi" w:cstheme="majorHAnsi"/>
        </w:rPr>
        <w:t>ogodbenih obveznosti izvajalec</w:t>
      </w:r>
      <w:r w:rsidRPr="006517E2">
        <w:rPr>
          <w:rFonts w:asciiTheme="majorHAnsi" w:eastAsia="Times New Roman" w:hAnsiTheme="majorHAnsi" w:cstheme="majorHAnsi"/>
        </w:rPr>
        <w:t>. V tem</w:t>
      </w:r>
      <w:r w:rsidR="00B41335" w:rsidRPr="006517E2">
        <w:rPr>
          <w:rFonts w:asciiTheme="majorHAnsi" w:eastAsia="Times New Roman" w:hAnsiTheme="majorHAnsi" w:cstheme="majorHAnsi"/>
        </w:rPr>
        <w:t xml:space="preserve"> primeru se šteje, da izvajalec</w:t>
      </w:r>
      <w:r w:rsidRPr="006517E2">
        <w:rPr>
          <w:rFonts w:asciiTheme="majorHAnsi" w:eastAsia="Times New Roman" w:hAnsiTheme="majorHAnsi" w:cstheme="majorHAnsi"/>
        </w:rPr>
        <w:t xml:space="preserve"> ni izpolnil vseh svojih p</w:t>
      </w:r>
      <w:r w:rsidR="00B41335" w:rsidRPr="006517E2">
        <w:rPr>
          <w:rFonts w:asciiTheme="majorHAnsi" w:eastAsia="Times New Roman" w:hAnsiTheme="majorHAnsi" w:cstheme="majorHAnsi"/>
        </w:rPr>
        <w:t>ogodbenih obveznosti, izvajalec</w:t>
      </w:r>
      <w:r w:rsidRPr="006517E2">
        <w:rPr>
          <w:rFonts w:asciiTheme="majorHAnsi" w:eastAsia="Times New Roman" w:hAnsiTheme="majorHAnsi" w:cstheme="majorHAnsi"/>
        </w:rPr>
        <w:t xml:space="preserve"> pa mora v roku, ki ga določi naročnik, odpraviti vse ugotovljene pomanjkljivosti. Dobava se šteje za uspešno z odpravo vseh ugotovljenih pomanjkljivosti o čemer se sestavi zapisnik.</w:t>
      </w:r>
    </w:p>
    <w:p w14:paraId="599FA6BF" w14:textId="77777777" w:rsidR="008E0EC6" w:rsidRPr="006517E2" w:rsidRDefault="008E0EC6" w:rsidP="00822327">
      <w:pPr>
        <w:jc w:val="both"/>
        <w:rPr>
          <w:rFonts w:asciiTheme="majorHAnsi" w:eastAsia="Times New Roman" w:hAnsiTheme="majorHAnsi" w:cstheme="majorHAnsi"/>
        </w:rPr>
      </w:pPr>
    </w:p>
    <w:p w14:paraId="5CCCE2B9" w14:textId="33B87FE0" w:rsidR="008E0EC6" w:rsidRPr="006517E2" w:rsidRDefault="008E0EC6" w:rsidP="00822327">
      <w:pPr>
        <w:jc w:val="both"/>
        <w:rPr>
          <w:rFonts w:asciiTheme="majorHAnsi" w:eastAsia="Times New Roman" w:hAnsiTheme="majorHAnsi" w:cstheme="majorHAnsi"/>
        </w:rPr>
      </w:pPr>
      <w:r w:rsidRPr="006517E2">
        <w:rPr>
          <w:rFonts w:asciiTheme="majorHAnsi" w:eastAsia="Times New Roman" w:hAnsiTheme="majorHAnsi" w:cstheme="majorHAnsi"/>
        </w:rPr>
        <w:t>Naročnik si pridržuje pravico v utemeljenih razlogih zaradi napak vozila</w:t>
      </w:r>
      <w:r w:rsidR="00676536" w:rsidRPr="006517E2">
        <w:rPr>
          <w:rFonts w:asciiTheme="majorHAnsi" w:eastAsia="Times New Roman" w:hAnsiTheme="majorHAnsi" w:cstheme="majorHAnsi"/>
        </w:rPr>
        <w:t>, izvedenih storitev</w:t>
      </w:r>
      <w:r w:rsidRPr="006517E2">
        <w:rPr>
          <w:rFonts w:asciiTheme="majorHAnsi" w:eastAsia="Times New Roman" w:hAnsiTheme="majorHAnsi" w:cstheme="majorHAnsi"/>
        </w:rPr>
        <w:t xml:space="preserve"> ali opreme v celoti zavrniti prevzem.</w:t>
      </w:r>
    </w:p>
    <w:p w14:paraId="3B22BE48" w14:textId="77777777" w:rsidR="008E0EC6" w:rsidRPr="006517E2" w:rsidRDefault="008E0EC6" w:rsidP="00822327">
      <w:pPr>
        <w:jc w:val="both"/>
        <w:rPr>
          <w:rFonts w:asciiTheme="majorHAnsi" w:eastAsia="Times New Roman" w:hAnsiTheme="majorHAnsi" w:cstheme="majorHAnsi"/>
        </w:rPr>
      </w:pPr>
    </w:p>
    <w:p w14:paraId="3EEA9949" w14:textId="537394D4" w:rsidR="008E0EC6" w:rsidRPr="006517E2" w:rsidRDefault="008E0EC6" w:rsidP="00822327">
      <w:pPr>
        <w:jc w:val="both"/>
        <w:rPr>
          <w:rFonts w:asciiTheme="majorHAnsi" w:eastAsia="Times New Roman" w:hAnsiTheme="majorHAnsi" w:cstheme="majorHAnsi"/>
        </w:rPr>
      </w:pPr>
      <w:r w:rsidRPr="006517E2">
        <w:rPr>
          <w:rFonts w:asciiTheme="majorHAnsi" w:eastAsia="Times New Roman" w:hAnsiTheme="majorHAnsi" w:cstheme="majorHAnsi"/>
        </w:rPr>
        <w:t>Napake oziroma pomanjkljivosti na dobavljenem vozilu oziroma opremi, ki jih ugotovi naročnik po prevzemu oziroma v ga</w:t>
      </w:r>
      <w:r w:rsidR="00B41335" w:rsidRPr="006517E2">
        <w:rPr>
          <w:rFonts w:asciiTheme="majorHAnsi" w:eastAsia="Times New Roman" w:hAnsiTheme="majorHAnsi" w:cstheme="majorHAnsi"/>
        </w:rPr>
        <w:t>rancijskem roku, mora izvajalec</w:t>
      </w:r>
      <w:r w:rsidRPr="006517E2">
        <w:rPr>
          <w:rFonts w:asciiTheme="majorHAnsi" w:eastAsia="Times New Roman" w:hAnsiTheme="majorHAnsi" w:cstheme="majorHAnsi"/>
        </w:rPr>
        <w:t xml:space="preserve"> odpraviti takoj oziroma v roku, ki ga določi naročnik. V kolikor tega ne odpravi, sme naročnik napake odstr</w:t>
      </w:r>
      <w:r w:rsidR="00B41335" w:rsidRPr="006517E2">
        <w:rPr>
          <w:rFonts w:asciiTheme="majorHAnsi" w:eastAsia="Times New Roman" w:hAnsiTheme="majorHAnsi" w:cstheme="majorHAnsi"/>
        </w:rPr>
        <w:t>aniti na izvajalčev</w:t>
      </w:r>
      <w:r w:rsidRPr="006517E2">
        <w:rPr>
          <w:rFonts w:asciiTheme="majorHAnsi" w:eastAsia="Times New Roman" w:hAnsiTheme="majorHAnsi" w:cstheme="majorHAnsi"/>
        </w:rPr>
        <w:t xml:space="preserve"> račun s pribitkom vseh stroškov, ki jih je utrpel naročnik. Odpravo napak na opremi sme </w:t>
      </w:r>
      <w:r w:rsidR="00B41335" w:rsidRPr="006517E2">
        <w:rPr>
          <w:rFonts w:asciiTheme="majorHAnsi" w:eastAsia="Times New Roman" w:hAnsiTheme="majorHAnsi" w:cstheme="majorHAnsi"/>
        </w:rPr>
        <w:t>naročnik izvesti na izvajalčev</w:t>
      </w:r>
      <w:r w:rsidRPr="006517E2">
        <w:rPr>
          <w:rFonts w:asciiTheme="majorHAnsi" w:eastAsia="Times New Roman" w:hAnsiTheme="majorHAnsi" w:cstheme="majorHAnsi"/>
        </w:rPr>
        <w:t xml:space="preserve"> v račun, vendar le pri pooblaščenih serviserjih.</w:t>
      </w:r>
    </w:p>
    <w:p w14:paraId="49076A26" w14:textId="77777777" w:rsidR="008E0EC6" w:rsidRPr="006517E2" w:rsidRDefault="008E0EC6" w:rsidP="00822327">
      <w:pPr>
        <w:jc w:val="both"/>
        <w:rPr>
          <w:rFonts w:asciiTheme="majorHAnsi" w:eastAsia="Times New Roman" w:hAnsiTheme="majorHAnsi" w:cstheme="majorHAnsi"/>
        </w:rPr>
      </w:pPr>
    </w:p>
    <w:p w14:paraId="3C800B79" w14:textId="56912612" w:rsidR="008E0EC6" w:rsidRPr="006517E2" w:rsidRDefault="008E0EC6" w:rsidP="00822327">
      <w:pPr>
        <w:jc w:val="both"/>
        <w:rPr>
          <w:rFonts w:asciiTheme="majorHAnsi" w:eastAsia="Times New Roman" w:hAnsiTheme="majorHAnsi" w:cstheme="majorHAnsi"/>
        </w:rPr>
      </w:pPr>
      <w:r w:rsidRPr="006517E2">
        <w:rPr>
          <w:rFonts w:asciiTheme="majorHAnsi" w:eastAsia="Times New Roman" w:hAnsiTheme="majorHAnsi" w:cstheme="majorHAnsi"/>
        </w:rPr>
        <w:t>Stroške odprave napake oziroma pomanjkljivosti je dolžan plačat</w:t>
      </w:r>
      <w:r w:rsidR="004B432C" w:rsidRPr="006517E2">
        <w:rPr>
          <w:rFonts w:asciiTheme="majorHAnsi" w:eastAsia="Times New Roman" w:hAnsiTheme="majorHAnsi" w:cstheme="majorHAnsi"/>
        </w:rPr>
        <w:t>i izvajalec</w:t>
      </w:r>
      <w:r w:rsidRPr="006517E2">
        <w:rPr>
          <w:rFonts w:asciiTheme="majorHAnsi" w:eastAsia="Times New Roman" w:hAnsiTheme="majorHAnsi" w:cstheme="majorHAnsi"/>
        </w:rPr>
        <w:t xml:space="preserve"> iz svojih sredstev v roku, ki ga pisno določi naročnik glede na obseg napake oz. pomanjkljivosti.</w:t>
      </w:r>
    </w:p>
    <w:p w14:paraId="1744E85E" w14:textId="77777777" w:rsidR="008E0EC6" w:rsidRPr="006517E2" w:rsidRDefault="008E0EC6" w:rsidP="00822327">
      <w:pPr>
        <w:jc w:val="both"/>
        <w:rPr>
          <w:rFonts w:asciiTheme="majorHAnsi" w:eastAsia="Times New Roman" w:hAnsiTheme="majorHAnsi" w:cstheme="majorHAnsi"/>
        </w:rPr>
      </w:pPr>
    </w:p>
    <w:p w14:paraId="49931598" w14:textId="74E49A74" w:rsidR="008E0EC6" w:rsidRPr="006517E2" w:rsidRDefault="00C94E0D" w:rsidP="00822327">
      <w:pPr>
        <w:jc w:val="both"/>
        <w:rPr>
          <w:rFonts w:asciiTheme="majorHAnsi" w:eastAsia="Times New Roman" w:hAnsiTheme="majorHAnsi" w:cstheme="majorHAnsi"/>
        </w:rPr>
      </w:pPr>
      <w:r w:rsidRPr="006517E2">
        <w:rPr>
          <w:rFonts w:asciiTheme="majorHAnsi" w:eastAsia="Times New Roman" w:hAnsiTheme="majorHAnsi" w:cstheme="majorHAnsi"/>
        </w:rPr>
        <w:t>Izvajalec</w:t>
      </w:r>
      <w:r w:rsidR="008E0EC6" w:rsidRPr="006517E2">
        <w:rPr>
          <w:rFonts w:asciiTheme="majorHAnsi" w:eastAsia="Times New Roman" w:hAnsiTheme="majorHAnsi" w:cstheme="majorHAnsi"/>
        </w:rPr>
        <w:t xml:space="preserve"> </w:t>
      </w:r>
      <w:r w:rsidR="008E3B88" w:rsidRPr="006517E2">
        <w:rPr>
          <w:rFonts w:asciiTheme="majorHAnsi" w:eastAsia="Times New Roman" w:hAnsiTheme="majorHAnsi" w:cstheme="majorHAnsi"/>
        </w:rPr>
        <w:t xml:space="preserve">mora </w:t>
      </w:r>
      <w:r w:rsidR="008E0EC6" w:rsidRPr="006517E2">
        <w:rPr>
          <w:rFonts w:asciiTheme="majorHAnsi" w:eastAsia="Times New Roman" w:hAnsiTheme="majorHAnsi" w:cstheme="majorHAnsi"/>
        </w:rPr>
        <w:t>zagotavlja</w:t>
      </w:r>
      <w:r w:rsidR="008E3B88" w:rsidRPr="006517E2">
        <w:rPr>
          <w:rFonts w:asciiTheme="majorHAnsi" w:eastAsia="Times New Roman" w:hAnsiTheme="majorHAnsi" w:cstheme="majorHAnsi"/>
        </w:rPr>
        <w:t>ti</w:t>
      </w:r>
      <w:r w:rsidR="008E0EC6" w:rsidRPr="006517E2">
        <w:rPr>
          <w:rFonts w:asciiTheme="majorHAnsi" w:eastAsia="Times New Roman" w:hAnsiTheme="majorHAnsi" w:cstheme="majorHAnsi"/>
        </w:rPr>
        <w:t xml:space="preserve"> dobavo rezervnih delov še najmanj 7 let po izteku garancijske dobe za dobavljeno opremo.</w:t>
      </w:r>
    </w:p>
    <w:p w14:paraId="4ABA93A9" w14:textId="7E2B0015" w:rsidR="00B86C7A" w:rsidRPr="00C51DCE" w:rsidRDefault="008E0EC6" w:rsidP="00822327">
      <w:pPr>
        <w:jc w:val="both"/>
        <w:textAlignment w:val="baseline"/>
        <w:rPr>
          <w:rFonts w:asciiTheme="majorHAnsi" w:eastAsia="Times New Roman" w:hAnsiTheme="majorHAnsi" w:cstheme="majorHAnsi"/>
        </w:rPr>
      </w:pPr>
      <w:r w:rsidRPr="00C51DCE">
        <w:rPr>
          <w:rFonts w:asciiTheme="majorHAnsi" w:eastAsia="Times New Roman" w:hAnsiTheme="majorHAnsi" w:cstheme="majorHAnsi"/>
        </w:rPr>
        <w:t xml:space="preserve"> </w:t>
      </w:r>
    </w:p>
    <w:p w14:paraId="2DA6A158" w14:textId="37C32ADF" w:rsidR="00B86C7A" w:rsidRPr="00C51DCE" w:rsidRDefault="00B86C7A"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Garanci</w:t>
      </w:r>
      <w:r w:rsidR="008E0EC6" w:rsidRPr="00C51DCE">
        <w:rPr>
          <w:rFonts w:asciiTheme="majorHAnsi" w:eastAsia="Times New Roman" w:hAnsiTheme="majorHAnsi" w:cstheme="majorHAnsi"/>
          <w:b/>
        </w:rPr>
        <w:t>jski rok za vozilo ter odgovornost in jamčevanje</w:t>
      </w:r>
    </w:p>
    <w:p w14:paraId="6C88720D" w14:textId="77777777" w:rsidR="00B86C7A" w:rsidRPr="00C51DCE" w:rsidRDefault="00B86C7A" w:rsidP="00822327">
      <w:pPr>
        <w:pStyle w:val="Slog20"/>
        <w:jc w:val="center"/>
        <w:rPr>
          <w:rFonts w:asciiTheme="majorHAnsi" w:hAnsiTheme="majorHAnsi" w:cstheme="majorHAnsi"/>
        </w:rPr>
      </w:pPr>
      <w:r w:rsidRPr="00C51DCE">
        <w:rPr>
          <w:rFonts w:asciiTheme="majorHAnsi" w:hAnsiTheme="majorHAnsi" w:cstheme="majorHAnsi"/>
        </w:rPr>
        <w:t>člen</w:t>
      </w:r>
    </w:p>
    <w:p w14:paraId="10C9301F" w14:textId="639F3718" w:rsidR="00C94E0D" w:rsidRPr="006517E2" w:rsidRDefault="00C94E0D" w:rsidP="00C94E0D">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Izvajalec naročniku jamči:</w:t>
      </w:r>
    </w:p>
    <w:p w14:paraId="54809DA8" w14:textId="77777777" w:rsidR="00C94E0D" w:rsidRPr="006517E2" w:rsidRDefault="00C94E0D" w:rsidP="00C94E0D">
      <w:pPr>
        <w:pStyle w:val="Slog102"/>
      </w:pPr>
      <w:r w:rsidRPr="006517E2">
        <w:t>da izdelano vozilo deluje brezhibno in nima stvarnih ter pravnih napak;</w:t>
      </w:r>
    </w:p>
    <w:p w14:paraId="7277EE95" w14:textId="77777777" w:rsidR="00C94E0D" w:rsidRPr="006517E2" w:rsidRDefault="00C94E0D" w:rsidP="00C94E0D">
      <w:pPr>
        <w:pStyle w:val="Slog102"/>
      </w:pPr>
      <w:r w:rsidRPr="006517E2">
        <w:t>da popolnoma ustreza vsem tehničnim opisom, karakteristikam in specifikacijam, ki so bila dana v okviru razpisne in ponudbene dokumentacije ali so priloga te pogodbe;</w:t>
      </w:r>
    </w:p>
    <w:p w14:paraId="1D8A678A" w14:textId="0FA4D35C" w:rsidR="008E0EC6" w:rsidRPr="006517E2" w:rsidRDefault="00C94E0D" w:rsidP="00C94E0D">
      <w:pPr>
        <w:pStyle w:val="Slog102"/>
      </w:pPr>
      <w:r w:rsidRPr="006517E2">
        <w:t xml:space="preserve">da bo naročnik pridobil vse pravice, ki so vezane na dobavljeno blago in opremo, izvajalec pa bo brezhibno izvrševal vse obveznosti, ki so vezane na blago. </w:t>
      </w:r>
    </w:p>
    <w:p w14:paraId="61B2E290" w14:textId="77777777" w:rsidR="008E0EC6" w:rsidRPr="006517E2" w:rsidRDefault="008E0EC6" w:rsidP="00822327">
      <w:pPr>
        <w:jc w:val="both"/>
        <w:textAlignment w:val="baseline"/>
        <w:rPr>
          <w:rFonts w:asciiTheme="majorHAnsi" w:eastAsia="Times New Roman" w:hAnsiTheme="majorHAnsi" w:cstheme="majorHAnsi"/>
        </w:rPr>
      </w:pPr>
    </w:p>
    <w:p w14:paraId="055C21B1" w14:textId="7524DA9B" w:rsidR="00C87090" w:rsidRPr="006517E2" w:rsidRDefault="00C87090" w:rsidP="00C87090">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Jamstvo izvajalca za skrite napake na dobavljenem vozilu velja še 180 dni po prevzemu. Če se v tem roku pri kateremkoli kosu dobavljenega blaga pokažejo zgoraj našteta odstopanja ali napake, lahko lastnik razdre pogodbo delno ali v celoti.</w:t>
      </w:r>
    </w:p>
    <w:p w14:paraId="21E36180" w14:textId="77777777" w:rsidR="00C87090" w:rsidRPr="006517E2" w:rsidRDefault="00C87090" w:rsidP="00C87090">
      <w:pPr>
        <w:jc w:val="both"/>
        <w:textAlignment w:val="baseline"/>
        <w:rPr>
          <w:rFonts w:asciiTheme="majorHAnsi" w:eastAsia="Times New Roman" w:hAnsiTheme="majorHAnsi" w:cstheme="majorHAnsi"/>
        </w:rPr>
      </w:pPr>
    </w:p>
    <w:p w14:paraId="7A7E3BD4" w14:textId="77777777" w:rsidR="00B9689F" w:rsidRPr="006517E2" w:rsidRDefault="00C87090" w:rsidP="00C87090">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Za predmet te pogodbe, izdelavo nadgradnje vozila ter dobavljeno opremo, da je izvajalec garancijo za brezhibno tehnično de</w:t>
      </w:r>
      <w:r w:rsidR="00B9689F" w:rsidRPr="006517E2">
        <w:rPr>
          <w:rFonts w:asciiTheme="majorHAnsi" w:eastAsia="Times New Roman" w:hAnsiTheme="majorHAnsi" w:cstheme="majorHAnsi"/>
        </w:rPr>
        <w:t>lovanje nudi izvajalec naslednje garancijske roke:</w:t>
      </w:r>
    </w:p>
    <w:p w14:paraId="30927B3B" w14:textId="305163AF" w:rsidR="00B9689F" w:rsidRPr="006517E2" w:rsidRDefault="00B9689F" w:rsidP="00B9689F">
      <w:pPr>
        <w:pStyle w:val="Slog102"/>
        <w:numPr>
          <w:ilvl w:val="0"/>
          <w:numId w:val="116"/>
        </w:numPr>
      </w:pPr>
      <w:r w:rsidRPr="006517E2">
        <w:t xml:space="preserve">garancija za pogonske sklope in vso vgrajeno opremo tri (3) leta oziroma 250.000 km (pogoj, ki nastopu prej) oziroma __________ let* oziroma _____________ km (pogoj, ki nastopi prej); časovni rok se šteje od dokončnega uspešnega prevzema gasilskega vozila s strani naročnika, </w:t>
      </w:r>
    </w:p>
    <w:p w14:paraId="7E8E5FE6" w14:textId="4A6F83A0" w:rsidR="00B9689F" w:rsidRPr="006517E2" w:rsidRDefault="00B9689F" w:rsidP="00B9689F">
      <w:pPr>
        <w:pStyle w:val="Slog102"/>
        <w:numPr>
          <w:ilvl w:val="0"/>
          <w:numId w:val="116"/>
        </w:numPr>
      </w:pPr>
      <w:r w:rsidRPr="006517E2">
        <w:t>garancijo za nadgradnjo dve (2) leti oziroma _____________let*; rok se šteje od dokončnega uspešnega prevzema gasilskega vozila s strani naročnika, za vgrajene elemente (črpalka, stolp …) po pogojih proizvajalca, vendar ne manj kot eno (1) leto,</w:t>
      </w:r>
    </w:p>
    <w:p w14:paraId="3701E6C1" w14:textId="0C5C9AD5" w:rsidR="00B9689F" w:rsidRPr="006517E2" w:rsidRDefault="00B9689F" w:rsidP="00B9689F">
      <w:pPr>
        <w:pStyle w:val="Slog102"/>
        <w:numPr>
          <w:ilvl w:val="0"/>
          <w:numId w:val="116"/>
        </w:numPr>
      </w:pPr>
      <w:r w:rsidRPr="006517E2">
        <w:t xml:space="preserve">garancija proti koroziji pet (5) let oziroma _____________ let* od dokončnega uspešnega prevzema gasilskega vozila s strani naročnika. </w:t>
      </w:r>
    </w:p>
    <w:p w14:paraId="2F1AB51C" w14:textId="773A3598" w:rsidR="00B9689F" w:rsidRPr="006517E2" w:rsidRDefault="00B9689F" w:rsidP="00B9689F">
      <w:pPr>
        <w:pStyle w:val="Slog102"/>
        <w:numPr>
          <w:ilvl w:val="0"/>
          <w:numId w:val="116"/>
        </w:numPr>
      </w:pPr>
      <w:r w:rsidRPr="006517E2">
        <w:t>Garancija na rezervoar vode 10 let</w:t>
      </w:r>
      <w:r w:rsidR="00C87090" w:rsidRPr="006517E2">
        <w:t xml:space="preserve">. </w:t>
      </w:r>
    </w:p>
    <w:p w14:paraId="68966D9D" w14:textId="77777777" w:rsidR="00B9689F" w:rsidRPr="006517E2" w:rsidRDefault="00B9689F" w:rsidP="00B9689F">
      <w:pPr>
        <w:jc w:val="both"/>
        <w:textAlignment w:val="baseline"/>
        <w:rPr>
          <w:rFonts w:asciiTheme="majorHAnsi" w:eastAsia="Times New Roman" w:hAnsiTheme="majorHAnsi" w:cstheme="majorHAnsi"/>
        </w:rPr>
      </w:pPr>
    </w:p>
    <w:p w14:paraId="797C0A3D" w14:textId="5C41EFB9" w:rsidR="00C87090" w:rsidRPr="006517E2" w:rsidRDefault="00C87090" w:rsidP="00B9689F">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Garancijski rok teče od dneva podpisa prevzemnega zapisnika. Če je bilo blago v garancijskem roku zamenjano ali bistveno popravljeno, začne teči garancijski rok znova in je izvajalec dolžan izdati nov garancijski list.</w:t>
      </w:r>
    </w:p>
    <w:p w14:paraId="16608F19" w14:textId="7657273D" w:rsidR="001D2393" w:rsidRPr="006517E2" w:rsidRDefault="001D2393" w:rsidP="00C87090">
      <w:pPr>
        <w:jc w:val="both"/>
        <w:textAlignment w:val="baseline"/>
        <w:rPr>
          <w:rFonts w:asciiTheme="majorHAnsi" w:eastAsia="Times New Roman" w:hAnsiTheme="majorHAnsi" w:cstheme="majorHAnsi"/>
        </w:rPr>
      </w:pPr>
    </w:p>
    <w:p w14:paraId="23A9B809" w14:textId="53E0F0BF" w:rsidR="001D2393" w:rsidRPr="006517E2" w:rsidRDefault="001D2393" w:rsidP="001D2393">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 xml:space="preserve">Izvajalec se zaveže, da bo za odpravo napake v času garancijskega roka nemoteno zagotavljal servis na lastne stroške na lokaciji _______________ ali kjer bo prišlo do okvare vozila ali nadgradnje in vse vgrajene opreme.  </w:t>
      </w:r>
    </w:p>
    <w:p w14:paraId="26AB7F09" w14:textId="77777777" w:rsidR="001D2393" w:rsidRPr="006517E2" w:rsidRDefault="001D2393" w:rsidP="001D2393">
      <w:pPr>
        <w:jc w:val="both"/>
        <w:textAlignment w:val="baseline"/>
        <w:rPr>
          <w:rFonts w:asciiTheme="majorHAnsi" w:eastAsia="Times New Roman" w:hAnsiTheme="majorHAnsi" w:cstheme="majorHAnsi"/>
        </w:rPr>
      </w:pPr>
    </w:p>
    <w:p w14:paraId="4106063D" w14:textId="06A2EF96" w:rsidR="001D2393" w:rsidRPr="006517E2" w:rsidRDefault="001D2393" w:rsidP="001D2393">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Za napake, ki se na nadgradnji pojavijo v okviru garancijskih rokov, je rok za odpravo 5 dni. Za večja popravila lahko stranki uskladita daljši rok odprave napak.</w:t>
      </w:r>
    </w:p>
    <w:p w14:paraId="33CE0C35" w14:textId="77777777" w:rsidR="001D2393" w:rsidRPr="006517E2" w:rsidRDefault="001D2393" w:rsidP="001D2393">
      <w:pPr>
        <w:jc w:val="both"/>
        <w:textAlignment w:val="baseline"/>
        <w:rPr>
          <w:rFonts w:asciiTheme="majorHAnsi" w:eastAsia="Times New Roman" w:hAnsiTheme="majorHAnsi" w:cstheme="majorHAnsi"/>
        </w:rPr>
      </w:pPr>
    </w:p>
    <w:p w14:paraId="1F2A2B41" w14:textId="77777777" w:rsidR="001D2393" w:rsidRPr="006517E2" w:rsidRDefault="001D2393" w:rsidP="001D2393">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Odzivni čas za odpravo napake je dva dni, ki se šteje od prejema lastnikovega sporočila o napaki.</w:t>
      </w:r>
    </w:p>
    <w:p w14:paraId="0889494C" w14:textId="2FCA0EF7" w:rsidR="001D2393" w:rsidRPr="006517E2" w:rsidRDefault="001D2393" w:rsidP="001D2393">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Lastnik 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51EC0340" w14:textId="3318C371" w:rsidR="00C87090" w:rsidRPr="006517E2" w:rsidRDefault="00C87090" w:rsidP="00822327">
      <w:pPr>
        <w:jc w:val="both"/>
        <w:textAlignment w:val="baseline"/>
        <w:rPr>
          <w:rFonts w:asciiTheme="majorHAnsi" w:eastAsia="Times New Roman" w:hAnsiTheme="majorHAnsi" w:cstheme="majorHAnsi"/>
        </w:rPr>
      </w:pPr>
    </w:p>
    <w:p w14:paraId="77E38806" w14:textId="2D23564F" w:rsidR="00E806FD" w:rsidRPr="006517E2" w:rsidRDefault="00E806FD" w:rsidP="00E806FD">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Izvajalec mora ob primopredaji izročiti naročniku bančno garancijo ali kavcijsko zavarovanje pri zavarovalnici (v nadaljevanju: finančno zavarovanje) za odpravo napak v garancijskem roku po vzorcu iz razpisne dokumentacije, in sicer v višini 5% končne obračunane pogodbene vrednosti celotnega naročila skupaj z DDV. Tra</w:t>
      </w:r>
      <w:r w:rsidR="00AF70D7" w:rsidRPr="006517E2">
        <w:rPr>
          <w:rFonts w:asciiTheme="majorHAnsi" w:eastAsia="Times New Roman" w:hAnsiTheme="majorHAnsi" w:cstheme="majorHAnsi"/>
        </w:rPr>
        <w:t>janje finančnega zavarovanja je do vključno 30 dni dalj, kot znaša najdaljši</w:t>
      </w:r>
      <w:r w:rsidR="006517E2" w:rsidRPr="006517E2">
        <w:rPr>
          <w:rFonts w:asciiTheme="majorHAnsi" w:eastAsia="Times New Roman" w:hAnsiTheme="majorHAnsi" w:cstheme="majorHAnsi"/>
        </w:rPr>
        <w:t xml:space="preserve"> garancijski rok po tej pogodbi</w:t>
      </w:r>
      <w:r w:rsidRPr="006517E2">
        <w:rPr>
          <w:rFonts w:asciiTheme="majorHAnsi" w:eastAsia="Times New Roman" w:hAnsiTheme="majorHAnsi" w:cstheme="majorHAnsi"/>
        </w:rPr>
        <w:t>. Finančno zavarovanje služi kot jamstvo za vestno izpolnjevanje izvajalčevih obveznosti do naročnika v času garancijskega roka. V kolikor se garancijski rok podaljša, se mora hkrati podaljšati za enak čas tudi rok trajanja garancije.</w:t>
      </w:r>
    </w:p>
    <w:p w14:paraId="6EE65533" w14:textId="77777777" w:rsidR="00E806FD" w:rsidRPr="006517E2" w:rsidRDefault="00E806FD" w:rsidP="00E806FD">
      <w:pPr>
        <w:jc w:val="both"/>
        <w:textAlignment w:val="baseline"/>
        <w:rPr>
          <w:rFonts w:asciiTheme="majorHAnsi" w:eastAsia="Times New Roman" w:hAnsiTheme="majorHAnsi" w:cstheme="majorHAnsi"/>
        </w:rPr>
      </w:pPr>
    </w:p>
    <w:p w14:paraId="580E89A3" w14:textId="155F6BA8" w:rsidR="001D2393" w:rsidRPr="006517E2" w:rsidRDefault="00E806FD" w:rsidP="00E806FD">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 xml:space="preserve">Brez predloženega finančnega zavarovanja za odpravo napak končna primopredaja ni opravljena. </w:t>
      </w:r>
    </w:p>
    <w:p w14:paraId="42FF9844" w14:textId="77777777" w:rsidR="001D2393" w:rsidRPr="006517E2" w:rsidRDefault="001D2393" w:rsidP="00822327">
      <w:pPr>
        <w:jc w:val="both"/>
        <w:textAlignment w:val="baseline"/>
        <w:rPr>
          <w:rFonts w:asciiTheme="majorHAnsi" w:eastAsia="Times New Roman" w:hAnsiTheme="majorHAnsi" w:cstheme="majorHAnsi"/>
        </w:rPr>
      </w:pPr>
    </w:p>
    <w:p w14:paraId="26AA8874" w14:textId="547A78A0" w:rsidR="008E0EC6" w:rsidRPr="006517E2" w:rsidRDefault="00B41335" w:rsidP="00822327">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Izvajalec</w:t>
      </w:r>
      <w:r w:rsidR="008E0EC6" w:rsidRPr="006517E2">
        <w:rPr>
          <w:rFonts w:asciiTheme="majorHAnsi" w:eastAsia="Times New Roman" w:hAnsiTheme="majorHAnsi" w:cstheme="majorHAnsi"/>
        </w:rPr>
        <w:t xml:space="preserve"> se obvezuje, da bo na zahtevo naročnika ugotovljene napake v garancijski dobi odpravil v roku in pod pogoji določenimi </w:t>
      </w:r>
      <w:r w:rsidRPr="006517E2">
        <w:rPr>
          <w:rFonts w:asciiTheme="majorHAnsi" w:eastAsia="Times New Roman" w:hAnsiTheme="majorHAnsi" w:cstheme="majorHAnsi"/>
        </w:rPr>
        <w:t>v pogodbi. Če izbrani izvajalec</w:t>
      </w:r>
      <w:r w:rsidR="008E0EC6" w:rsidRPr="006517E2">
        <w:rPr>
          <w:rFonts w:asciiTheme="majorHAnsi" w:eastAsia="Times New Roman" w:hAnsiTheme="majorHAnsi" w:cstheme="majorHAnsi"/>
        </w:rPr>
        <w:t xml:space="preserve"> po prejemu obvestila naročnika o pomanjkljivosti, ki so nastale zaradi dobavljenega neustreznega/nekvalitetnega vozila in opreme oziroma nekvalitetnih storitev, v zahtevanem roku ne odpravi vseh pomanjkljivosti v skladu s pogodbo, jih je po načelu dobrega gospodarja upravičen odpraviti naročni</w:t>
      </w:r>
      <w:r w:rsidRPr="006517E2">
        <w:rPr>
          <w:rFonts w:asciiTheme="majorHAnsi" w:eastAsia="Times New Roman" w:hAnsiTheme="majorHAnsi" w:cstheme="majorHAnsi"/>
        </w:rPr>
        <w:t>k, na račun izvajalca</w:t>
      </w:r>
      <w:r w:rsidR="008E0EC6" w:rsidRPr="006517E2">
        <w:rPr>
          <w:rFonts w:asciiTheme="majorHAnsi" w:eastAsia="Times New Roman" w:hAnsiTheme="majorHAnsi" w:cstheme="majorHAnsi"/>
        </w:rPr>
        <w:t>, za kar ima pravico unovčiti predloženo zavarovanje za od</w:t>
      </w:r>
      <w:r w:rsidRPr="006517E2">
        <w:rPr>
          <w:rFonts w:asciiTheme="majorHAnsi" w:eastAsia="Times New Roman" w:hAnsiTheme="majorHAnsi" w:cstheme="majorHAnsi"/>
        </w:rPr>
        <w:t>pravo napak, ki ga je izvajalec</w:t>
      </w:r>
      <w:r w:rsidR="008E0EC6" w:rsidRPr="006517E2">
        <w:rPr>
          <w:rFonts w:asciiTheme="majorHAnsi" w:eastAsia="Times New Roman" w:hAnsiTheme="majorHAnsi" w:cstheme="majorHAnsi"/>
        </w:rPr>
        <w:t xml:space="preserve"> dolžan izročiti v skladu z določili iz dokumentacije v zvezi z oddajo javnega naročila, kot enega izmed pogojev za uspešen prevzem vozila.</w:t>
      </w:r>
    </w:p>
    <w:p w14:paraId="77419152" w14:textId="77777777" w:rsidR="008E0EC6" w:rsidRPr="006517E2" w:rsidRDefault="008E0EC6" w:rsidP="00822327">
      <w:pPr>
        <w:jc w:val="both"/>
        <w:textAlignment w:val="baseline"/>
        <w:rPr>
          <w:rFonts w:asciiTheme="majorHAnsi" w:eastAsia="Times New Roman" w:hAnsiTheme="majorHAnsi" w:cstheme="majorHAnsi"/>
        </w:rPr>
      </w:pPr>
    </w:p>
    <w:p w14:paraId="2970E60F" w14:textId="6F29C410" w:rsidR="008E0EC6" w:rsidRPr="006517E2" w:rsidRDefault="008E0EC6" w:rsidP="00822327">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Če je kakšen del vozila ali opreme v garancijskem roku zamenjan ali bistvo popravljen, začne teči garanc</w:t>
      </w:r>
      <w:r w:rsidR="00B41335" w:rsidRPr="006517E2">
        <w:rPr>
          <w:rFonts w:asciiTheme="majorHAnsi" w:eastAsia="Times New Roman" w:hAnsiTheme="majorHAnsi" w:cstheme="majorHAnsi"/>
        </w:rPr>
        <w:t>ijski rok znova in je izvajalec</w:t>
      </w:r>
      <w:r w:rsidRPr="006517E2">
        <w:rPr>
          <w:rFonts w:asciiTheme="majorHAnsi" w:eastAsia="Times New Roman" w:hAnsiTheme="majorHAnsi" w:cstheme="majorHAnsi"/>
        </w:rPr>
        <w:t xml:space="preserve"> dolžan izdati novo garancijsko listino za vozilo. </w:t>
      </w:r>
    </w:p>
    <w:p w14:paraId="6B369D3F" w14:textId="77777777" w:rsidR="008E0EC6" w:rsidRPr="006517E2" w:rsidRDefault="008E0EC6" w:rsidP="00822327">
      <w:pPr>
        <w:jc w:val="both"/>
        <w:textAlignment w:val="baseline"/>
        <w:rPr>
          <w:rFonts w:asciiTheme="majorHAnsi" w:eastAsia="Times New Roman" w:hAnsiTheme="majorHAnsi" w:cstheme="majorHAnsi"/>
        </w:rPr>
      </w:pPr>
    </w:p>
    <w:p w14:paraId="293B64E3" w14:textId="2281821E" w:rsidR="008E0EC6" w:rsidRPr="006517E2" w:rsidRDefault="00B41335" w:rsidP="00822327">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 xml:space="preserve">Izvajalec </w:t>
      </w:r>
      <w:r w:rsidR="008E0EC6" w:rsidRPr="006517E2">
        <w:rPr>
          <w:rFonts w:asciiTheme="majorHAnsi" w:eastAsia="Times New Roman" w:hAnsiTheme="majorHAnsi" w:cstheme="majorHAnsi"/>
        </w:rPr>
        <w:t>mora na svoje stroške odpraviti vse pomanjkljivosti, za katere jamči in se pokažejo med garancijskim rokom. Za vsako odpravo pomanjkljivosti daljšo od 5 dni se ustrezno podaljša garancijski rok.</w:t>
      </w:r>
    </w:p>
    <w:p w14:paraId="669A1AA0" w14:textId="77777777" w:rsidR="008E0EC6" w:rsidRPr="006517E2" w:rsidRDefault="008E0EC6" w:rsidP="00822327">
      <w:pPr>
        <w:jc w:val="both"/>
        <w:textAlignment w:val="baseline"/>
        <w:rPr>
          <w:rFonts w:asciiTheme="majorHAnsi" w:eastAsia="Times New Roman" w:hAnsiTheme="majorHAnsi" w:cstheme="majorHAnsi"/>
        </w:rPr>
      </w:pPr>
    </w:p>
    <w:p w14:paraId="1CFCB531" w14:textId="76FE1A7B" w:rsidR="00B86C7A" w:rsidRPr="006517E2" w:rsidRDefault="00B41335" w:rsidP="00822327">
      <w:pPr>
        <w:jc w:val="both"/>
        <w:textAlignment w:val="baseline"/>
        <w:rPr>
          <w:rFonts w:asciiTheme="majorHAnsi" w:eastAsia="Times New Roman" w:hAnsiTheme="majorHAnsi" w:cstheme="majorHAnsi"/>
        </w:rPr>
      </w:pPr>
      <w:r w:rsidRPr="006517E2">
        <w:rPr>
          <w:rFonts w:asciiTheme="majorHAnsi" w:eastAsia="Times New Roman" w:hAnsiTheme="majorHAnsi" w:cstheme="majorHAnsi"/>
        </w:rPr>
        <w:t>V kolikor izvajalec</w:t>
      </w:r>
      <w:r w:rsidR="008E0EC6" w:rsidRPr="006517E2">
        <w:rPr>
          <w:rFonts w:asciiTheme="majorHAnsi" w:eastAsia="Times New Roman" w:hAnsiTheme="majorHAnsi" w:cstheme="majorHAnsi"/>
        </w:rPr>
        <w:t xml:space="preserve"> napak ne odpravi v roku, sme naročniku n</w:t>
      </w:r>
      <w:r w:rsidRPr="006517E2">
        <w:rPr>
          <w:rFonts w:asciiTheme="majorHAnsi" w:eastAsia="Times New Roman" w:hAnsiTheme="majorHAnsi" w:cstheme="majorHAnsi"/>
        </w:rPr>
        <w:t>apake odstraniti na izvajalčev</w:t>
      </w:r>
      <w:r w:rsidR="008E0EC6" w:rsidRPr="006517E2">
        <w:rPr>
          <w:rFonts w:asciiTheme="majorHAnsi" w:eastAsia="Times New Roman" w:hAnsiTheme="majorHAnsi" w:cstheme="majorHAnsi"/>
        </w:rPr>
        <w:t xml:space="preserve"> račun s pribitkom vseh stroškov, ki jih je utrpel naročnik ali zavrniti prevzem. Odpravo napak sme naročnik izvesti le pri pooblaščenih serviserjih. </w:t>
      </w:r>
      <w:r w:rsidR="00B93E87" w:rsidRPr="006517E2">
        <w:rPr>
          <w:rFonts w:asciiTheme="majorHAnsi" w:eastAsia="Times New Roman" w:hAnsiTheme="majorHAnsi" w:cstheme="majorHAnsi"/>
        </w:rPr>
        <w:t xml:space="preserve"> </w:t>
      </w:r>
    </w:p>
    <w:p w14:paraId="23D5836B" w14:textId="77777777" w:rsidR="00B86C7A" w:rsidRPr="00C51DCE" w:rsidRDefault="00B86C7A" w:rsidP="00822327">
      <w:pPr>
        <w:tabs>
          <w:tab w:val="left" w:pos="1728"/>
          <w:tab w:val="left" w:pos="7200"/>
        </w:tabs>
        <w:jc w:val="both"/>
        <w:rPr>
          <w:rFonts w:asciiTheme="majorHAnsi" w:eastAsia="Times New Roman" w:hAnsiTheme="majorHAnsi" w:cstheme="majorHAnsi"/>
          <w:b/>
        </w:rPr>
      </w:pPr>
    </w:p>
    <w:p w14:paraId="65F3CBBC" w14:textId="77777777" w:rsidR="00BF6A2A" w:rsidRPr="00C51DCE" w:rsidRDefault="00BF6A2A"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Razdrtje oziroma odstop od pogodbe in prepoved cesije</w:t>
      </w:r>
    </w:p>
    <w:p w14:paraId="54DBD9D1"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6A927069" w14:textId="1B52E28D" w:rsidR="008E0EC6" w:rsidRPr="006517E2" w:rsidRDefault="00B41335" w:rsidP="00822327">
      <w:pPr>
        <w:tabs>
          <w:tab w:val="left" w:pos="1728"/>
          <w:tab w:val="left" w:pos="7200"/>
        </w:tabs>
        <w:jc w:val="both"/>
        <w:rPr>
          <w:rFonts w:asciiTheme="majorHAnsi" w:eastAsia="Times New Roman" w:hAnsiTheme="majorHAnsi" w:cstheme="majorHAnsi"/>
        </w:rPr>
      </w:pPr>
      <w:r w:rsidRPr="006517E2">
        <w:rPr>
          <w:rFonts w:asciiTheme="majorHAnsi" w:eastAsia="Times New Roman" w:hAnsiTheme="majorHAnsi" w:cstheme="majorHAnsi"/>
        </w:rPr>
        <w:t>V primeru, da izvajalec</w:t>
      </w:r>
      <w:r w:rsidR="008E0EC6" w:rsidRPr="006517E2">
        <w:rPr>
          <w:rFonts w:asciiTheme="majorHAnsi" w:eastAsia="Times New Roman" w:hAnsiTheme="majorHAnsi" w:cstheme="majorHAnsi"/>
        </w:rPr>
        <w:t xml:space="preserve"> ne bo dobavil vozila, ki je predmet te pogodbe v dogovorjeni kakovosti, ne bo izpolnjeval obveznosti na način, opredeljen v tej pogodbi in ne bo priložil vse potrebne dokumentacije za registracijo posameznega vozila v RS, bo naročnik pričel z ustreznimi postopki za prekinitev pogodbe.</w:t>
      </w:r>
    </w:p>
    <w:p w14:paraId="0EEF52F3" w14:textId="77777777" w:rsidR="008E0EC6" w:rsidRPr="006517E2" w:rsidRDefault="008E0EC6" w:rsidP="00822327">
      <w:pPr>
        <w:tabs>
          <w:tab w:val="left" w:pos="1728"/>
          <w:tab w:val="left" w:pos="7200"/>
        </w:tabs>
        <w:jc w:val="both"/>
        <w:rPr>
          <w:rFonts w:asciiTheme="majorHAnsi" w:eastAsia="Times New Roman" w:hAnsiTheme="majorHAnsi" w:cstheme="majorHAnsi"/>
        </w:rPr>
      </w:pPr>
    </w:p>
    <w:p w14:paraId="0E4DEFD9" w14:textId="4CBDB0A8" w:rsidR="008E0EC6" w:rsidRPr="006517E2" w:rsidRDefault="00B41335" w:rsidP="00822327">
      <w:pPr>
        <w:tabs>
          <w:tab w:val="left" w:pos="1728"/>
          <w:tab w:val="left" w:pos="7200"/>
        </w:tabs>
        <w:jc w:val="both"/>
        <w:rPr>
          <w:rFonts w:asciiTheme="majorHAnsi" w:eastAsia="Times New Roman" w:hAnsiTheme="majorHAnsi" w:cstheme="majorHAnsi"/>
        </w:rPr>
      </w:pPr>
      <w:r w:rsidRPr="006517E2">
        <w:rPr>
          <w:rFonts w:asciiTheme="majorHAnsi" w:eastAsia="Times New Roman" w:hAnsiTheme="majorHAnsi" w:cstheme="majorHAnsi"/>
        </w:rPr>
        <w:t>V kolikor izvajalec</w:t>
      </w:r>
      <w:r w:rsidR="008E0EC6" w:rsidRPr="006517E2">
        <w:rPr>
          <w:rFonts w:asciiTheme="majorHAnsi" w:eastAsia="Times New Roman" w:hAnsiTheme="majorHAnsi" w:cstheme="majorHAnsi"/>
        </w:rPr>
        <w:t xml:space="preserve"> ne spoštuje pogodbenih pogojev ima naročnik pravico, po poprejšnjem opozorilu, pogodbo razdreti in zahtevati povrnitev morebitno nastale škode.</w:t>
      </w:r>
    </w:p>
    <w:p w14:paraId="5EF71AD1" w14:textId="77777777" w:rsidR="008E0EC6" w:rsidRPr="006517E2" w:rsidRDefault="008E0EC6" w:rsidP="00822327">
      <w:pPr>
        <w:tabs>
          <w:tab w:val="left" w:pos="1728"/>
          <w:tab w:val="left" w:pos="7200"/>
        </w:tabs>
        <w:jc w:val="both"/>
        <w:rPr>
          <w:rFonts w:asciiTheme="majorHAnsi" w:eastAsia="Times New Roman" w:hAnsiTheme="majorHAnsi" w:cstheme="majorHAnsi"/>
        </w:rPr>
      </w:pPr>
    </w:p>
    <w:p w14:paraId="48CCAC9A" w14:textId="77777777" w:rsidR="008E0EC6" w:rsidRPr="006517E2" w:rsidRDefault="008E0EC6" w:rsidP="00822327">
      <w:pPr>
        <w:tabs>
          <w:tab w:val="left" w:pos="1728"/>
          <w:tab w:val="left" w:pos="7200"/>
        </w:tabs>
        <w:jc w:val="both"/>
        <w:rPr>
          <w:rFonts w:asciiTheme="majorHAnsi" w:eastAsia="Times New Roman" w:hAnsiTheme="majorHAnsi" w:cstheme="majorHAnsi"/>
        </w:rPr>
      </w:pPr>
      <w:r w:rsidRPr="006517E2">
        <w:rPr>
          <w:rFonts w:asciiTheme="majorHAnsi" w:eastAsia="Times New Roman" w:hAnsiTheme="majorHAnsi" w:cstheme="majorHAnsi"/>
        </w:rPr>
        <w:t xml:space="preserve">Pogodbo lahko pisno odpove vsaka pogodbena stranka z odpovednim rokom en mesec. </w:t>
      </w:r>
    </w:p>
    <w:p w14:paraId="6F066044" w14:textId="77777777" w:rsidR="008E0EC6" w:rsidRPr="006517E2" w:rsidRDefault="008E0EC6" w:rsidP="00822327">
      <w:pPr>
        <w:tabs>
          <w:tab w:val="left" w:pos="1728"/>
          <w:tab w:val="left" w:pos="7200"/>
        </w:tabs>
        <w:jc w:val="both"/>
        <w:rPr>
          <w:rFonts w:asciiTheme="majorHAnsi" w:eastAsia="Times New Roman" w:hAnsiTheme="majorHAnsi" w:cstheme="majorHAnsi"/>
        </w:rPr>
      </w:pPr>
    </w:p>
    <w:p w14:paraId="62A8061D" w14:textId="2658E2D1" w:rsidR="008E0EC6" w:rsidRPr="006517E2" w:rsidRDefault="00B41335" w:rsidP="00822327">
      <w:pPr>
        <w:tabs>
          <w:tab w:val="left" w:pos="1728"/>
          <w:tab w:val="left" w:pos="7200"/>
        </w:tabs>
        <w:jc w:val="both"/>
        <w:rPr>
          <w:rFonts w:asciiTheme="majorHAnsi" w:eastAsia="Times New Roman" w:hAnsiTheme="majorHAnsi" w:cstheme="majorHAnsi"/>
        </w:rPr>
      </w:pPr>
      <w:r w:rsidRPr="006517E2">
        <w:rPr>
          <w:rFonts w:asciiTheme="majorHAnsi" w:eastAsia="Times New Roman" w:hAnsiTheme="majorHAnsi" w:cstheme="majorHAnsi"/>
        </w:rPr>
        <w:t>Če  zamuda izvajalca</w:t>
      </w:r>
      <w:r w:rsidR="008E0EC6" w:rsidRPr="006517E2">
        <w:rPr>
          <w:rFonts w:asciiTheme="majorHAnsi" w:eastAsia="Times New Roman" w:hAnsiTheme="majorHAnsi" w:cstheme="majorHAnsi"/>
        </w:rPr>
        <w:t xml:space="preserve"> preseže 30 dni, lahko naročnik od nje o</w:t>
      </w:r>
      <w:r w:rsidRPr="006517E2">
        <w:rPr>
          <w:rFonts w:asciiTheme="majorHAnsi" w:eastAsia="Times New Roman" w:hAnsiTheme="majorHAnsi" w:cstheme="majorHAnsi"/>
        </w:rPr>
        <w:t>dstopi, brez da poda izvajalcu</w:t>
      </w:r>
      <w:r w:rsidR="008E0EC6" w:rsidRPr="006517E2">
        <w:rPr>
          <w:rFonts w:asciiTheme="majorHAnsi" w:eastAsia="Times New Roman" w:hAnsiTheme="majorHAnsi" w:cstheme="majorHAnsi"/>
        </w:rPr>
        <w:t xml:space="preserve">  dodaten rok za izpolnitev. </w:t>
      </w:r>
    </w:p>
    <w:p w14:paraId="62FF78A6" w14:textId="77777777" w:rsidR="008E0EC6" w:rsidRPr="006517E2" w:rsidRDefault="008E0EC6" w:rsidP="00822327">
      <w:pPr>
        <w:tabs>
          <w:tab w:val="left" w:pos="1728"/>
          <w:tab w:val="left" w:pos="7200"/>
        </w:tabs>
        <w:jc w:val="both"/>
        <w:rPr>
          <w:rFonts w:asciiTheme="majorHAnsi" w:eastAsia="Times New Roman" w:hAnsiTheme="majorHAnsi" w:cstheme="majorHAnsi"/>
        </w:rPr>
      </w:pPr>
    </w:p>
    <w:p w14:paraId="7DC46AA4" w14:textId="77777777" w:rsidR="008E0EC6" w:rsidRPr="006517E2" w:rsidRDefault="008E0EC6" w:rsidP="00822327">
      <w:pPr>
        <w:tabs>
          <w:tab w:val="left" w:pos="1728"/>
          <w:tab w:val="left" w:pos="7200"/>
        </w:tabs>
        <w:jc w:val="both"/>
        <w:rPr>
          <w:rFonts w:asciiTheme="majorHAnsi" w:eastAsia="Times New Roman" w:hAnsiTheme="majorHAnsi" w:cstheme="majorHAnsi"/>
        </w:rPr>
      </w:pPr>
      <w:r w:rsidRPr="006517E2">
        <w:rPr>
          <w:rFonts w:asciiTheme="majorHAnsi" w:eastAsia="Times New Roman" w:hAnsiTheme="majorHAnsi" w:cstheme="majorHAnsi"/>
        </w:rPr>
        <w:t xml:space="preserve">Naročnik lahko odstopi od te pogodbe brez odpovednega roka če: </w:t>
      </w:r>
    </w:p>
    <w:p w14:paraId="6DCA3915" w14:textId="43D35ECD" w:rsidR="00C31EA5" w:rsidRPr="006517E2" w:rsidRDefault="00B41335">
      <w:pPr>
        <w:pStyle w:val="Slog80"/>
        <w:numPr>
          <w:ilvl w:val="0"/>
          <w:numId w:val="88"/>
        </w:numPr>
        <w:jc w:val="both"/>
        <w:rPr>
          <w:rFonts w:asciiTheme="majorHAnsi" w:hAnsiTheme="majorHAnsi" w:cstheme="majorHAnsi"/>
        </w:rPr>
      </w:pPr>
      <w:r w:rsidRPr="006517E2">
        <w:rPr>
          <w:rFonts w:asciiTheme="majorHAnsi" w:hAnsiTheme="majorHAnsi" w:cstheme="majorHAnsi"/>
        </w:rPr>
        <w:t>izvajalec</w:t>
      </w:r>
      <w:r w:rsidR="008E0EC6" w:rsidRPr="006517E2">
        <w:rPr>
          <w:rFonts w:asciiTheme="majorHAnsi" w:hAnsiTheme="majorHAnsi" w:cstheme="majorHAnsi"/>
        </w:rPr>
        <w:t xml:space="preserve"> krši obveznosti po tej pogodbi (ne velja za zamudo roka dobave vozila iz 3. člena te pogodbe in kršitve ne odpravi v 5 koledarskih dneh od prejema naročnikovega opomina);</w:t>
      </w:r>
    </w:p>
    <w:p w14:paraId="7B183210" w14:textId="79AB3EA6" w:rsidR="00C31EA5" w:rsidRPr="006517E2" w:rsidRDefault="00B41335">
      <w:pPr>
        <w:pStyle w:val="Slog80"/>
        <w:numPr>
          <w:ilvl w:val="0"/>
          <w:numId w:val="88"/>
        </w:numPr>
        <w:jc w:val="both"/>
        <w:rPr>
          <w:rFonts w:asciiTheme="majorHAnsi" w:hAnsiTheme="majorHAnsi" w:cstheme="majorHAnsi"/>
        </w:rPr>
      </w:pPr>
      <w:r w:rsidRPr="006517E2">
        <w:rPr>
          <w:rFonts w:asciiTheme="majorHAnsi" w:eastAsia="Times New Roman" w:hAnsiTheme="majorHAnsi" w:cstheme="majorHAnsi"/>
        </w:rPr>
        <w:t>izvajalec</w:t>
      </w:r>
      <w:r w:rsidR="008E0EC6" w:rsidRPr="006517E2">
        <w:rPr>
          <w:rFonts w:asciiTheme="majorHAnsi" w:eastAsia="Times New Roman" w:hAnsiTheme="majorHAnsi" w:cstheme="majorHAnsi"/>
        </w:rPr>
        <w:t xml:space="preserve"> zamuja z aktivnostmi in je očitno, da zaradi te zamude ni sposoben pravočasno izvesti storitev; </w:t>
      </w:r>
    </w:p>
    <w:p w14:paraId="522C1092" w14:textId="5DD2CD3B" w:rsidR="008E0EC6" w:rsidRPr="006517E2" w:rsidRDefault="008E0EC6">
      <w:pPr>
        <w:pStyle w:val="Slog80"/>
        <w:numPr>
          <w:ilvl w:val="0"/>
          <w:numId w:val="88"/>
        </w:numPr>
        <w:jc w:val="both"/>
        <w:rPr>
          <w:rFonts w:asciiTheme="majorHAnsi" w:hAnsiTheme="majorHAnsi" w:cstheme="majorHAnsi"/>
        </w:rPr>
      </w:pPr>
      <w:r w:rsidRPr="006517E2">
        <w:rPr>
          <w:rFonts w:asciiTheme="majorHAnsi" w:eastAsia="Times New Roman" w:hAnsiTheme="majorHAnsi" w:cstheme="majorHAnsi"/>
        </w:rPr>
        <w:t xml:space="preserve">če so storitve v bistvenem izvedene v nasprotju z zahtevami naročnika. </w:t>
      </w:r>
    </w:p>
    <w:p w14:paraId="7F84A553" w14:textId="77777777" w:rsidR="008E0EC6" w:rsidRPr="006517E2" w:rsidRDefault="008E0EC6" w:rsidP="00822327">
      <w:pPr>
        <w:tabs>
          <w:tab w:val="left" w:pos="1728"/>
          <w:tab w:val="left" w:pos="7200"/>
        </w:tabs>
        <w:jc w:val="both"/>
        <w:rPr>
          <w:rFonts w:asciiTheme="majorHAnsi" w:eastAsia="Times New Roman" w:hAnsiTheme="majorHAnsi" w:cstheme="majorHAnsi"/>
        </w:rPr>
      </w:pPr>
    </w:p>
    <w:p w14:paraId="294D03A0" w14:textId="1EC75DC3" w:rsidR="00BF6A2A" w:rsidRPr="006517E2" w:rsidRDefault="008E0EC6" w:rsidP="00822327">
      <w:pPr>
        <w:tabs>
          <w:tab w:val="left" w:pos="1728"/>
          <w:tab w:val="left" w:pos="7200"/>
        </w:tabs>
        <w:jc w:val="both"/>
        <w:rPr>
          <w:rFonts w:asciiTheme="majorHAnsi" w:eastAsia="Times New Roman" w:hAnsiTheme="majorHAnsi" w:cstheme="majorHAnsi"/>
        </w:rPr>
      </w:pPr>
      <w:r w:rsidRPr="006517E2">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428DBB84" w14:textId="76BAF942" w:rsidR="008E0EC6" w:rsidRPr="00C51DCE" w:rsidRDefault="008E0EC6" w:rsidP="00822327">
      <w:pPr>
        <w:pStyle w:val="Slog20"/>
        <w:numPr>
          <w:ilvl w:val="0"/>
          <w:numId w:val="0"/>
        </w:numPr>
        <w:tabs>
          <w:tab w:val="clear" w:pos="1728"/>
          <w:tab w:val="clear" w:pos="7200"/>
        </w:tabs>
        <w:jc w:val="both"/>
        <w:rPr>
          <w:rFonts w:asciiTheme="majorHAnsi" w:hAnsiTheme="majorHAnsi" w:cstheme="majorHAnsi"/>
        </w:rPr>
      </w:pPr>
    </w:p>
    <w:p w14:paraId="5AD669B7" w14:textId="73994384" w:rsidR="008E0EC6" w:rsidRPr="00C51DCE" w:rsidRDefault="008E0EC6" w:rsidP="00822327">
      <w:pPr>
        <w:pStyle w:val="Slog20"/>
        <w:numPr>
          <w:ilvl w:val="0"/>
          <w:numId w:val="0"/>
        </w:numPr>
        <w:tabs>
          <w:tab w:val="clear" w:pos="1728"/>
          <w:tab w:val="clear" w:pos="7200"/>
        </w:tabs>
        <w:rPr>
          <w:rFonts w:asciiTheme="majorHAnsi" w:hAnsiTheme="majorHAnsi" w:cstheme="majorHAnsi"/>
          <w:b/>
        </w:rPr>
      </w:pPr>
      <w:r w:rsidRPr="00C51DCE">
        <w:rPr>
          <w:rFonts w:asciiTheme="majorHAnsi" w:hAnsiTheme="majorHAnsi" w:cstheme="majorHAnsi"/>
          <w:b/>
        </w:rPr>
        <w:t>Varovanje zaupnih in osebnih podatkov</w:t>
      </w:r>
    </w:p>
    <w:p w14:paraId="44955CA1" w14:textId="3C107A5A" w:rsidR="008E0EC6" w:rsidRPr="00C51DCE" w:rsidRDefault="008E0EC6" w:rsidP="00822327">
      <w:pPr>
        <w:pStyle w:val="Slog20"/>
        <w:jc w:val="center"/>
        <w:rPr>
          <w:rFonts w:asciiTheme="majorHAnsi" w:hAnsiTheme="majorHAnsi" w:cstheme="majorHAnsi"/>
        </w:rPr>
      </w:pPr>
      <w:r w:rsidRPr="00C51DCE">
        <w:rPr>
          <w:rFonts w:asciiTheme="majorHAnsi" w:hAnsiTheme="majorHAnsi" w:cstheme="majorHAnsi"/>
        </w:rPr>
        <w:t>člen</w:t>
      </w:r>
    </w:p>
    <w:p w14:paraId="37CE6B06" w14:textId="1E5BCFB9" w:rsidR="00E17751" w:rsidRPr="00C51DCE" w:rsidRDefault="002A2FCF" w:rsidP="00822327">
      <w:pPr>
        <w:tabs>
          <w:tab w:val="left" w:pos="1728"/>
          <w:tab w:val="left" w:pos="7200"/>
        </w:tabs>
        <w:jc w:val="both"/>
        <w:rPr>
          <w:rFonts w:asciiTheme="majorHAnsi" w:hAnsiTheme="majorHAnsi" w:cstheme="majorHAnsi"/>
        </w:rPr>
      </w:pPr>
      <w:r>
        <w:rPr>
          <w:rFonts w:asciiTheme="majorHAnsi" w:hAnsiTheme="majorHAnsi" w:cstheme="majorHAnsi"/>
        </w:rPr>
        <w:t>Izvajalec</w:t>
      </w:r>
      <w:r w:rsidR="00E17751" w:rsidRPr="00C51DCE">
        <w:rPr>
          <w:rFonts w:asciiTheme="majorHAnsi" w:hAnsiTheme="majorHAnsi" w:cstheme="majorHAnsi"/>
        </w:rPr>
        <w:t>, njegovi delavci in podizvajalci morajo vse informacije o naročniku in drugih, ki so jih pridobili pri izvajanju te pogodbe, obravnavati kot časovno neomejeno brezpogojno zaupne. Naročnik mora na enak način obra</w:t>
      </w:r>
      <w:r w:rsidR="00920A5B" w:rsidRPr="00C51DCE">
        <w:rPr>
          <w:rFonts w:asciiTheme="majorHAnsi" w:hAnsiTheme="majorHAnsi" w:cstheme="majorHAnsi"/>
        </w:rPr>
        <w:t>v</w:t>
      </w:r>
      <w:r>
        <w:rPr>
          <w:rFonts w:asciiTheme="majorHAnsi" w:hAnsiTheme="majorHAnsi" w:cstheme="majorHAnsi"/>
        </w:rPr>
        <w:t>navati informacije o izvajalcu</w:t>
      </w:r>
      <w:r w:rsidR="00E17751" w:rsidRPr="00C51DCE">
        <w:rPr>
          <w:rFonts w:asciiTheme="majorHAnsi" w:hAnsiTheme="majorHAnsi" w:cstheme="majorHAnsi"/>
        </w:rPr>
        <w:t>. Objaviti je mogoče le tiste podatke za katere to dovoljuje 35. člen ZJN-3.</w:t>
      </w:r>
    </w:p>
    <w:p w14:paraId="04ECA8EA" w14:textId="77777777" w:rsidR="00E17751" w:rsidRPr="00C51DCE" w:rsidRDefault="00E17751" w:rsidP="00822327">
      <w:pPr>
        <w:tabs>
          <w:tab w:val="left" w:pos="1728"/>
          <w:tab w:val="left" w:pos="7200"/>
        </w:tabs>
        <w:jc w:val="both"/>
        <w:rPr>
          <w:rFonts w:asciiTheme="majorHAnsi" w:hAnsiTheme="majorHAnsi" w:cstheme="majorHAnsi"/>
        </w:rPr>
      </w:pPr>
    </w:p>
    <w:p w14:paraId="0618C36C" w14:textId="4035BA7F" w:rsidR="00E17751" w:rsidRPr="00C51DCE" w:rsidRDefault="00E17751" w:rsidP="00822327">
      <w:pPr>
        <w:tabs>
          <w:tab w:val="left" w:pos="1728"/>
          <w:tab w:val="left" w:pos="7200"/>
        </w:tabs>
        <w:jc w:val="both"/>
        <w:rPr>
          <w:rFonts w:asciiTheme="majorHAnsi" w:hAnsiTheme="majorHAnsi" w:cstheme="majorHAnsi"/>
        </w:rPr>
      </w:pPr>
      <w:r w:rsidRPr="00C51DCE">
        <w:rPr>
          <w:rFonts w:asciiTheme="majorHAnsi" w:hAnsiTheme="majorHAnsi" w:cstheme="majorHAnsi"/>
        </w:rPr>
        <w:t>Skladno z Zakonom</w:t>
      </w:r>
      <w:r w:rsidR="008E3B88" w:rsidRPr="00C51DCE">
        <w:rPr>
          <w:rFonts w:asciiTheme="majorHAnsi" w:hAnsiTheme="majorHAnsi" w:cstheme="majorHAnsi"/>
        </w:rPr>
        <w:t xml:space="preserve"> o varstvu osebnih podatkov</w:t>
      </w:r>
      <w:r w:rsidR="00442C1D" w:rsidRPr="00C51DCE">
        <w:rPr>
          <w:rFonts w:asciiTheme="majorHAnsi" w:hAnsiTheme="majorHAnsi" w:cstheme="majorHAnsi"/>
        </w:rPr>
        <w:t xml:space="preserve"> (Uradni list RS, št. 163/22</w:t>
      </w:r>
      <w:r w:rsidR="00303FD7" w:rsidRPr="00C51DCE">
        <w:rPr>
          <w:rFonts w:asciiTheme="majorHAnsi" w:hAnsiTheme="majorHAnsi" w:cstheme="majorHAnsi"/>
        </w:rPr>
        <w:t>, v nadaljevanju ZVOP-2</w:t>
      </w:r>
      <w:r w:rsidR="00442C1D" w:rsidRPr="00C51DCE">
        <w:rPr>
          <w:rFonts w:asciiTheme="majorHAnsi" w:hAnsiTheme="majorHAnsi" w:cstheme="majorHAnsi"/>
        </w:rPr>
        <w:t>)</w:t>
      </w:r>
      <w:r w:rsidRPr="00C51DCE">
        <w:rPr>
          <w:rFonts w:asciiTheme="majorHAnsi" w:hAnsiTheme="majorHAnsi" w:cstheme="majorHAnsi"/>
        </w:rPr>
        <w:t xml:space="preserve"> podpisniki te pogodbe soglašajo, da osebnih podatkov, do katerih pridej</w:t>
      </w:r>
      <w:r w:rsidR="00920A5B" w:rsidRPr="00C51DCE">
        <w:rPr>
          <w:rFonts w:asciiTheme="majorHAnsi" w:hAnsiTheme="majorHAnsi" w:cstheme="majorHAnsi"/>
        </w:rPr>
        <w:t xml:space="preserve">o </w:t>
      </w:r>
      <w:r w:rsidR="002A2FCF">
        <w:rPr>
          <w:rFonts w:asciiTheme="majorHAnsi" w:hAnsiTheme="majorHAnsi" w:cstheme="majorHAnsi"/>
        </w:rPr>
        <w:t>delavci naročnika in izvajalca</w:t>
      </w:r>
      <w:r w:rsidRPr="00C51DCE">
        <w:rPr>
          <w:rFonts w:asciiTheme="majorHAnsi" w:hAnsiTheme="majorHAnsi" w:cstheme="majorHAnsi"/>
        </w:rPr>
        <w:t xml:space="preserve"> v času izvajanja pogodbenih obveznosti, ne bodo uporabljali v </w:t>
      </w:r>
      <w:r w:rsidR="00303FD7" w:rsidRPr="00C51DCE">
        <w:rPr>
          <w:rFonts w:asciiTheme="majorHAnsi" w:hAnsiTheme="majorHAnsi" w:cstheme="majorHAnsi"/>
        </w:rPr>
        <w:t>nasprotju z določili ZVOP-2</w:t>
      </w:r>
      <w:r w:rsidRPr="00C51DCE">
        <w:rPr>
          <w:rFonts w:asciiTheme="majorHAnsi" w:hAnsiTheme="majorHAnsi" w:cstheme="majorHAnsi"/>
        </w:rPr>
        <w:t>. Osebni podatki ne bodo uporabljeni za noben drug namen, razen za namene izvajanja tega javnega naročila. To določilo velja tudi v primeru  odpovedi ali drugega načina prenehanja te pogodbe.</w:t>
      </w:r>
    </w:p>
    <w:p w14:paraId="7F0DB25D" w14:textId="77777777" w:rsidR="00E17751" w:rsidRPr="00C51DCE" w:rsidRDefault="00E17751" w:rsidP="00822327">
      <w:pPr>
        <w:tabs>
          <w:tab w:val="left" w:pos="1728"/>
          <w:tab w:val="left" w:pos="7200"/>
        </w:tabs>
        <w:jc w:val="both"/>
        <w:rPr>
          <w:rFonts w:asciiTheme="majorHAnsi" w:hAnsiTheme="majorHAnsi" w:cstheme="majorHAnsi"/>
        </w:rPr>
      </w:pPr>
    </w:p>
    <w:p w14:paraId="4B809976" w14:textId="77777777" w:rsidR="00E17751" w:rsidRPr="00C51DCE" w:rsidRDefault="00E17751" w:rsidP="00822327">
      <w:pPr>
        <w:tabs>
          <w:tab w:val="left" w:pos="1728"/>
          <w:tab w:val="left" w:pos="7200"/>
        </w:tabs>
        <w:jc w:val="both"/>
        <w:rPr>
          <w:rFonts w:asciiTheme="majorHAnsi" w:hAnsiTheme="majorHAnsi" w:cstheme="majorHAnsi"/>
        </w:rPr>
      </w:pPr>
      <w:r w:rsidRPr="00C51DCE">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8C317D" w14:textId="77777777" w:rsidR="00F639DD" w:rsidRPr="00C51DCE" w:rsidRDefault="00F639DD" w:rsidP="00822327">
      <w:pPr>
        <w:tabs>
          <w:tab w:val="left" w:pos="1728"/>
          <w:tab w:val="left" w:pos="7200"/>
        </w:tabs>
        <w:jc w:val="both"/>
        <w:rPr>
          <w:rFonts w:asciiTheme="majorHAnsi" w:eastAsia="Times New Roman" w:hAnsiTheme="majorHAnsi" w:cstheme="majorHAnsi"/>
          <w:b/>
        </w:rPr>
      </w:pPr>
    </w:p>
    <w:p w14:paraId="60535848" w14:textId="77777777" w:rsidR="00BF6A2A" w:rsidRPr="00C51DCE" w:rsidRDefault="00F639DD"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 xml:space="preserve">Pooblaščene osebe </w:t>
      </w:r>
    </w:p>
    <w:p w14:paraId="786EB41E"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4A00EDAA" w14:textId="478DC451" w:rsidR="00BF6A2A" w:rsidRPr="00C51DCE" w:rsidRDefault="002A2FCF" w:rsidP="00822327">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Izvajalec</w:t>
      </w:r>
      <w:r w:rsidR="00BF6A2A" w:rsidRPr="00C51DCE">
        <w:rPr>
          <w:rFonts w:asciiTheme="majorHAnsi" w:eastAsia="Times New Roman" w:hAnsiTheme="majorHAnsi" w:cstheme="majorHAnsi"/>
        </w:rPr>
        <w:t xml:space="preserve"> je dolžan naročnika opozoriti na pomanjkljivosti njegovega naročila, kot tudi na druge okoliščine, ki so pomembne za pravočasno izvedbo del po tej pogodbi, sicer je naročniku odškodninsko odgovoren.</w:t>
      </w:r>
    </w:p>
    <w:p w14:paraId="20AA7BE2" w14:textId="77777777" w:rsidR="00BF6A2A" w:rsidRPr="00C51DCE" w:rsidRDefault="00BF6A2A" w:rsidP="00822327">
      <w:pPr>
        <w:tabs>
          <w:tab w:val="left" w:pos="1728"/>
          <w:tab w:val="left" w:pos="7200"/>
        </w:tabs>
        <w:jc w:val="both"/>
        <w:rPr>
          <w:rFonts w:asciiTheme="majorHAnsi" w:eastAsia="Times New Roman" w:hAnsiTheme="majorHAnsi" w:cstheme="majorHAnsi"/>
        </w:rPr>
      </w:pPr>
    </w:p>
    <w:p w14:paraId="475F60DF" w14:textId="3294F646" w:rsidR="00BF6A2A" w:rsidRPr="00C51DCE" w:rsidRDefault="00CA34CC"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Pooblaščen zastopnik in skrbnik pogodbe, ki ga</w:t>
      </w:r>
      <w:r w:rsidR="00BF6A2A" w:rsidRPr="00C51DCE">
        <w:rPr>
          <w:rFonts w:asciiTheme="majorHAnsi" w:eastAsia="Times New Roman" w:hAnsiTheme="majorHAnsi" w:cstheme="majorHAnsi"/>
        </w:rPr>
        <w:t xml:space="preserve"> določi naročnik je </w:t>
      </w:r>
      <w:r w:rsidR="000638C1" w:rsidRPr="00C51DCE">
        <w:rPr>
          <w:rFonts w:asciiTheme="majorHAnsi" w:eastAsia="Times New Roman" w:hAnsiTheme="majorHAnsi" w:cstheme="majorHAnsi"/>
        </w:rPr>
        <w:t>_____________</w:t>
      </w:r>
      <w:r w:rsidR="00BF6A2A" w:rsidRPr="00C51DCE">
        <w:rPr>
          <w:rFonts w:asciiTheme="majorHAnsi" w:eastAsia="Times New Roman" w:hAnsiTheme="majorHAnsi" w:cstheme="majorHAnsi"/>
        </w:rPr>
        <w:t>.</w:t>
      </w:r>
    </w:p>
    <w:p w14:paraId="311427B3" w14:textId="77777777" w:rsidR="00542CCF" w:rsidRPr="00C51DCE" w:rsidRDefault="00542CCF" w:rsidP="00822327">
      <w:pPr>
        <w:tabs>
          <w:tab w:val="left" w:pos="1728"/>
          <w:tab w:val="left" w:pos="7200"/>
        </w:tabs>
        <w:jc w:val="both"/>
        <w:rPr>
          <w:rFonts w:asciiTheme="majorHAnsi" w:eastAsia="Times New Roman" w:hAnsiTheme="majorHAnsi" w:cstheme="majorHAnsi"/>
        </w:rPr>
      </w:pPr>
    </w:p>
    <w:p w14:paraId="6D43CBF3" w14:textId="45732484" w:rsidR="00BF6A2A" w:rsidRPr="00C51DCE" w:rsidRDefault="00DB1DCE"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Pooblaščeni zastopnik in skrbnik</w:t>
      </w:r>
      <w:r w:rsidR="00920A5B" w:rsidRPr="00C51DCE">
        <w:rPr>
          <w:rFonts w:asciiTheme="majorHAnsi" w:eastAsia="Times New Roman" w:hAnsiTheme="majorHAnsi" w:cstheme="majorHAnsi"/>
        </w:rPr>
        <w:t xml:space="preserve"> </w:t>
      </w:r>
      <w:r w:rsidR="002A2FCF">
        <w:rPr>
          <w:rFonts w:asciiTheme="majorHAnsi" w:eastAsia="Times New Roman" w:hAnsiTheme="majorHAnsi" w:cstheme="majorHAnsi"/>
        </w:rPr>
        <w:t>pogodbe, ki ga določi izvajalec</w:t>
      </w:r>
      <w:r w:rsidRPr="00C51DCE">
        <w:rPr>
          <w:rFonts w:asciiTheme="majorHAnsi" w:eastAsia="Times New Roman" w:hAnsiTheme="majorHAnsi" w:cstheme="majorHAnsi"/>
        </w:rPr>
        <w:t xml:space="preserve"> je   </w:t>
      </w:r>
      <w:r w:rsidR="00BF6A2A" w:rsidRPr="00C51DCE">
        <w:rPr>
          <w:rFonts w:asciiTheme="majorHAnsi" w:eastAsia="Times New Roman" w:hAnsiTheme="majorHAnsi" w:cstheme="majorHAnsi"/>
        </w:rPr>
        <w:t xml:space="preserve"> _______________.</w:t>
      </w:r>
    </w:p>
    <w:p w14:paraId="1CAAE1CC" w14:textId="7D3C4FBC" w:rsidR="00BF6A2A" w:rsidRPr="00C51DCE" w:rsidRDefault="00BF6A2A" w:rsidP="00822327">
      <w:pPr>
        <w:tabs>
          <w:tab w:val="left" w:pos="1728"/>
          <w:tab w:val="left" w:pos="7200"/>
        </w:tabs>
        <w:jc w:val="both"/>
        <w:rPr>
          <w:rFonts w:asciiTheme="majorHAnsi" w:eastAsia="Times New Roman" w:hAnsiTheme="majorHAnsi" w:cstheme="majorHAnsi"/>
        </w:rPr>
      </w:pPr>
    </w:p>
    <w:p w14:paraId="62A50AC0" w14:textId="537F89E5"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Morebitno sp</w:t>
      </w:r>
      <w:r w:rsidR="00D74BD2" w:rsidRPr="00C51DCE">
        <w:rPr>
          <w:rFonts w:asciiTheme="majorHAnsi" w:eastAsia="Times New Roman" w:hAnsiTheme="majorHAnsi" w:cstheme="majorHAnsi"/>
        </w:rPr>
        <w:t>remembo strokovnega kadra</w:t>
      </w:r>
      <w:r w:rsidRPr="00C51DCE">
        <w:rPr>
          <w:rFonts w:asciiTheme="majorHAnsi" w:eastAsia="Times New Roman" w:hAnsiTheme="majorHAnsi" w:cstheme="majorHAnsi"/>
        </w:rPr>
        <w:t xml:space="preserve"> je potrebno pismeno javiti drugi pogodbeni stranki v roku treh dni.</w:t>
      </w:r>
      <w:r w:rsidR="002A2FCF">
        <w:rPr>
          <w:rFonts w:asciiTheme="majorHAnsi" w:eastAsia="Times New Roman" w:hAnsiTheme="majorHAnsi" w:cstheme="majorHAnsi"/>
        </w:rPr>
        <w:t xml:space="preserve"> Izvajalec</w:t>
      </w:r>
      <w:r w:rsidR="00D74BD2" w:rsidRPr="00C51DCE">
        <w:rPr>
          <w:rFonts w:asciiTheme="majorHAnsi" w:eastAsia="Times New Roman" w:hAnsiTheme="majorHAnsi" w:cstheme="majorHAnsi"/>
        </w:rPr>
        <w:t xml:space="preserve"> ne sme zamenjati navedenih oseb brez predhodnega pisnega soglasja naročnika.</w:t>
      </w:r>
    </w:p>
    <w:p w14:paraId="709A5811" w14:textId="77777777" w:rsidR="00BF6A2A" w:rsidRPr="00C51DCE" w:rsidRDefault="00BF6A2A" w:rsidP="00822327">
      <w:pPr>
        <w:tabs>
          <w:tab w:val="left" w:pos="1728"/>
          <w:tab w:val="left" w:pos="7200"/>
        </w:tabs>
        <w:jc w:val="both"/>
        <w:rPr>
          <w:rFonts w:asciiTheme="majorHAnsi" w:eastAsia="Times New Roman" w:hAnsiTheme="majorHAnsi" w:cstheme="majorHAnsi"/>
          <w:b/>
        </w:rPr>
      </w:pPr>
    </w:p>
    <w:p w14:paraId="6C3168BA" w14:textId="77777777" w:rsidR="00BF6A2A" w:rsidRPr="00C51DCE" w:rsidRDefault="00BF6A2A"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Protikorupcijska klavzula</w:t>
      </w:r>
    </w:p>
    <w:p w14:paraId="3E8B9EC8"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0D573833"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613B253" w14:textId="77777777" w:rsidR="00BF6A2A" w:rsidRPr="00C51DCE" w:rsidRDefault="00BF6A2A" w:rsidP="00822327">
      <w:pPr>
        <w:numPr>
          <w:ilvl w:val="0"/>
          <w:numId w:val="17"/>
        </w:numPr>
        <w:jc w:val="both"/>
        <w:rPr>
          <w:rFonts w:asciiTheme="majorHAnsi" w:eastAsia="Times New Roman" w:hAnsiTheme="majorHAnsi" w:cstheme="majorHAnsi"/>
        </w:rPr>
      </w:pPr>
      <w:r w:rsidRPr="00C51DCE">
        <w:rPr>
          <w:rFonts w:asciiTheme="majorHAnsi" w:eastAsia="Times New Roman" w:hAnsiTheme="majorHAnsi" w:cstheme="majorHAnsi"/>
        </w:rPr>
        <w:t>pridobitev posla ali</w:t>
      </w:r>
    </w:p>
    <w:p w14:paraId="1CAD0407" w14:textId="77777777" w:rsidR="00BF6A2A" w:rsidRPr="00C51DCE" w:rsidRDefault="00BF6A2A" w:rsidP="00822327">
      <w:pPr>
        <w:numPr>
          <w:ilvl w:val="0"/>
          <w:numId w:val="17"/>
        </w:numPr>
        <w:jc w:val="both"/>
        <w:rPr>
          <w:rFonts w:asciiTheme="majorHAnsi" w:eastAsia="Times New Roman" w:hAnsiTheme="majorHAnsi" w:cstheme="majorHAnsi"/>
        </w:rPr>
      </w:pPr>
      <w:r w:rsidRPr="00C51DCE">
        <w:rPr>
          <w:rFonts w:asciiTheme="majorHAnsi" w:eastAsia="Times New Roman" w:hAnsiTheme="majorHAnsi" w:cstheme="majorHAnsi"/>
        </w:rPr>
        <w:t>za sklenitev posla pod ugodnejšimi pogoji ali</w:t>
      </w:r>
    </w:p>
    <w:p w14:paraId="34804D45" w14:textId="77777777" w:rsidR="00BF6A2A" w:rsidRPr="00C51DCE" w:rsidRDefault="00BF6A2A" w:rsidP="00822327">
      <w:pPr>
        <w:numPr>
          <w:ilvl w:val="0"/>
          <w:numId w:val="17"/>
        </w:numPr>
        <w:jc w:val="both"/>
        <w:rPr>
          <w:rFonts w:asciiTheme="majorHAnsi" w:eastAsia="Times New Roman" w:hAnsiTheme="majorHAnsi" w:cstheme="majorHAnsi"/>
        </w:rPr>
      </w:pPr>
      <w:r w:rsidRPr="00C51DCE">
        <w:rPr>
          <w:rFonts w:asciiTheme="majorHAnsi" w:eastAsia="Times New Roman" w:hAnsiTheme="majorHAnsi" w:cstheme="majorHAnsi"/>
        </w:rPr>
        <w:t>za opustitev dolžnega nadzora nad izvajanjem pogodbenih obveznosti ali</w:t>
      </w:r>
    </w:p>
    <w:p w14:paraId="392129E8" w14:textId="77777777" w:rsidR="00BF6A2A" w:rsidRPr="00C51DCE" w:rsidRDefault="00BF6A2A" w:rsidP="00822327">
      <w:pPr>
        <w:numPr>
          <w:ilvl w:val="0"/>
          <w:numId w:val="17"/>
        </w:numPr>
        <w:jc w:val="both"/>
        <w:rPr>
          <w:rFonts w:asciiTheme="majorHAnsi" w:eastAsia="Times New Roman" w:hAnsiTheme="majorHAnsi" w:cstheme="majorHAnsi"/>
        </w:rPr>
      </w:pPr>
      <w:r w:rsidRPr="00C51DCE">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C51DCE" w:rsidRDefault="00BF6A2A" w:rsidP="00822327">
      <w:pPr>
        <w:ind w:left="360"/>
        <w:jc w:val="both"/>
        <w:rPr>
          <w:rFonts w:asciiTheme="majorHAnsi" w:eastAsia="Times New Roman" w:hAnsiTheme="majorHAnsi" w:cstheme="majorHAnsi"/>
          <w:b/>
        </w:rPr>
      </w:pPr>
    </w:p>
    <w:p w14:paraId="78E6BC07" w14:textId="77777777" w:rsidR="00BF6A2A" w:rsidRPr="00C51DCE" w:rsidRDefault="00BF6A2A"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Omejitve poslovanja</w:t>
      </w:r>
    </w:p>
    <w:p w14:paraId="46C84D22"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0D43DD1C"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C51DCE" w:rsidRDefault="00BF6A2A" w:rsidP="00822327">
      <w:pPr>
        <w:tabs>
          <w:tab w:val="left" w:pos="1728"/>
          <w:tab w:val="left" w:pos="7200"/>
        </w:tabs>
        <w:jc w:val="both"/>
        <w:rPr>
          <w:rFonts w:asciiTheme="majorHAnsi" w:eastAsia="Times New Roman" w:hAnsiTheme="majorHAnsi" w:cstheme="majorHAnsi"/>
        </w:rPr>
      </w:pPr>
    </w:p>
    <w:p w14:paraId="57A49FE7"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C51DCE" w:rsidRDefault="00BF6A2A" w:rsidP="00822327">
      <w:pPr>
        <w:tabs>
          <w:tab w:val="left" w:pos="1728"/>
          <w:tab w:val="left" w:pos="7200"/>
        </w:tabs>
        <w:jc w:val="both"/>
        <w:rPr>
          <w:rFonts w:asciiTheme="majorHAnsi" w:eastAsia="Times New Roman" w:hAnsiTheme="majorHAnsi" w:cstheme="majorHAnsi"/>
        </w:rPr>
      </w:pPr>
    </w:p>
    <w:p w14:paraId="00ECBF35" w14:textId="2E4831A4" w:rsidR="0043383A" w:rsidRPr="00C51DCE" w:rsidRDefault="002A2FCF" w:rsidP="00822327">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Izvajalec</w:t>
      </w:r>
      <w:r w:rsidR="00BF6A2A" w:rsidRPr="00C51DCE">
        <w:rPr>
          <w:rFonts w:asciiTheme="majorHAnsi" w:eastAsia="Times New Roman" w:hAnsiTheme="majorHAnsi" w:cstheme="majorHAnsi"/>
        </w:rPr>
        <w:t xml:space="preserve"> oz. podpisnik pogodbe izjavlja, da je seznanjen z določbami 35. člena Zakona o integriteti in preprečevanju korupcije </w:t>
      </w:r>
      <w:r w:rsidR="00442C1D" w:rsidRPr="00C51DCE">
        <w:rPr>
          <w:rFonts w:asciiTheme="majorHAnsi" w:eastAsia="Times New Roman" w:hAnsiTheme="majorHAnsi" w:cstheme="majorHAnsi"/>
        </w:rPr>
        <w:t xml:space="preserve">(Uradni list RS, št. 69/11 – uradno prečiščeno besedilo, 158/20, 3/22 – ZDeb in 16/23 – ZZPri) </w:t>
      </w:r>
      <w:r w:rsidR="00BF6A2A" w:rsidRPr="00C51DCE">
        <w:rPr>
          <w:rFonts w:asciiTheme="majorHAnsi" w:eastAsia="Times New Roman" w:hAnsiTheme="majorHAnsi" w:cstheme="majorHAnsi"/>
        </w:rPr>
        <w:t xml:space="preserve"> in izjavlja, da sam ni subjekt, za katerega bi veljala omejitev poslovanja z naročnikom po tem členu. </w:t>
      </w:r>
    </w:p>
    <w:p w14:paraId="156FF4DA" w14:textId="77777777" w:rsidR="0043383A" w:rsidRPr="00C51DCE" w:rsidRDefault="0043383A" w:rsidP="00822327">
      <w:pPr>
        <w:tabs>
          <w:tab w:val="left" w:pos="1728"/>
          <w:tab w:val="left" w:pos="7200"/>
        </w:tabs>
        <w:jc w:val="both"/>
        <w:rPr>
          <w:rFonts w:asciiTheme="majorHAnsi" w:eastAsia="Times New Roman" w:hAnsiTheme="majorHAnsi" w:cstheme="majorHAnsi"/>
        </w:rPr>
      </w:pPr>
    </w:p>
    <w:p w14:paraId="03110333"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V primeru, da njegova izjava ni resnična, sam nosi odgovornost in posledice zaradi ničnosti sklenjene pogodbe.</w:t>
      </w:r>
    </w:p>
    <w:p w14:paraId="3EB47CC1" w14:textId="77777777" w:rsidR="00BF6A2A" w:rsidRPr="00C51DCE" w:rsidRDefault="00BF6A2A" w:rsidP="00822327">
      <w:pPr>
        <w:tabs>
          <w:tab w:val="left" w:pos="1728"/>
          <w:tab w:val="left" w:pos="7200"/>
        </w:tabs>
        <w:jc w:val="both"/>
        <w:rPr>
          <w:rFonts w:asciiTheme="majorHAnsi" w:eastAsia="Times New Roman" w:hAnsiTheme="majorHAnsi" w:cstheme="majorHAnsi"/>
          <w:b/>
        </w:rPr>
      </w:pPr>
    </w:p>
    <w:p w14:paraId="2D22C34F" w14:textId="77777777" w:rsidR="00BF6A2A" w:rsidRPr="00C51DCE" w:rsidRDefault="004F2288"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Zakonski razvezni pogoj</w:t>
      </w:r>
    </w:p>
    <w:p w14:paraId="29AB6F90"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5E75BA9A" w14:textId="58F79780" w:rsidR="00FC06BF" w:rsidRPr="00C51DCE" w:rsidRDefault="00FC06BF" w:rsidP="00822327">
      <w:pPr>
        <w:jc w:val="both"/>
        <w:rPr>
          <w:rFonts w:asciiTheme="majorHAnsi" w:eastAsia="Times New Roman" w:hAnsiTheme="majorHAnsi" w:cstheme="majorHAnsi"/>
        </w:rPr>
      </w:pPr>
      <w:r w:rsidRPr="00C51DCE">
        <w:rPr>
          <w:rFonts w:asciiTheme="majorHAnsi" w:eastAsia="Times New Roman" w:hAnsiTheme="majorHAnsi" w:cstheme="majorHAnsi"/>
        </w:rPr>
        <w:t>Pogodba je sklenjena pod razveznim pogojem, ki se uresniči v primeru izpolnitve ene od naslednjih okoliščin:</w:t>
      </w:r>
    </w:p>
    <w:p w14:paraId="47478CFD" w14:textId="06DFD564" w:rsidR="00FC06BF" w:rsidRPr="00C51DCE" w:rsidRDefault="00FC06BF" w:rsidP="00822327">
      <w:pPr>
        <w:pStyle w:val="Slog72"/>
        <w:rPr>
          <w:rFonts w:cstheme="majorHAnsi"/>
        </w:rPr>
      </w:pPr>
      <w:r w:rsidRPr="00C51DCE">
        <w:rPr>
          <w:rFonts w:cstheme="majorHAnsi"/>
        </w:rPr>
        <w:t xml:space="preserve">če bo naročnik seznanjen, da je sodišče s pravnomočno odločitvijo ugotovilo kršitev obveznosti delovne, okoljske ali socialne zakonodaje iz drugega odstavka 3. člena ZJN-3 s strani stranke </w:t>
      </w:r>
      <w:r w:rsidR="008E6BFC" w:rsidRPr="00C51DCE">
        <w:rPr>
          <w:rFonts w:cstheme="majorHAnsi"/>
        </w:rPr>
        <w:t>pogodbe</w:t>
      </w:r>
      <w:r w:rsidRPr="00C51DCE">
        <w:rPr>
          <w:rFonts w:cstheme="majorHAnsi"/>
        </w:rPr>
        <w:t xml:space="preserve"> ali podizvajalca ali </w:t>
      </w:r>
    </w:p>
    <w:p w14:paraId="293DBBA3" w14:textId="53752371" w:rsidR="00FC06BF" w:rsidRPr="00C51DCE" w:rsidRDefault="00FC06BF" w:rsidP="00822327">
      <w:pPr>
        <w:pStyle w:val="Slog72"/>
        <w:rPr>
          <w:rFonts w:cstheme="majorHAnsi"/>
        </w:rPr>
      </w:pPr>
      <w:r w:rsidRPr="00C51DCE">
        <w:rPr>
          <w:rFonts w:cstheme="majorHAnsi"/>
        </w:rPr>
        <w:t xml:space="preserve">če bo naročnik seznanjen, da je pristojni državni organ pri </w:t>
      </w:r>
      <w:r w:rsidR="002A2FCF">
        <w:rPr>
          <w:rFonts w:cstheme="majorHAnsi"/>
        </w:rPr>
        <w:t>izvajalcu</w:t>
      </w:r>
      <w:r w:rsidRPr="00C51DCE">
        <w:rPr>
          <w:rFonts w:cstheme="majorHAnsi"/>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054365B" w14:textId="77777777" w:rsidR="00FC06BF" w:rsidRPr="00C51DCE" w:rsidRDefault="00FC06BF" w:rsidP="00822327">
      <w:pPr>
        <w:jc w:val="both"/>
        <w:rPr>
          <w:rFonts w:asciiTheme="majorHAnsi" w:eastAsia="Times New Roman" w:hAnsiTheme="majorHAnsi" w:cstheme="majorHAnsi"/>
        </w:rPr>
      </w:pPr>
    </w:p>
    <w:p w14:paraId="79B6083D" w14:textId="03A03E6C" w:rsidR="00FC06BF" w:rsidRPr="00C51DCE" w:rsidRDefault="00FC06BF" w:rsidP="00822327">
      <w:pPr>
        <w:jc w:val="both"/>
        <w:rPr>
          <w:rFonts w:asciiTheme="majorHAnsi" w:eastAsia="Times New Roman" w:hAnsiTheme="majorHAnsi" w:cstheme="majorHAnsi"/>
        </w:rPr>
      </w:pPr>
      <w:r w:rsidRPr="00C51DCE">
        <w:rPr>
          <w:rFonts w:asciiTheme="majorHAnsi" w:eastAsia="Times New Roman" w:hAnsiTheme="majorHAnsi" w:cstheme="majorHAnsi"/>
        </w:rPr>
        <w:t xml:space="preserve">V primeru seznanitve s kršitvijo bo naročnik o tem obvestil stranko v desetih dneh. Stranka pogodbe lahko v roku, ki ga bo določil naročnik (ki ne bo daljši kot 15 dni), predloži dokaze, da je sprejela zadostne ukrepe, s katerimi lahko dokaže svojo zanesljivost kljub obstoju kršitev. Če obstaja kršitev pri podizvajalcu, lahko stranka v istem roku predloži dokaze, da je podizvajalec sprejel zadostne ukrepe, s katerimi lahko dokaže svojo zanesljivost kljub obstoju kršitev. Če stranka ne bo predložila dokazov za podizvajalca ali če jih je, pa bo naročnik ocenil, da ti ukrepi ne zadoščajo, lahko stranka zamenja podizvajalca v roku, ki ga bo določi naročnik (ki ne bo daljši od 15 dni) v skladu s 94. členom ZJN-3, ali pa bo sama prevzela dela, ki ga je oddala v podizvajanje temu podizvajalcu, če ta zamenjava ali prevzem ne pomeni bistvene spremembe </w:t>
      </w:r>
      <w:r w:rsidR="00D337E4" w:rsidRPr="00C51DCE">
        <w:rPr>
          <w:rFonts w:asciiTheme="majorHAnsi" w:eastAsia="Times New Roman" w:hAnsiTheme="majorHAnsi" w:cstheme="majorHAnsi"/>
        </w:rPr>
        <w:t>pogodbe</w:t>
      </w:r>
      <w:r w:rsidRPr="00C51DCE">
        <w:rPr>
          <w:rFonts w:asciiTheme="majorHAnsi" w:eastAsia="Times New Roman" w:hAnsiTheme="majorHAnsi" w:cstheme="majorHAnsi"/>
        </w:rPr>
        <w:t xml:space="preserve">. </w:t>
      </w:r>
    </w:p>
    <w:p w14:paraId="5766FB6D" w14:textId="77777777" w:rsidR="00FC06BF" w:rsidRPr="00C51DCE" w:rsidRDefault="00FC06BF" w:rsidP="00822327">
      <w:pPr>
        <w:jc w:val="both"/>
        <w:rPr>
          <w:rFonts w:asciiTheme="majorHAnsi" w:eastAsia="Times New Roman" w:hAnsiTheme="majorHAnsi" w:cstheme="majorHAnsi"/>
        </w:rPr>
      </w:pPr>
    </w:p>
    <w:p w14:paraId="0CDD0070" w14:textId="51EE9149" w:rsidR="00FC06BF" w:rsidRPr="00C51DCE" w:rsidRDefault="00FC06BF" w:rsidP="00822327">
      <w:pPr>
        <w:jc w:val="both"/>
        <w:rPr>
          <w:rFonts w:asciiTheme="majorHAnsi" w:eastAsia="Times New Roman" w:hAnsiTheme="majorHAnsi" w:cstheme="majorHAnsi"/>
        </w:rPr>
      </w:pPr>
      <w:r w:rsidRPr="00C51DCE">
        <w:rPr>
          <w:rFonts w:asciiTheme="majorHAnsi" w:eastAsia="Times New Roman" w:hAnsiTheme="majorHAnsi" w:cstheme="majorHAnsi"/>
        </w:rPr>
        <w:t xml:space="preserve">Če stranka ne bo predložila dokazov zase ali za podizvajalca ali če jih bo, pa naročnik oceni, da ti ukrepi ne zadoščajo, ali če stranka ne bo prevzela dela sama ali predlagala novega podizvajalca ali če bo naročnik v skladu s 94. členom ZJN-3 pravočasno predlaganega novega podizvajalca zavrnil, se razvezni pogoj uresniči pod pogojem, da je od seznanitve naročnika s kršitvijo in do izteka veljavnosti </w:t>
      </w:r>
      <w:r w:rsidR="00D337E4" w:rsidRPr="00C51DCE">
        <w:rPr>
          <w:rFonts w:asciiTheme="majorHAnsi" w:eastAsia="Times New Roman" w:hAnsiTheme="majorHAnsi" w:cstheme="majorHAnsi"/>
        </w:rPr>
        <w:t>pogodbe</w:t>
      </w:r>
      <w:r w:rsidRPr="00C51DCE">
        <w:rPr>
          <w:rFonts w:asciiTheme="majorHAnsi" w:eastAsia="Times New Roman" w:hAnsiTheme="majorHAnsi" w:cstheme="majorHAnsi"/>
        </w:rPr>
        <w:t xml:space="preserve"> še najmanj šest mesecev. </w:t>
      </w:r>
    </w:p>
    <w:p w14:paraId="17546D54" w14:textId="77777777" w:rsidR="00FC06BF" w:rsidRPr="00C51DCE" w:rsidRDefault="00FC06BF" w:rsidP="00822327">
      <w:pPr>
        <w:jc w:val="both"/>
        <w:rPr>
          <w:rFonts w:asciiTheme="majorHAnsi" w:eastAsia="Times New Roman" w:hAnsiTheme="majorHAnsi" w:cstheme="majorHAnsi"/>
        </w:rPr>
      </w:pPr>
    </w:p>
    <w:p w14:paraId="510BFF19" w14:textId="38DC6A7B" w:rsidR="004F2288" w:rsidRPr="00C51DCE" w:rsidRDefault="00FC06BF" w:rsidP="00822327">
      <w:pPr>
        <w:jc w:val="both"/>
        <w:rPr>
          <w:rFonts w:asciiTheme="majorHAnsi" w:eastAsia="Times New Roman" w:hAnsiTheme="majorHAnsi" w:cstheme="majorHAnsi"/>
        </w:rPr>
      </w:pPr>
      <w:r w:rsidRPr="00C51DCE">
        <w:rPr>
          <w:rFonts w:asciiTheme="majorHAnsi" w:eastAsia="Times New Roman" w:hAnsiTheme="majorHAnsi" w:cstheme="majorHAnsi"/>
        </w:rPr>
        <w:t xml:space="preserve">V primeru izpolnitve razveznega pogoja se šteje, da je </w:t>
      </w:r>
      <w:r w:rsidR="00362696" w:rsidRPr="00C51DCE">
        <w:rPr>
          <w:rFonts w:asciiTheme="majorHAnsi" w:eastAsia="Times New Roman" w:hAnsiTheme="majorHAnsi" w:cstheme="majorHAnsi"/>
        </w:rPr>
        <w:t>pogodba</w:t>
      </w:r>
      <w:r w:rsidRPr="00C51DCE">
        <w:rPr>
          <w:rFonts w:asciiTheme="majorHAnsi" w:eastAsia="Times New Roman" w:hAnsiTheme="majorHAnsi" w:cstheme="majorHAnsi"/>
        </w:rPr>
        <w:t xml:space="preserve"> razvezan</w:t>
      </w:r>
      <w:r w:rsidR="00362696" w:rsidRPr="00C51DCE">
        <w:rPr>
          <w:rFonts w:asciiTheme="majorHAnsi" w:eastAsia="Times New Roman" w:hAnsiTheme="majorHAnsi" w:cstheme="majorHAnsi"/>
        </w:rPr>
        <w:t>a</w:t>
      </w:r>
      <w:r w:rsidRPr="00C51DCE">
        <w:rPr>
          <w:rFonts w:asciiTheme="majorHAnsi" w:eastAsia="Times New Roman" w:hAnsiTheme="majorHAnsi" w:cstheme="majorHAnsi"/>
        </w:rPr>
        <w:t xml:space="preserve"> z dnem sklenitve nove </w:t>
      </w:r>
      <w:r w:rsidR="00362696" w:rsidRPr="00C51DCE">
        <w:rPr>
          <w:rFonts w:asciiTheme="majorHAnsi" w:eastAsia="Times New Roman" w:hAnsiTheme="majorHAnsi" w:cstheme="majorHAnsi"/>
        </w:rPr>
        <w:t>pogodbe</w:t>
      </w:r>
      <w:r w:rsidRPr="00C51DCE">
        <w:rPr>
          <w:rFonts w:asciiTheme="majorHAnsi" w:eastAsia="Times New Roman" w:hAnsiTheme="majorHAnsi" w:cstheme="majorHAnsi"/>
        </w:rPr>
        <w:t xml:space="preserve"> o izvedbi javnega naročila, naročnik pa bo nov postopek oddaje javnega naročila začel nemudoma, vendar najkasneje v 60 dneh od seznanitve s kršitvijo. Če naročnik v tem roku ne začne novega postopka javnega naročila, se šteje, da je </w:t>
      </w:r>
      <w:r w:rsidR="00362696" w:rsidRPr="00C51DCE">
        <w:rPr>
          <w:rFonts w:asciiTheme="majorHAnsi" w:eastAsia="Times New Roman" w:hAnsiTheme="majorHAnsi" w:cstheme="majorHAnsi"/>
        </w:rPr>
        <w:t>pogodba</w:t>
      </w:r>
      <w:r w:rsidRPr="00C51DCE">
        <w:rPr>
          <w:rFonts w:asciiTheme="majorHAnsi" w:eastAsia="Times New Roman" w:hAnsiTheme="majorHAnsi" w:cstheme="majorHAnsi"/>
        </w:rPr>
        <w:t xml:space="preserve"> razvezan</w:t>
      </w:r>
      <w:r w:rsidR="00362696" w:rsidRPr="00C51DCE">
        <w:rPr>
          <w:rFonts w:asciiTheme="majorHAnsi" w:eastAsia="Times New Roman" w:hAnsiTheme="majorHAnsi" w:cstheme="majorHAnsi"/>
        </w:rPr>
        <w:t>a</w:t>
      </w:r>
      <w:r w:rsidRPr="00C51DCE">
        <w:rPr>
          <w:rFonts w:asciiTheme="majorHAnsi" w:eastAsia="Times New Roman" w:hAnsiTheme="majorHAnsi" w:cstheme="majorHAnsi"/>
        </w:rPr>
        <w:t xml:space="preserve"> šestdeseti dan od seznanitve s kršitvijo.</w:t>
      </w:r>
    </w:p>
    <w:p w14:paraId="1614A1FE" w14:textId="77777777" w:rsidR="00AE2B7F" w:rsidRPr="00C51DCE" w:rsidRDefault="00AE2B7F" w:rsidP="00822327">
      <w:pPr>
        <w:ind w:left="360"/>
        <w:jc w:val="both"/>
        <w:rPr>
          <w:rFonts w:asciiTheme="majorHAnsi" w:eastAsia="Times New Roman" w:hAnsiTheme="majorHAnsi" w:cstheme="majorHAnsi"/>
          <w:b/>
        </w:rPr>
      </w:pPr>
    </w:p>
    <w:p w14:paraId="30974B8A" w14:textId="142F1714" w:rsidR="00AE2B7F" w:rsidRPr="00C51DCE" w:rsidRDefault="00AE2B7F"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Pogodbena kazen zaradi zamude in zaradi odstopa od pogodbe</w:t>
      </w:r>
    </w:p>
    <w:p w14:paraId="3739C4CD" w14:textId="77777777" w:rsidR="00AE2B7F" w:rsidRPr="00C51DCE" w:rsidRDefault="00AE2B7F" w:rsidP="00822327">
      <w:pPr>
        <w:pStyle w:val="Slog20"/>
        <w:jc w:val="center"/>
        <w:rPr>
          <w:rFonts w:asciiTheme="majorHAnsi" w:hAnsiTheme="majorHAnsi" w:cstheme="majorHAnsi"/>
        </w:rPr>
      </w:pPr>
      <w:r w:rsidRPr="00C51DCE">
        <w:rPr>
          <w:rFonts w:asciiTheme="majorHAnsi" w:hAnsiTheme="majorHAnsi" w:cstheme="majorHAnsi"/>
        </w:rPr>
        <w:t>člen</w:t>
      </w:r>
    </w:p>
    <w:p w14:paraId="3C6F792C" w14:textId="6C6F818B" w:rsidR="00763D0F" w:rsidRPr="00C51DCE" w:rsidRDefault="00763D0F" w:rsidP="00822327">
      <w:pPr>
        <w:autoSpaceDN w:val="0"/>
        <w:jc w:val="both"/>
        <w:rPr>
          <w:rFonts w:asciiTheme="majorHAnsi" w:hAnsiTheme="majorHAnsi" w:cstheme="majorHAnsi"/>
        </w:rPr>
      </w:pPr>
      <w:r w:rsidRPr="00C51DCE">
        <w:rPr>
          <w:rFonts w:asciiTheme="majorHAnsi" w:hAnsiTheme="majorHAnsi" w:cstheme="majorHAnsi"/>
        </w:rPr>
        <w:t>V primeru zamude pri dobavi, ki ni posledica višje sile ali razlogov na s</w:t>
      </w:r>
      <w:r w:rsidR="002A2FCF">
        <w:rPr>
          <w:rFonts w:asciiTheme="majorHAnsi" w:hAnsiTheme="majorHAnsi" w:cstheme="majorHAnsi"/>
        </w:rPr>
        <w:t>trani naročnika, je izvajalec</w:t>
      </w:r>
      <w:r w:rsidRPr="00C51DCE">
        <w:rPr>
          <w:rFonts w:asciiTheme="majorHAnsi" w:hAnsiTheme="majorHAnsi" w:cstheme="majorHAnsi"/>
        </w:rPr>
        <w:t xml:space="preserve"> dolžan plačati naročniku pogodbeno kazen v višini 1 % od pogodbene vrednosti za vsak dan zamude, vendar največ 10% skupne pogodbene vrednosti z DDV.</w:t>
      </w:r>
    </w:p>
    <w:p w14:paraId="1AA8DBD3" w14:textId="77777777" w:rsidR="00763D0F" w:rsidRPr="00C51DCE" w:rsidRDefault="00763D0F" w:rsidP="00822327">
      <w:pPr>
        <w:autoSpaceDN w:val="0"/>
        <w:jc w:val="both"/>
        <w:rPr>
          <w:rFonts w:asciiTheme="majorHAnsi" w:hAnsiTheme="majorHAnsi" w:cstheme="majorHAnsi"/>
        </w:rPr>
      </w:pPr>
    </w:p>
    <w:p w14:paraId="336A531C" w14:textId="2D0E3816" w:rsidR="0011040A" w:rsidRPr="00C51DCE" w:rsidRDefault="0011040A" w:rsidP="00822327">
      <w:pPr>
        <w:autoSpaceDN w:val="0"/>
        <w:jc w:val="both"/>
        <w:rPr>
          <w:rFonts w:asciiTheme="majorHAnsi" w:hAnsiTheme="majorHAnsi" w:cstheme="majorHAnsi"/>
        </w:rPr>
      </w:pPr>
      <w:r w:rsidRPr="00C51DCE">
        <w:rPr>
          <w:rFonts w:asciiTheme="majorHAnsi" w:hAnsiTheme="majorHAnsi" w:cstheme="majorHAnsi"/>
        </w:rPr>
        <w:t>V primeru odstopa od pogodbe</w:t>
      </w:r>
      <w:r w:rsidR="00920A5B" w:rsidRPr="00C51DCE">
        <w:rPr>
          <w:rFonts w:asciiTheme="majorHAnsi" w:hAnsiTheme="majorHAnsi" w:cstheme="majorHAnsi"/>
        </w:rPr>
        <w:t xml:space="preserve"> i</w:t>
      </w:r>
      <w:r w:rsidR="002A2FCF">
        <w:rPr>
          <w:rFonts w:asciiTheme="majorHAnsi" w:hAnsiTheme="majorHAnsi" w:cstheme="majorHAnsi"/>
        </w:rPr>
        <w:t>z razlogov na strani izvajalca</w:t>
      </w:r>
      <w:r w:rsidRPr="00C51DCE">
        <w:rPr>
          <w:rFonts w:asciiTheme="majorHAnsi" w:hAnsiTheme="majorHAnsi" w:cstheme="majorHAnsi"/>
        </w:rPr>
        <w:t xml:space="preserve"> se pogodbeni stranki dogovorita, da znaša pogodbena kazen zaradi odstopa od pogodbe 20 % skupne pogodbene vrednosti brez DDV.</w:t>
      </w:r>
    </w:p>
    <w:p w14:paraId="7F671D24" w14:textId="77777777" w:rsidR="00763D0F" w:rsidRPr="00C51DCE" w:rsidRDefault="00763D0F" w:rsidP="00822327">
      <w:pPr>
        <w:autoSpaceDN w:val="0"/>
        <w:jc w:val="both"/>
        <w:rPr>
          <w:rFonts w:asciiTheme="majorHAnsi" w:hAnsiTheme="majorHAnsi" w:cstheme="majorHAnsi"/>
        </w:rPr>
      </w:pPr>
    </w:p>
    <w:p w14:paraId="1103217B" w14:textId="4BD682DC" w:rsidR="0011040A" w:rsidRPr="00C51DCE" w:rsidRDefault="0011040A" w:rsidP="00822327">
      <w:pPr>
        <w:autoSpaceDN w:val="0"/>
        <w:jc w:val="both"/>
        <w:rPr>
          <w:rFonts w:asciiTheme="majorHAnsi" w:hAnsiTheme="majorHAnsi" w:cstheme="majorHAnsi"/>
        </w:rPr>
      </w:pPr>
      <w:r w:rsidRPr="00C51DCE">
        <w:rPr>
          <w:rFonts w:asciiTheme="majorHAnsi" w:hAnsiTheme="majorHAnsi" w:cstheme="majorHAnsi"/>
        </w:rPr>
        <w:t>Naročnik ima pravico zahtevati pogodbeno kazen zaradi zamude oziroma pogodbeno kazen zaradi odstopa od pogodbe, ne glede na nastanek škode.</w:t>
      </w:r>
    </w:p>
    <w:p w14:paraId="60792945" w14:textId="77777777" w:rsidR="00763D0F" w:rsidRPr="00C51DCE" w:rsidRDefault="00763D0F" w:rsidP="00822327">
      <w:pPr>
        <w:autoSpaceDN w:val="0"/>
        <w:jc w:val="both"/>
        <w:rPr>
          <w:rFonts w:asciiTheme="majorHAnsi" w:hAnsiTheme="majorHAnsi" w:cstheme="majorHAnsi"/>
        </w:rPr>
      </w:pPr>
    </w:p>
    <w:p w14:paraId="3D8EDFD1" w14:textId="78EC4B54" w:rsidR="00763D0F" w:rsidRPr="00C51DCE" w:rsidRDefault="00763D0F" w:rsidP="00822327">
      <w:pPr>
        <w:autoSpaceDN w:val="0"/>
        <w:jc w:val="both"/>
        <w:rPr>
          <w:rFonts w:asciiTheme="majorHAnsi" w:hAnsiTheme="majorHAnsi" w:cstheme="majorHAnsi"/>
        </w:rPr>
      </w:pPr>
      <w:r w:rsidRPr="00C51DCE">
        <w:rPr>
          <w:rFonts w:asciiTheme="majorHAnsi" w:hAnsiTheme="majorHAnsi" w:cstheme="majorHAnsi"/>
        </w:rPr>
        <w:t>V primeru, da ima na</w:t>
      </w:r>
      <w:r w:rsidR="002A2FCF">
        <w:rPr>
          <w:rFonts w:asciiTheme="majorHAnsi" w:hAnsiTheme="majorHAnsi" w:cstheme="majorHAnsi"/>
        </w:rPr>
        <w:t>ročnik zaradi zamude izvajalca</w:t>
      </w:r>
      <w:r w:rsidRPr="00C51DCE">
        <w:rPr>
          <w:rFonts w:asciiTheme="majorHAnsi" w:hAnsiTheme="majorHAnsi" w:cstheme="majorHAnsi"/>
        </w:rPr>
        <w:t xml:space="preserve"> stroške in škodo, ki preseg</w:t>
      </w:r>
      <w:r w:rsidR="002A2FCF">
        <w:rPr>
          <w:rFonts w:asciiTheme="majorHAnsi" w:hAnsiTheme="majorHAnsi" w:cstheme="majorHAnsi"/>
        </w:rPr>
        <w:t>a pogodbeno kazen, je izvajalec</w:t>
      </w:r>
      <w:r w:rsidRPr="00C51DCE">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2D2D2B79" w14:textId="77777777" w:rsidR="00763D0F" w:rsidRPr="00C51DCE" w:rsidRDefault="00763D0F" w:rsidP="00822327">
      <w:pPr>
        <w:autoSpaceDN w:val="0"/>
        <w:jc w:val="both"/>
        <w:rPr>
          <w:rFonts w:asciiTheme="majorHAnsi" w:hAnsiTheme="majorHAnsi" w:cstheme="majorHAnsi"/>
        </w:rPr>
      </w:pPr>
    </w:p>
    <w:p w14:paraId="5FE106D0" w14:textId="04AB6FBE" w:rsidR="0011040A" w:rsidRPr="00C51DCE" w:rsidRDefault="00763D0F" w:rsidP="00822327">
      <w:pPr>
        <w:autoSpaceDN w:val="0"/>
        <w:jc w:val="both"/>
        <w:rPr>
          <w:rFonts w:asciiTheme="majorHAnsi" w:hAnsiTheme="majorHAnsi" w:cstheme="majorHAnsi"/>
        </w:rPr>
      </w:pPr>
      <w:r w:rsidRPr="00C51DCE">
        <w:rPr>
          <w:rFonts w:asciiTheme="majorHAnsi" w:hAnsiTheme="majorHAnsi" w:cstheme="majorHAnsi"/>
        </w:rPr>
        <w:t>Za obračunano pogodbeno kazen se izstavi pose</w:t>
      </w:r>
      <w:r w:rsidR="002A2FCF">
        <w:rPr>
          <w:rFonts w:asciiTheme="majorHAnsi" w:hAnsiTheme="majorHAnsi" w:cstheme="majorHAnsi"/>
        </w:rPr>
        <w:t>ben račun, ki ga mora izvajalec</w:t>
      </w:r>
      <w:r w:rsidRPr="00C51DCE">
        <w:rPr>
          <w:rFonts w:asciiTheme="majorHAnsi" w:hAnsiTheme="majorHAnsi" w:cstheme="majorHAnsi"/>
        </w:rPr>
        <w:t xml:space="preserve"> plačati v roku 8 dni od prejema.  </w:t>
      </w:r>
    </w:p>
    <w:p w14:paraId="58AD2F40" w14:textId="6D4B0411" w:rsidR="00AE2B7F" w:rsidRPr="00C51DCE" w:rsidRDefault="0011040A" w:rsidP="00822327">
      <w:pPr>
        <w:ind w:left="360"/>
        <w:jc w:val="both"/>
        <w:rPr>
          <w:rFonts w:asciiTheme="majorHAnsi" w:eastAsia="Times New Roman" w:hAnsiTheme="majorHAnsi" w:cstheme="majorHAnsi"/>
          <w:b/>
        </w:rPr>
      </w:pPr>
      <w:r w:rsidRPr="00C51DCE">
        <w:rPr>
          <w:rFonts w:asciiTheme="majorHAnsi" w:eastAsia="Times New Roman" w:hAnsiTheme="majorHAnsi" w:cstheme="majorHAnsi"/>
          <w:noProof/>
          <w:color w:val="A96800"/>
        </w:rPr>
        <w:t>  </w:t>
      </w:r>
    </w:p>
    <w:p w14:paraId="06FA8B23" w14:textId="0C2D4FF8" w:rsidR="00AE2B7F" w:rsidRPr="00C51DCE" w:rsidRDefault="00AE2B7F"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Notifikacija pogodbene kazni zaradi odstopa od pogodbe</w:t>
      </w:r>
    </w:p>
    <w:p w14:paraId="54B86BDF" w14:textId="77777777" w:rsidR="00AE2B7F" w:rsidRPr="00C51DCE" w:rsidRDefault="00AE2B7F" w:rsidP="00822327">
      <w:pPr>
        <w:pStyle w:val="Slog20"/>
        <w:jc w:val="center"/>
        <w:rPr>
          <w:rFonts w:asciiTheme="majorHAnsi" w:hAnsiTheme="majorHAnsi" w:cstheme="majorHAnsi"/>
        </w:rPr>
      </w:pPr>
      <w:r w:rsidRPr="00C51DCE">
        <w:rPr>
          <w:rFonts w:asciiTheme="majorHAnsi" w:hAnsiTheme="majorHAnsi" w:cstheme="majorHAnsi"/>
        </w:rPr>
        <w:t>člen</w:t>
      </w:r>
    </w:p>
    <w:p w14:paraId="18150C20" w14:textId="447A24B8" w:rsidR="000503C1" w:rsidRPr="00C51DCE" w:rsidRDefault="0011040A" w:rsidP="00822327">
      <w:pPr>
        <w:jc w:val="both"/>
        <w:textAlignment w:val="baseline"/>
        <w:rPr>
          <w:rFonts w:asciiTheme="majorHAnsi" w:eastAsia="Times New Roman" w:hAnsiTheme="majorHAnsi" w:cstheme="majorHAnsi"/>
        </w:rPr>
      </w:pPr>
      <w:r w:rsidRPr="00C51DCE">
        <w:rPr>
          <w:rFonts w:asciiTheme="majorHAnsi" w:eastAsia="Times New Roman" w:hAnsiTheme="majorHAnsi" w:cstheme="majorHAnsi"/>
        </w:rPr>
        <w:t>Naročnik mora pogodbeno kazen zaradi odstopa od pogodbe notificira</w:t>
      </w:r>
      <w:r w:rsidR="006D4498" w:rsidRPr="00C51DCE">
        <w:rPr>
          <w:rFonts w:asciiTheme="majorHAnsi" w:eastAsia="Times New Roman" w:hAnsiTheme="majorHAnsi" w:cstheme="majorHAnsi"/>
        </w:rPr>
        <w:t>ti in uveljaviti najkasneje v 15</w:t>
      </w:r>
      <w:r w:rsidRPr="00C51DCE">
        <w:rPr>
          <w:rFonts w:asciiTheme="majorHAnsi" w:eastAsia="Times New Roman" w:hAnsiTheme="majorHAnsi" w:cstheme="majorHAnsi"/>
        </w:rPr>
        <w:t xml:space="preserve"> dneh po odstopu od pogodbe.</w:t>
      </w:r>
    </w:p>
    <w:p w14:paraId="6D5046D3" w14:textId="0AB7829D" w:rsidR="00AE2B7F" w:rsidRPr="00C51DCE" w:rsidRDefault="00AE2B7F" w:rsidP="00822327">
      <w:pPr>
        <w:jc w:val="both"/>
        <w:rPr>
          <w:rFonts w:asciiTheme="majorHAnsi" w:eastAsiaTheme="minorHAnsi" w:hAnsiTheme="majorHAnsi" w:cstheme="majorHAnsi"/>
        </w:rPr>
      </w:pPr>
    </w:p>
    <w:p w14:paraId="544652A0" w14:textId="7CE09207" w:rsidR="00BF6A2A" w:rsidRPr="00C51DCE" w:rsidRDefault="00BF6A2A" w:rsidP="00822327">
      <w:pPr>
        <w:tabs>
          <w:tab w:val="left" w:pos="1728"/>
          <w:tab w:val="left" w:pos="7200"/>
        </w:tabs>
        <w:jc w:val="both"/>
        <w:rPr>
          <w:rFonts w:asciiTheme="majorHAnsi" w:eastAsia="Times New Roman" w:hAnsiTheme="majorHAnsi" w:cstheme="majorHAnsi"/>
          <w:b/>
        </w:rPr>
      </w:pPr>
      <w:r w:rsidRPr="00C51DCE">
        <w:rPr>
          <w:rFonts w:asciiTheme="majorHAnsi" w:eastAsia="Times New Roman" w:hAnsiTheme="majorHAnsi" w:cstheme="majorHAnsi"/>
          <w:b/>
        </w:rPr>
        <w:t>Končna določila</w:t>
      </w:r>
    </w:p>
    <w:p w14:paraId="28DC9739"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31A22A0B" w14:textId="6FC60D01"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V primeru, če med realizacijo te pogodbe nastane</w:t>
      </w:r>
      <w:r w:rsidR="006D4498" w:rsidRPr="00C51DCE">
        <w:rPr>
          <w:rFonts w:asciiTheme="majorHAnsi" w:eastAsia="Times New Roman" w:hAnsiTheme="majorHAnsi" w:cstheme="majorHAnsi"/>
        </w:rPr>
        <w:t>jo</w:t>
      </w:r>
      <w:r w:rsidR="002A2FCF">
        <w:rPr>
          <w:rFonts w:asciiTheme="majorHAnsi" w:eastAsia="Times New Roman" w:hAnsiTheme="majorHAnsi" w:cstheme="majorHAnsi"/>
        </w:rPr>
        <w:t xml:space="preserve"> spremembe v statusu izvajalca</w:t>
      </w:r>
      <w:r w:rsidRPr="00C51DCE">
        <w:rPr>
          <w:rFonts w:asciiTheme="majorHAnsi" w:eastAsia="Times New Roman" w:hAnsiTheme="majorHAnsi" w:cstheme="majorHAnsi"/>
        </w:rPr>
        <w:t>, naročnik odloči o morebitnem prenosu obveznosti na tretjo osebo.</w:t>
      </w:r>
    </w:p>
    <w:p w14:paraId="3533B4A6" w14:textId="77777777" w:rsidR="00BF6A2A" w:rsidRPr="00C51DCE" w:rsidRDefault="00BF6A2A" w:rsidP="00822327">
      <w:pPr>
        <w:tabs>
          <w:tab w:val="left" w:pos="1728"/>
          <w:tab w:val="left" w:pos="7200"/>
        </w:tabs>
        <w:jc w:val="both"/>
        <w:rPr>
          <w:rFonts w:asciiTheme="majorHAnsi" w:eastAsia="Times New Roman" w:hAnsiTheme="majorHAnsi" w:cstheme="majorHAnsi"/>
        </w:rPr>
      </w:pPr>
    </w:p>
    <w:p w14:paraId="1BA6172E"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4DD3EF24"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C51DCE">
        <w:rPr>
          <w:rFonts w:asciiTheme="majorHAnsi" w:eastAsia="Times New Roman" w:hAnsiTheme="majorHAnsi" w:cstheme="majorHAnsi"/>
        </w:rPr>
        <w:t xml:space="preserve"> </w:t>
      </w:r>
    </w:p>
    <w:p w14:paraId="568A1118" w14:textId="77777777" w:rsidR="00B365E9" w:rsidRPr="00C51DCE" w:rsidRDefault="00B365E9" w:rsidP="00822327">
      <w:pPr>
        <w:tabs>
          <w:tab w:val="left" w:pos="1728"/>
          <w:tab w:val="left" w:pos="7200"/>
        </w:tabs>
        <w:jc w:val="both"/>
        <w:rPr>
          <w:rFonts w:asciiTheme="majorHAnsi" w:eastAsia="Times New Roman" w:hAnsiTheme="majorHAnsi" w:cstheme="majorHAnsi"/>
        </w:rPr>
      </w:pPr>
    </w:p>
    <w:p w14:paraId="09BE9778"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6FC59096" w14:textId="4A16048F" w:rsidR="00446D41"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Za medsebojna razmerja pogodbenih strank, ki niso izrecno dogovorjena s to pogodbo, se uporabljajo do</w:t>
      </w:r>
      <w:r w:rsidR="006207DF" w:rsidRPr="00C51DCE">
        <w:rPr>
          <w:rFonts w:asciiTheme="majorHAnsi" w:eastAsia="Times New Roman" w:hAnsiTheme="majorHAnsi" w:cstheme="majorHAnsi"/>
        </w:rPr>
        <w:t>ločila Obligacijskega zakonika</w:t>
      </w:r>
      <w:r w:rsidRPr="00C51DCE">
        <w:rPr>
          <w:rFonts w:asciiTheme="majorHAnsi" w:eastAsia="Times New Roman" w:hAnsiTheme="majorHAnsi" w:cstheme="majorHAnsi"/>
        </w:rPr>
        <w:t>.</w:t>
      </w:r>
    </w:p>
    <w:p w14:paraId="0948BAF7" w14:textId="77777777" w:rsidR="00BF6A2A" w:rsidRPr="00C51DCE" w:rsidRDefault="00BF6A2A" w:rsidP="00822327">
      <w:pPr>
        <w:tabs>
          <w:tab w:val="left" w:pos="1728"/>
          <w:tab w:val="left" w:pos="7200"/>
        </w:tabs>
        <w:jc w:val="both"/>
        <w:rPr>
          <w:rFonts w:asciiTheme="majorHAnsi" w:eastAsia="Times New Roman" w:hAnsiTheme="majorHAnsi" w:cstheme="majorHAnsi"/>
        </w:rPr>
      </w:pPr>
    </w:p>
    <w:p w14:paraId="46393B92"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1CAF1F77"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C51DCE" w:rsidRDefault="00BF6A2A" w:rsidP="00822327">
      <w:pPr>
        <w:tabs>
          <w:tab w:val="left" w:pos="1728"/>
          <w:tab w:val="left" w:pos="7200"/>
        </w:tabs>
        <w:jc w:val="both"/>
        <w:rPr>
          <w:rFonts w:asciiTheme="majorHAnsi" w:eastAsia="Times New Roman" w:hAnsiTheme="majorHAnsi" w:cstheme="majorHAnsi"/>
        </w:rPr>
      </w:pPr>
    </w:p>
    <w:p w14:paraId="70EB0CBB"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045448D0" w14:textId="4624534D"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Pogodba je sestavljena v treh enakih izvo</w:t>
      </w:r>
      <w:r w:rsidR="006D4498" w:rsidRPr="00C51DCE">
        <w:rPr>
          <w:rFonts w:asciiTheme="majorHAnsi" w:eastAsia="Times New Roman" w:hAnsiTheme="majorHAnsi" w:cstheme="majorHAnsi"/>
        </w:rPr>
        <w:t xml:space="preserve">dih, </w:t>
      </w:r>
      <w:r w:rsidR="002A2FCF">
        <w:rPr>
          <w:rFonts w:asciiTheme="majorHAnsi" w:eastAsia="Times New Roman" w:hAnsiTheme="majorHAnsi" w:cstheme="majorHAnsi"/>
        </w:rPr>
        <w:t>od katerih prejme izvajalec</w:t>
      </w:r>
      <w:r w:rsidRPr="00C51DCE">
        <w:rPr>
          <w:rFonts w:asciiTheme="majorHAnsi" w:eastAsia="Times New Roman" w:hAnsiTheme="majorHAnsi" w:cstheme="majorHAnsi"/>
        </w:rPr>
        <w:t xml:space="preserve"> en, naročnik pa dva izvoda. </w:t>
      </w:r>
    </w:p>
    <w:p w14:paraId="307A162D" w14:textId="77777777" w:rsidR="007E4BCB"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 xml:space="preserve"> </w:t>
      </w:r>
    </w:p>
    <w:p w14:paraId="56B1822E" w14:textId="77777777" w:rsidR="007E4BCB" w:rsidRPr="00C51DCE" w:rsidRDefault="007E4BCB" w:rsidP="00822327">
      <w:pPr>
        <w:pStyle w:val="Slog20"/>
        <w:jc w:val="center"/>
        <w:rPr>
          <w:rFonts w:asciiTheme="majorHAnsi" w:hAnsiTheme="majorHAnsi" w:cstheme="majorHAnsi"/>
        </w:rPr>
      </w:pPr>
      <w:r w:rsidRPr="00C51DCE">
        <w:rPr>
          <w:rFonts w:asciiTheme="majorHAnsi" w:hAnsiTheme="majorHAnsi" w:cstheme="majorHAnsi"/>
        </w:rPr>
        <w:t>člen</w:t>
      </w:r>
    </w:p>
    <w:p w14:paraId="5DF3048C" w14:textId="652EF2ED" w:rsidR="00BF6A2A" w:rsidRPr="00C51DCE" w:rsidRDefault="007E4BCB"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Ta pogodba je sklenjena in prične veljati z dnem, ko jo podpiše zadnja pogodbena stranka</w:t>
      </w:r>
      <w:r w:rsidR="00F97845" w:rsidRPr="00C51DCE">
        <w:rPr>
          <w:rFonts w:asciiTheme="majorHAnsi" w:eastAsia="Times New Roman" w:hAnsiTheme="majorHAnsi" w:cstheme="majorHAnsi"/>
        </w:rPr>
        <w:t>,</w:t>
      </w:r>
      <w:r w:rsidRPr="00C51DCE">
        <w:rPr>
          <w:rFonts w:asciiTheme="majorHAnsi" w:eastAsia="Times New Roman" w:hAnsiTheme="majorHAnsi" w:cstheme="majorHAnsi"/>
        </w:rPr>
        <w:t xml:space="preserve"> po </w:t>
      </w:r>
      <w:r w:rsidR="00403448" w:rsidRPr="00C51DCE">
        <w:rPr>
          <w:rFonts w:asciiTheme="majorHAnsi" w:eastAsia="Times New Roman" w:hAnsiTheme="majorHAnsi" w:cstheme="majorHAnsi"/>
        </w:rPr>
        <w:t xml:space="preserve">predložitvi </w:t>
      </w:r>
      <w:r w:rsidRPr="00C51DCE">
        <w:rPr>
          <w:rFonts w:asciiTheme="majorHAnsi" w:eastAsia="Times New Roman" w:hAnsiTheme="majorHAnsi" w:cstheme="majorHAnsi"/>
        </w:rPr>
        <w:t xml:space="preserve">garancije za dobro izvedbo pogodbenih obveznosti ter izpolnitvi odložnega pogoja.  </w:t>
      </w:r>
    </w:p>
    <w:p w14:paraId="4F025C2E" w14:textId="77777777" w:rsidR="00BF6A2A" w:rsidRPr="00C51DCE" w:rsidRDefault="00BF6A2A" w:rsidP="00822327">
      <w:pPr>
        <w:tabs>
          <w:tab w:val="left" w:pos="1728"/>
          <w:tab w:val="left" w:pos="7200"/>
        </w:tabs>
        <w:jc w:val="both"/>
        <w:rPr>
          <w:rFonts w:asciiTheme="majorHAnsi" w:eastAsia="Times New Roman" w:hAnsiTheme="majorHAnsi" w:cstheme="majorHAnsi"/>
        </w:rPr>
      </w:pPr>
    </w:p>
    <w:p w14:paraId="28972B14" w14:textId="77777777" w:rsidR="00D12D6B" w:rsidRPr="00C51DCE" w:rsidRDefault="00D12D6B" w:rsidP="00822327">
      <w:pPr>
        <w:pStyle w:val="Slog20"/>
        <w:jc w:val="center"/>
        <w:rPr>
          <w:rFonts w:asciiTheme="majorHAnsi" w:hAnsiTheme="majorHAnsi" w:cstheme="majorHAnsi"/>
        </w:rPr>
      </w:pPr>
      <w:r w:rsidRPr="00C51DCE">
        <w:rPr>
          <w:rFonts w:asciiTheme="majorHAnsi" w:hAnsiTheme="majorHAnsi" w:cstheme="majorHAnsi"/>
        </w:rPr>
        <w:t>člen</w:t>
      </w:r>
    </w:p>
    <w:p w14:paraId="4A5C53FD" w14:textId="77777777" w:rsidR="00D74BD2" w:rsidRPr="00C51DCE" w:rsidRDefault="00D74BD2"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Sestavni del pogodbe je:</w:t>
      </w:r>
    </w:p>
    <w:p w14:paraId="530EF3D1" w14:textId="214DDE26" w:rsidR="00D74BD2" w:rsidRPr="00C51DCE" w:rsidRDefault="00D74BD2" w:rsidP="00822327">
      <w:pPr>
        <w:pStyle w:val="Slog51"/>
        <w:rPr>
          <w:rFonts w:cstheme="majorHAnsi"/>
        </w:rPr>
      </w:pPr>
      <w:r w:rsidRPr="00C51DCE">
        <w:rPr>
          <w:rFonts w:cstheme="majorHAnsi"/>
        </w:rPr>
        <w:t>dokumentacija v zvezi z oddajo javnega</w:t>
      </w:r>
      <w:r w:rsidR="00161A57" w:rsidRPr="00C51DCE">
        <w:rPr>
          <w:rFonts w:cstheme="majorHAnsi"/>
        </w:rPr>
        <w:t xml:space="preserve"> naročila</w:t>
      </w:r>
      <w:r w:rsidRPr="00C51DCE">
        <w:rPr>
          <w:rFonts w:cstheme="majorHAnsi"/>
        </w:rPr>
        <w:t xml:space="preserve">, vključno </w:t>
      </w:r>
      <w:r w:rsidR="003F1DDB" w:rsidRPr="00C51DCE">
        <w:rPr>
          <w:rFonts w:cstheme="majorHAnsi"/>
        </w:rPr>
        <w:t xml:space="preserve">z </w:t>
      </w:r>
      <w:r w:rsidR="00DB1DCE" w:rsidRPr="00C51DCE">
        <w:rPr>
          <w:rFonts w:cstheme="majorHAnsi"/>
        </w:rPr>
        <w:t xml:space="preserve">ostalimi </w:t>
      </w:r>
      <w:r w:rsidRPr="00C51DCE">
        <w:rPr>
          <w:rFonts w:cstheme="majorHAnsi"/>
        </w:rPr>
        <w:t>p</w:t>
      </w:r>
      <w:r w:rsidR="00DB1DCE" w:rsidRPr="00C51DCE">
        <w:rPr>
          <w:rFonts w:cstheme="majorHAnsi"/>
        </w:rPr>
        <w:t>rilogami in</w:t>
      </w:r>
      <w:r w:rsidRPr="00C51DCE">
        <w:rPr>
          <w:rFonts w:cstheme="majorHAnsi"/>
        </w:rPr>
        <w:t xml:space="preserve"> dopolnitvami;</w:t>
      </w:r>
    </w:p>
    <w:p w14:paraId="7FAC69C5" w14:textId="77777777" w:rsidR="00D74BD2" w:rsidRPr="00C51DCE" w:rsidRDefault="00D74BD2" w:rsidP="00822327">
      <w:pPr>
        <w:pStyle w:val="Slog51"/>
        <w:rPr>
          <w:rFonts w:cstheme="majorHAnsi"/>
        </w:rPr>
      </w:pPr>
      <w:r w:rsidRPr="00C51DCE">
        <w:rPr>
          <w:rFonts w:cstheme="majorHAnsi"/>
        </w:rPr>
        <w:t xml:space="preserve">vprašanja in pojasnila objavljena na portalu javnih </w:t>
      </w:r>
      <w:r w:rsidR="0032262A" w:rsidRPr="00C51DCE">
        <w:rPr>
          <w:rFonts w:cstheme="majorHAnsi"/>
        </w:rPr>
        <w:t>naročil</w:t>
      </w:r>
      <w:r w:rsidRPr="00C51DCE">
        <w:rPr>
          <w:rFonts w:cstheme="majorHAnsi"/>
        </w:rPr>
        <w:t>;</w:t>
      </w:r>
    </w:p>
    <w:p w14:paraId="1462AA66" w14:textId="10D9C927" w:rsidR="00D74BD2" w:rsidRPr="00C51DCE" w:rsidRDefault="002A2FCF" w:rsidP="00822327">
      <w:pPr>
        <w:pStyle w:val="Slog51"/>
        <w:rPr>
          <w:rFonts w:cstheme="majorHAnsi"/>
        </w:rPr>
      </w:pPr>
      <w:r>
        <w:rPr>
          <w:rFonts w:cstheme="majorHAnsi"/>
        </w:rPr>
        <w:t>ponudba izvajalca</w:t>
      </w:r>
      <w:r w:rsidR="00D74BD2" w:rsidRPr="00C51DCE">
        <w:rPr>
          <w:rFonts w:cstheme="majorHAnsi"/>
        </w:rPr>
        <w:t xml:space="preserve"> št.  __________, z dne  ___________;</w:t>
      </w:r>
    </w:p>
    <w:p w14:paraId="282FBA09" w14:textId="77777777" w:rsidR="00D74BD2" w:rsidRPr="00C51DCE" w:rsidRDefault="00D74BD2" w:rsidP="00822327">
      <w:pPr>
        <w:pStyle w:val="Slog51"/>
        <w:rPr>
          <w:rFonts w:cstheme="majorHAnsi"/>
        </w:rPr>
      </w:pPr>
      <w:r w:rsidRPr="00C51DCE">
        <w:rPr>
          <w:rFonts w:cstheme="majorHAnsi"/>
        </w:rPr>
        <w:t>finančno zavarovanje za dobro izvedbo del.</w:t>
      </w:r>
    </w:p>
    <w:p w14:paraId="4A00C0D6" w14:textId="77777777" w:rsidR="000F410A" w:rsidRPr="00C51DCE" w:rsidRDefault="00D74BD2"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 xml:space="preserve"> </w:t>
      </w:r>
    </w:p>
    <w:p w14:paraId="19F2BC38" w14:textId="77777777" w:rsidR="000F410A" w:rsidRPr="00C51DCE" w:rsidRDefault="000F410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C51DCE" w:rsidRDefault="00BF6A2A" w:rsidP="00822327">
      <w:pPr>
        <w:tabs>
          <w:tab w:val="left" w:pos="1728"/>
          <w:tab w:val="left" w:pos="7200"/>
        </w:tabs>
        <w:jc w:val="both"/>
        <w:rPr>
          <w:rFonts w:asciiTheme="majorHAnsi" w:eastAsia="Times New Roman" w:hAnsiTheme="majorHAnsi" w:cstheme="majorHAnsi"/>
        </w:rPr>
      </w:pPr>
      <w:r w:rsidRPr="00C51DCE">
        <w:rPr>
          <w:rFonts w:asciiTheme="majorHAnsi" w:eastAsia="Times New Roman" w:hAnsiTheme="majorHAnsi" w:cstheme="majorHAnsi"/>
          <w:b/>
        </w:rPr>
        <w:t xml:space="preserve"> </w:t>
      </w:r>
    </w:p>
    <w:p w14:paraId="6C451996" w14:textId="77777777" w:rsidR="00BB5CB5" w:rsidRPr="00C51DCE" w:rsidRDefault="00BB5CB5" w:rsidP="00822327">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C51DCE" w14:paraId="600C5AFC" w14:textId="77777777" w:rsidTr="001B0C68">
        <w:tc>
          <w:tcPr>
            <w:tcW w:w="4606" w:type="dxa"/>
            <w:shd w:val="clear" w:color="auto" w:fill="auto"/>
          </w:tcPr>
          <w:p w14:paraId="31F38A87" w14:textId="77777777" w:rsidR="00611923" w:rsidRPr="00C51DCE" w:rsidRDefault="00611923" w:rsidP="00822327">
            <w:pPr>
              <w:rPr>
                <w:rFonts w:asciiTheme="majorHAnsi" w:hAnsiTheme="majorHAnsi" w:cstheme="majorHAnsi"/>
              </w:rPr>
            </w:pPr>
            <w:r w:rsidRPr="00C51DCE">
              <w:rPr>
                <w:rFonts w:asciiTheme="majorHAnsi" w:hAnsiTheme="majorHAnsi" w:cstheme="majorHAnsi"/>
              </w:rPr>
              <w:t xml:space="preserve">Številka: </w:t>
            </w:r>
          </w:p>
          <w:p w14:paraId="67161A68" w14:textId="77777777" w:rsidR="00611923" w:rsidRPr="00C51DCE" w:rsidRDefault="00611923" w:rsidP="00822327">
            <w:pPr>
              <w:rPr>
                <w:rFonts w:asciiTheme="majorHAnsi" w:hAnsiTheme="majorHAnsi" w:cstheme="majorHAnsi"/>
              </w:rPr>
            </w:pPr>
            <w:r w:rsidRPr="00C51DCE">
              <w:rPr>
                <w:rFonts w:asciiTheme="majorHAnsi" w:hAnsiTheme="majorHAnsi" w:cstheme="majorHAnsi"/>
              </w:rPr>
              <w:t xml:space="preserve">Dne: </w:t>
            </w:r>
          </w:p>
          <w:p w14:paraId="55FFFEEB" w14:textId="77777777" w:rsidR="00611923" w:rsidRPr="00C51DCE" w:rsidRDefault="00611923" w:rsidP="00822327">
            <w:pPr>
              <w:rPr>
                <w:rFonts w:asciiTheme="majorHAnsi" w:hAnsiTheme="majorHAnsi" w:cstheme="majorHAnsi"/>
              </w:rPr>
            </w:pPr>
          </w:p>
        </w:tc>
        <w:tc>
          <w:tcPr>
            <w:tcW w:w="4606" w:type="dxa"/>
            <w:shd w:val="clear" w:color="auto" w:fill="auto"/>
          </w:tcPr>
          <w:p w14:paraId="58E34FDE" w14:textId="77777777" w:rsidR="00611923" w:rsidRPr="00C51DCE" w:rsidRDefault="00611923" w:rsidP="00822327">
            <w:pPr>
              <w:rPr>
                <w:rFonts w:asciiTheme="majorHAnsi" w:hAnsiTheme="majorHAnsi" w:cstheme="majorHAnsi"/>
              </w:rPr>
            </w:pPr>
            <w:r w:rsidRPr="00C51DCE">
              <w:rPr>
                <w:rFonts w:asciiTheme="majorHAnsi" w:hAnsiTheme="majorHAnsi" w:cstheme="majorHAnsi"/>
              </w:rPr>
              <w:t>Številka:</w:t>
            </w:r>
          </w:p>
          <w:p w14:paraId="237BD0F7" w14:textId="77777777" w:rsidR="00611923" w:rsidRPr="00C51DCE" w:rsidRDefault="00611923" w:rsidP="00822327">
            <w:pPr>
              <w:rPr>
                <w:rFonts w:asciiTheme="majorHAnsi" w:hAnsiTheme="majorHAnsi" w:cstheme="majorHAnsi"/>
              </w:rPr>
            </w:pPr>
            <w:r w:rsidRPr="00C51DCE">
              <w:rPr>
                <w:rFonts w:asciiTheme="majorHAnsi" w:hAnsiTheme="majorHAnsi" w:cstheme="majorHAnsi"/>
              </w:rPr>
              <w:t>Dne:</w:t>
            </w:r>
          </w:p>
        </w:tc>
      </w:tr>
      <w:tr w:rsidR="00611923" w:rsidRPr="00C51DCE" w14:paraId="616DBD2A" w14:textId="77777777" w:rsidTr="001B0C68">
        <w:tc>
          <w:tcPr>
            <w:tcW w:w="4606" w:type="dxa"/>
            <w:shd w:val="clear" w:color="auto" w:fill="auto"/>
          </w:tcPr>
          <w:p w14:paraId="550B6BC8" w14:textId="77777777" w:rsidR="00611923" w:rsidRPr="00C51DCE" w:rsidRDefault="00611923" w:rsidP="00822327">
            <w:pPr>
              <w:rPr>
                <w:rFonts w:asciiTheme="majorHAnsi" w:hAnsiTheme="majorHAnsi" w:cstheme="majorHAnsi"/>
              </w:rPr>
            </w:pPr>
            <w:r w:rsidRPr="00C51DCE">
              <w:rPr>
                <w:rFonts w:asciiTheme="majorHAnsi" w:hAnsiTheme="majorHAnsi" w:cstheme="majorHAnsi"/>
              </w:rPr>
              <w:t>NAROČNIK:</w:t>
            </w:r>
          </w:p>
        </w:tc>
        <w:tc>
          <w:tcPr>
            <w:tcW w:w="4606" w:type="dxa"/>
            <w:shd w:val="clear" w:color="auto" w:fill="auto"/>
          </w:tcPr>
          <w:p w14:paraId="3232C9A0" w14:textId="46FE5CD1" w:rsidR="00611923" w:rsidRPr="00C51DCE" w:rsidRDefault="002A2FCF" w:rsidP="00822327">
            <w:pPr>
              <w:rPr>
                <w:rFonts w:asciiTheme="majorHAnsi" w:hAnsiTheme="majorHAnsi" w:cstheme="majorHAnsi"/>
              </w:rPr>
            </w:pPr>
            <w:r>
              <w:rPr>
                <w:rFonts w:asciiTheme="majorHAnsi" w:hAnsiTheme="majorHAnsi" w:cstheme="majorHAnsi"/>
              </w:rPr>
              <w:t>IZVAJALEC</w:t>
            </w:r>
            <w:r w:rsidR="00611923" w:rsidRPr="00C51DCE">
              <w:rPr>
                <w:rFonts w:asciiTheme="majorHAnsi" w:hAnsiTheme="majorHAnsi" w:cstheme="majorHAnsi"/>
              </w:rPr>
              <w:t>:</w:t>
            </w:r>
          </w:p>
        </w:tc>
      </w:tr>
      <w:tr w:rsidR="00611923" w:rsidRPr="00C51DCE" w14:paraId="2ED03533" w14:textId="77777777" w:rsidTr="00552654">
        <w:trPr>
          <w:trHeight w:val="124"/>
        </w:trPr>
        <w:tc>
          <w:tcPr>
            <w:tcW w:w="4606" w:type="dxa"/>
            <w:shd w:val="clear" w:color="auto" w:fill="auto"/>
          </w:tcPr>
          <w:p w14:paraId="49FEDD62" w14:textId="77777777" w:rsidR="002C2580" w:rsidRPr="00C51DCE" w:rsidRDefault="002C2580" w:rsidP="00822327">
            <w:pPr>
              <w:rPr>
                <w:rFonts w:asciiTheme="majorHAnsi" w:hAnsiTheme="majorHAnsi" w:cstheme="majorHAnsi"/>
              </w:rPr>
            </w:pPr>
          </w:p>
        </w:tc>
        <w:tc>
          <w:tcPr>
            <w:tcW w:w="4606" w:type="dxa"/>
            <w:shd w:val="clear" w:color="auto" w:fill="auto"/>
          </w:tcPr>
          <w:p w14:paraId="517FCC5F" w14:textId="77777777" w:rsidR="00611923" w:rsidRPr="00C51DCE" w:rsidRDefault="00611923" w:rsidP="00822327">
            <w:pPr>
              <w:rPr>
                <w:rFonts w:asciiTheme="majorHAnsi" w:hAnsiTheme="majorHAnsi" w:cstheme="majorHAnsi"/>
              </w:rPr>
            </w:pPr>
          </w:p>
        </w:tc>
      </w:tr>
    </w:tbl>
    <w:p w14:paraId="0495B375" w14:textId="77777777" w:rsidR="00E03769" w:rsidRPr="00C51DCE" w:rsidRDefault="00A967E9" w:rsidP="00822327">
      <w:pPr>
        <w:rPr>
          <w:rFonts w:asciiTheme="majorHAnsi" w:hAnsiTheme="majorHAnsi" w:cstheme="majorHAnsi"/>
          <w:b/>
          <w:bCs/>
          <w:i/>
          <w:iCs/>
          <w:u w:val="single"/>
          <w:lang w:val="x-none"/>
        </w:rPr>
      </w:pPr>
      <w:r w:rsidRPr="00C51DCE">
        <w:rPr>
          <w:rFonts w:asciiTheme="majorHAnsi" w:hAnsiTheme="majorHAnsi" w:cstheme="majorHAnsi"/>
        </w:rPr>
        <w:t xml:space="preserve"> </w:t>
      </w:r>
    </w:p>
    <w:p w14:paraId="7E123F61" w14:textId="77777777" w:rsidR="00A967E9" w:rsidRPr="00C51DCE" w:rsidRDefault="00A967E9" w:rsidP="00822327">
      <w:pPr>
        <w:rPr>
          <w:rFonts w:asciiTheme="majorHAnsi" w:hAnsiTheme="majorHAnsi" w:cstheme="majorHAnsi"/>
          <w:b/>
        </w:rPr>
      </w:pPr>
    </w:p>
    <w:p w14:paraId="1D166F11" w14:textId="77777777" w:rsidR="00A967E9" w:rsidRPr="00C51DCE" w:rsidRDefault="00A967E9" w:rsidP="00822327">
      <w:pPr>
        <w:rPr>
          <w:rFonts w:asciiTheme="majorHAnsi" w:hAnsiTheme="majorHAnsi" w:cstheme="majorHAnsi"/>
          <w:b/>
        </w:rPr>
      </w:pPr>
      <w:r w:rsidRPr="00C51DCE">
        <w:rPr>
          <w:rFonts w:asciiTheme="majorHAnsi" w:hAnsiTheme="majorHAnsi" w:cstheme="majorHAnsi"/>
          <w:b/>
        </w:rPr>
        <w:t>S podpisom ESPD ponudnik/gospodarski subjekt potrdi, da je seznanjen z vsebino in da sprejema vsebino vzorca pogodbe.</w:t>
      </w:r>
    </w:p>
    <w:p w14:paraId="00AF985A" w14:textId="77777777" w:rsidR="00A967E9" w:rsidRPr="00C51DCE" w:rsidRDefault="00A967E9" w:rsidP="00822327">
      <w:pPr>
        <w:rPr>
          <w:rFonts w:asciiTheme="majorHAnsi" w:hAnsiTheme="majorHAnsi" w:cstheme="majorHAnsi"/>
          <w:b/>
          <w:bCs/>
          <w:i/>
          <w:iCs/>
          <w:u w:val="single"/>
          <w:lang w:val="x-none"/>
        </w:rPr>
      </w:pPr>
    </w:p>
    <w:p w14:paraId="6B745882" w14:textId="77777777" w:rsidR="00A67CAE" w:rsidRPr="00C51DCE" w:rsidRDefault="00A67CAE" w:rsidP="00822327">
      <w:pPr>
        <w:rPr>
          <w:rFonts w:asciiTheme="majorHAnsi" w:hAnsiTheme="majorHAnsi" w:cstheme="majorHAnsi"/>
          <w:b/>
          <w:bCs/>
          <w:i/>
          <w:iCs/>
          <w:sz w:val="24"/>
          <w:szCs w:val="28"/>
          <w:u w:val="single"/>
        </w:rPr>
      </w:pPr>
      <w:r w:rsidRPr="00C51DCE">
        <w:rPr>
          <w:rFonts w:asciiTheme="majorHAnsi" w:hAnsiTheme="majorHAnsi" w:cstheme="majorHAnsi"/>
        </w:rPr>
        <w:br w:type="page"/>
      </w:r>
    </w:p>
    <w:p w14:paraId="69746CAF" w14:textId="77777777" w:rsidR="00A67CAE" w:rsidRPr="00C51DCE" w:rsidRDefault="00A67CAE" w:rsidP="00CD6AFC">
      <w:pPr>
        <w:pStyle w:val="javnanaroilapodnaslov"/>
        <w:framePr w:wrap="notBeside"/>
        <w:numPr>
          <w:ilvl w:val="1"/>
          <w:numId w:val="37"/>
        </w:numPr>
        <w:rPr>
          <w:rFonts w:asciiTheme="majorHAnsi" w:hAnsiTheme="majorHAnsi" w:cstheme="majorHAnsi"/>
        </w:rPr>
      </w:pPr>
      <w:bookmarkStart w:id="23" w:name="_Toc140653842"/>
      <w:r w:rsidRPr="00C51DCE">
        <w:rPr>
          <w:rFonts w:asciiTheme="majorHAnsi" w:hAnsiTheme="majorHAnsi" w:cstheme="majorHAnsi"/>
        </w:rPr>
        <w:t>Izjava o neobstoju okoliščin glede omejitve poslovanja</w:t>
      </w:r>
      <w:bookmarkEnd w:id="23"/>
    </w:p>
    <w:p w14:paraId="1D89B60A" w14:textId="1FE43C10" w:rsidR="00A67CAE" w:rsidRPr="00C51DCE" w:rsidRDefault="00A67CAE" w:rsidP="00822327">
      <w:pPr>
        <w:jc w:val="center"/>
        <w:rPr>
          <w:rFonts w:asciiTheme="majorHAnsi" w:hAnsiTheme="majorHAnsi" w:cstheme="majorHAnsi"/>
          <w:b/>
        </w:rPr>
      </w:pPr>
    </w:p>
    <w:p w14:paraId="4719578D" w14:textId="77777777" w:rsidR="00A67CAE" w:rsidRPr="00C51DCE" w:rsidRDefault="00A67CAE" w:rsidP="00822327">
      <w:pPr>
        <w:jc w:val="center"/>
        <w:rPr>
          <w:rFonts w:asciiTheme="majorHAnsi" w:hAnsiTheme="majorHAnsi" w:cstheme="majorHAnsi"/>
          <w:b/>
        </w:rPr>
      </w:pPr>
      <w:r w:rsidRPr="00C51DCE">
        <w:rPr>
          <w:rFonts w:asciiTheme="majorHAnsi" w:hAnsiTheme="majorHAnsi" w:cstheme="majorHAnsi"/>
          <w:b/>
        </w:rPr>
        <w:t xml:space="preserve">IZJAVA </w:t>
      </w:r>
    </w:p>
    <w:p w14:paraId="3240A5B9" w14:textId="77777777" w:rsidR="00A67CAE" w:rsidRPr="00C51DCE" w:rsidRDefault="00A67CAE" w:rsidP="00822327">
      <w:pPr>
        <w:jc w:val="center"/>
        <w:rPr>
          <w:rFonts w:asciiTheme="majorHAnsi" w:eastAsia="Times New Roman" w:hAnsiTheme="majorHAnsi" w:cstheme="majorHAnsi"/>
        </w:rPr>
      </w:pPr>
      <w:r w:rsidRPr="00C51DCE">
        <w:rPr>
          <w:rFonts w:asciiTheme="majorHAnsi" w:hAnsiTheme="majorHAnsi" w:cstheme="majorHAnsi"/>
          <w:b/>
        </w:rPr>
        <w:t>po 35. členu</w:t>
      </w:r>
      <w:r w:rsidRPr="00C51DCE">
        <w:rPr>
          <w:rFonts w:asciiTheme="majorHAnsi" w:hAnsiTheme="majorHAnsi" w:cstheme="majorHAnsi"/>
          <w:b/>
          <w:vertAlign w:val="superscript"/>
        </w:rPr>
        <w:footnoteReference w:id="1"/>
      </w:r>
      <w:r w:rsidRPr="00C51DCE">
        <w:rPr>
          <w:rFonts w:asciiTheme="majorHAnsi" w:hAnsiTheme="majorHAnsi" w:cstheme="majorHAnsi"/>
          <w:b/>
        </w:rPr>
        <w:t xml:space="preserve"> ZIntPK</w:t>
      </w:r>
    </w:p>
    <w:p w14:paraId="75227A74" w14:textId="77777777" w:rsidR="00A67CAE" w:rsidRPr="00C51DCE" w:rsidRDefault="00A67CAE" w:rsidP="00822327">
      <w:pPr>
        <w:jc w:val="both"/>
        <w:rPr>
          <w:rFonts w:asciiTheme="majorHAnsi" w:hAnsiTheme="majorHAnsi" w:cstheme="majorHAnsi"/>
          <w:lang w:eastAsia="en-US"/>
        </w:rPr>
      </w:pPr>
    </w:p>
    <w:p w14:paraId="46C0A296" w14:textId="5153B369" w:rsidR="00A67CAE" w:rsidRPr="00C51DCE" w:rsidRDefault="00A67CAE" w:rsidP="00822327">
      <w:pPr>
        <w:jc w:val="both"/>
        <w:rPr>
          <w:rFonts w:asciiTheme="majorHAnsi" w:hAnsiTheme="majorHAnsi" w:cstheme="majorHAnsi"/>
          <w:lang w:eastAsia="en-US"/>
        </w:rPr>
      </w:pPr>
      <w:r w:rsidRPr="00C51DCE">
        <w:rPr>
          <w:rFonts w:asciiTheme="majorHAnsi" w:hAnsiTheme="majorHAnsi" w:cstheme="majorHAnsi"/>
          <w:lang w:eastAsia="en-US"/>
        </w:rPr>
        <w:t>V skladu s petim odstavkom 35. člena Zakona o integriteti in preprečevanju korupcije</w:t>
      </w:r>
      <w:r w:rsidR="00064F15" w:rsidRPr="00C51DCE">
        <w:rPr>
          <w:rFonts w:asciiTheme="majorHAnsi" w:hAnsiTheme="majorHAnsi" w:cstheme="majorHAnsi"/>
          <w:lang w:eastAsia="en-US"/>
        </w:rPr>
        <w:t xml:space="preserve"> (Uradni list RS, št. 69/11 – uradno prečiščeno besedilo, 158/20, 3/22 – ZDeb in 16/23 – ZZPri)</w:t>
      </w:r>
      <w:r w:rsidRPr="00C51DCE">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672A2470" w14:textId="77777777" w:rsidR="00A67CAE" w:rsidRPr="00C51DCE" w:rsidRDefault="00A67CAE" w:rsidP="00822327">
      <w:pPr>
        <w:jc w:val="both"/>
        <w:rPr>
          <w:rFonts w:asciiTheme="majorHAnsi" w:hAnsiTheme="majorHAnsi" w:cstheme="majorHAnsi"/>
          <w:lang w:eastAsia="en-US"/>
        </w:rPr>
      </w:pPr>
    </w:p>
    <w:p w14:paraId="56C4D59F" w14:textId="77777777" w:rsidR="00A67CAE" w:rsidRPr="00C51DCE" w:rsidRDefault="00A67CAE" w:rsidP="00822327">
      <w:pPr>
        <w:jc w:val="both"/>
        <w:rPr>
          <w:rFonts w:asciiTheme="majorHAnsi" w:eastAsia="Times New Roman" w:hAnsiTheme="majorHAnsi" w:cstheme="majorHAnsi"/>
          <w:b/>
        </w:rPr>
      </w:pPr>
      <w:r w:rsidRPr="00C51DCE">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Content>
          <w:r w:rsidRPr="00C51DCE">
            <w:rPr>
              <w:rFonts w:asciiTheme="majorHAnsi" w:eastAsia="Times New Roman" w:hAnsiTheme="majorHAnsi" w:cstheme="majorHAnsi"/>
              <w:color w:val="808080"/>
            </w:rPr>
            <w:t>Kliknite ali tapnite tukaj, če želite vnesti besedilo.</w:t>
          </w:r>
        </w:sdtContent>
      </w:sdt>
      <w:r w:rsidRPr="00C51DCE">
        <w:rPr>
          <w:rFonts w:asciiTheme="majorHAnsi" w:eastAsia="Times New Roman" w:hAnsiTheme="majorHAnsi" w:cstheme="majorHAnsi"/>
          <w:b/>
        </w:rPr>
        <w:t xml:space="preserve">                                                                                                     </w:t>
      </w:r>
    </w:p>
    <w:p w14:paraId="5844150B" w14:textId="77777777" w:rsidR="00A67CAE" w:rsidRPr="00C51DCE" w:rsidRDefault="00A67CAE" w:rsidP="00822327">
      <w:pPr>
        <w:jc w:val="both"/>
        <w:rPr>
          <w:rFonts w:asciiTheme="majorHAnsi" w:eastAsia="Times New Roman" w:hAnsiTheme="majorHAnsi" w:cstheme="majorHAnsi"/>
          <w:vertAlign w:val="subscript"/>
        </w:rPr>
      </w:pPr>
      <w:r w:rsidRPr="00C51DCE">
        <w:rPr>
          <w:rFonts w:asciiTheme="majorHAnsi" w:eastAsia="Times New Roman" w:hAnsiTheme="majorHAnsi" w:cstheme="majorHAnsi"/>
          <w:vertAlign w:val="subscript"/>
        </w:rPr>
        <w:t>(podpisnik navede ime in priimek fizične osebe ali odgovorne osebe poslovnega subjekta)</w:t>
      </w:r>
    </w:p>
    <w:p w14:paraId="46E8307F" w14:textId="77777777" w:rsidR="00A67CAE" w:rsidRPr="00C51DCE" w:rsidRDefault="00A67CAE" w:rsidP="00822327">
      <w:pPr>
        <w:jc w:val="both"/>
        <w:rPr>
          <w:rFonts w:asciiTheme="majorHAnsi" w:hAnsiTheme="majorHAnsi" w:cstheme="majorHAnsi"/>
          <w:b/>
          <w:i/>
          <w:u w:val="single"/>
          <w:lang w:eastAsia="en-US"/>
        </w:rPr>
      </w:pPr>
      <w:r w:rsidRPr="00C51DCE">
        <w:rPr>
          <w:rFonts w:asciiTheme="majorHAnsi" w:hAnsiTheme="majorHAnsi" w:cstheme="majorHAnsi"/>
          <w:lang w:eastAsia="en-US"/>
        </w:rPr>
        <w:t xml:space="preserve"> </w:t>
      </w:r>
    </w:p>
    <w:p w14:paraId="54994862" w14:textId="77777777" w:rsidR="00A67CAE" w:rsidRPr="00C51DCE" w:rsidRDefault="00A67CAE" w:rsidP="00822327">
      <w:pPr>
        <w:jc w:val="center"/>
        <w:rPr>
          <w:rFonts w:asciiTheme="majorHAnsi" w:hAnsiTheme="majorHAnsi" w:cstheme="majorHAnsi"/>
          <w:b/>
          <w:lang w:eastAsia="en-US"/>
        </w:rPr>
      </w:pPr>
      <w:r w:rsidRPr="00C51DCE">
        <w:rPr>
          <w:rFonts w:asciiTheme="majorHAnsi" w:hAnsiTheme="majorHAnsi" w:cstheme="majorHAnsi"/>
          <w:b/>
          <w:lang w:eastAsia="en-US"/>
        </w:rPr>
        <w:t>izjavljam,</w:t>
      </w:r>
    </w:p>
    <w:p w14:paraId="177AC60C" w14:textId="77777777" w:rsidR="00A67CAE" w:rsidRPr="00C51DCE" w:rsidRDefault="00A67CAE" w:rsidP="00822327">
      <w:pPr>
        <w:jc w:val="both"/>
        <w:rPr>
          <w:rFonts w:asciiTheme="majorHAnsi" w:eastAsia="Times New Roman" w:hAnsiTheme="majorHAnsi" w:cstheme="majorHAnsi"/>
        </w:rPr>
      </w:pPr>
      <w:r w:rsidRPr="00C51DCE">
        <w:rPr>
          <w:rFonts w:asciiTheme="majorHAnsi" w:hAnsiTheme="majorHAnsi" w:cstheme="majorHAnsi"/>
          <w:lang w:eastAsia="en-US"/>
        </w:rPr>
        <w:t xml:space="preserve">da poslovni subjekt </w:t>
      </w:r>
      <w:r w:rsidRPr="00C51DCE">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Content>
          <w:r w:rsidRPr="00C51DCE">
            <w:rPr>
              <w:rFonts w:asciiTheme="majorHAnsi" w:eastAsia="Times New Roman" w:hAnsiTheme="majorHAnsi" w:cstheme="majorHAnsi"/>
              <w:color w:val="808080"/>
            </w:rPr>
            <w:t>Kliknite ali tapnite tukaj, če želite vnesti besedilo.</w:t>
          </w:r>
        </w:sdtContent>
      </w:sdt>
      <w:r w:rsidRPr="00C51DCE">
        <w:rPr>
          <w:rFonts w:asciiTheme="majorHAnsi" w:eastAsia="Times New Roman" w:hAnsiTheme="majorHAnsi" w:cstheme="majorHAnsi"/>
        </w:rPr>
        <w:t>«</w:t>
      </w:r>
      <w:r w:rsidRPr="00C51DCE">
        <w:rPr>
          <w:rFonts w:asciiTheme="majorHAnsi" w:hAnsiTheme="majorHAnsi" w:cstheme="majorHAnsi"/>
          <w:lang w:eastAsia="en-US"/>
        </w:rPr>
        <w:t xml:space="preserve"> </w:t>
      </w:r>
      <w:r w:rsidRPr="00C51DCE">
        <w:rPr>
          <w:rFonts w:asciiTheme="majorHAnsi" w:hAnsiTheme="majorHAnsi" w:cstheme="majorHAnsi"/>
          <w:vertAlign w:val="superscript"/>
          <w:lang w:eastAsia="en-US"/>
        </w:rPr>
        <w:footnoteReference w:id="2"/>
      </w:r>
      <w:r w:rsidRPr="00C51DCE">
        <w:rPr>
          <w:rFonts w:asciiTheme="majorHAnsi" w:hAnsiTheme="majorHAnsi" w:cstheme="majorHAnsi"/>
          <w:lang w:eastAsia="en-US"/>
        </w:rPr>
        <w:t xml:space="preserve"> ni / nisem povezan s funkcionarjem in po mojem vedenju ni / nisem  povezan z družinskim članom funkcionarja na način, določen v prvem odstavku 35. člena ZIntPK.   </w:t>
      </w:r>
    </w:p>
    <w:p w14:paraId="5C0C8A28" w14:textId="77777777" w:rsidR="00A67CAE" w:rsidRPr="00C51DCE" w:rsidRDefault="00A67CAE" w:rsidP="00822327">
      <w:pPr>
        <w:jc w:val="both"/>
        <w:rPr>
          <w:rFonts w:asciiTheme="majorHAnsi" w:hAnsiTheme="majorHAnsi" w:cstheme="majorHAnsi"/>
          <w:lang w:eastAsia="en-US"/>
        </w:rPr>
      </w:pPr>
    </w:p>
    <w:p w14:paraId="681D0B87" w14:textId="77777777" w:rsidR="00A67CAE" w:rsidRPr="00C51DCE" w:rsidRDefault="00A67CAE" w:rsidP="00822327">
      <w:pPr>
        <w:jc w:val="both"/>
        <w:rPr>
          <w:rFonts w:asciiTheme="majorHAnsi" w:hAnsiTheme="majorHAnsi" w:cstheme="majorHAnsi"/>
          <w:lang w:eastAsia="en-US"/>
        </w:rPr>
      </w:pPr>
      <w:r w:rsidRPr="00C51DCE">
        <w:rPr>
          <w:rFonts w:asciiTheme="majorHAnsi" w:hAnsiTheme="majorHAnsi" w:cstheme="majorHAnsi"/>
          <w:lang w:eastAsia="en-US"/>
        </w:rPr>
        <w:t xml:space="preserve">                                                  </w:t>
      </w:r>
    </w:p>
    <w:p w14:paraId="3D502292" w14:textId="77777777" w:rsidR="00A67CAE" w:rsidRPr="00C51DCE" w:rsidRDefault="00A67CAE" w:rsidP="00822327">
      <w:pPr>
        <w:jc w:val="both"/>
        <w:rPr>
          <w:rFonts w:asciiTheme="majorHAnsi" w:hAnsiTheme="majorHAnsi" w:cstheme="majorHAnsi"/>
          <w:lang w:eastAsia="en-US"/>
        </w:rPr>
      </w:pPr>
      <w:r w:rsidRPr="00C51DCE">
        <w:rPr>
          <w:rFonts w:asciiTheme="majorHAnsi" w:hAnsiTheme="majorHAnsi" w:cstheme="majorHAnsi"/>
          <w:lang w:eastAsia="en-US"/>
        </w:rPr>
        <w:t>Datum:________________       Žig poslovnega subjekta:      Podpis fizične / odgovorne osebe:</w:t>
      </w:r>
    </w:p>
    <w:p w14:paraId="464AFD6D" w14:textId="77777777" w:rsidR="00A67CAE" w:rsidRPr="00C51DCE" w:rsidRDefault="00A67CAE" w:rsidP="00822327">
      <w:pPr>
        <w:jc w:val="both"/>
        <w:rPr>
          <w:rFonts w:asciiTheme="majorHAnsi" w:hAnsiTheme="majorHAnsi" w:cstheme="majorHAnsi"/>
          <w:lang w:eastAsia="en-US"/>
        </w:rPr>
      </w:pPr>
    </w:p>
    <w:p w14:paraId="45E915E4" w14:textId="77777777" w:rsidR="00A67CAE" w:rsidRPr="00C51DCE" w:rsidRDefault="00A67CAE" w:rsidP="00822327">
      <w:pPr>
        <w:jc w:val="both"/>
        <w:rPr>
          <w:rFonts w:asciiTheme="majorHAnsi" w:hAnsiTheme="majorHAnsi" w:cstheme="majorHAnsi"/>
          <w:lang w:eastAsia="en-US"/>
        </w:rPr>
      </w:pPr>
    </w:p>
    <w:p w14:paraId="19F996C2" w14:textId="77777777" w:rsidR="00A67CAE" w:rsidRPr="00C51DCE" w:rsidRDefault="00A67CAE" w:rsidP="00822327">
      <w:pPr>
        <w:jc w:val="both"/>
        <w:rPr>
          <w:rFonts w:asciiTheme="majorHAnsi" w:hAnsiTheme="majorHAnsi" w:cstheme="majorHAnsi"/>
          <w:lang w:eastAsia="en-US"/>
        </w:rPr>
      </w:pPr>
      <w:r w:rsidRPr="00C51DCE">
        <w:rPr>
          <w:rFonts w:asciiTheme="majorHAnsi" w:hAnsiTheme="majorHAnsi" w:cstheme="majorHAnsi"/>
          <w:lang w:eastAsia="en-US"/>
        </w:rPr>
        <w:t xml:space="preserve">                                                                                                                _______________________</w:t>
      </w:r>
    </w:p>
    <w:p w14:paraId="17195C88" w14:textId="77777777" w:rsidR="00A67CAE" w:rsidRPr="00C51DCE" w:rsidRDefault="00A67CAE" w:rsidP="00822327">
      <w:pPr>
        <w:jc w:val="both"/>
        <w:rPr>
          <w:rFonts w:asciiTheme="majorHAnsi" w:hAnsiTheme="majorHAnsi" w:cstheme="majorHAnsi"/>
          <w:lang w:eastAsia="en-US"/>
        </w:rPr>
      </w:pPr>
    </w:p>
    <w:p w14:paraId="42FF8EE5" w14:textId="77777777" w:rsidR="00A67CAE" w:rsidRPr="00C51DCE" w:rsidRDefault="00A67CAE" w:rsidP="00822327">
      <w:pPr>
        <w:jc w:val="both"/>
        <w:rPr>
          <w:rFonts w:asciiTheme="majorHAnsi" w:hAnsiTheme="majorHAnsi" w:cstheme="majorHAnsi"/>
          <w:lang w:eastAsia="en-US"/>
        </w:rPr>
      </w:pPr>
    </w:p>
    <w:p w14:paraId="6119B796" w14:textId="77777777" w:rsidR="00A67CAE" w:rsidRPr="00C51DCE" w:rsidRDefault="00A67CAE" w:rsidP="00822327">
      <w:pPr>
        <w:jc w:val="both"/>
        <w:rPr>
          <w:rFonts w:asciiTheme="majorHAnsi" w:hAnsiTheme="majorHAnsi" w:cstheme="majorHAnsi"/>
          <w:sz w:val="24"/>
          <w:szCs w:val="24"/>
          <w:lang w:eastAsia="en-US"/>
        </w:rPr>
      </w:pPr>
    </w:p>
    <w:p w14:paraId="32A4F1E0" w14:textId="77777777" w:rsidR="00A67CAE" w:rsidRPr="00C51DCE" w:rsidRDefault="00A67CAE" w:rsidP="00822327">
      <w:pPr>
        <w:jc w:val="both"/>
        <w:rPr>
          <w:rFonts w:asciiTheme="majorHAnsi" w:hAnsiTheme="majorHAnsi" w:cstheme="majorHAnsi"/>
          <w:sz w:val="24"/>
          <w:szCs w:val="24"/>
          <w:lang w:eastAsia="en-US"/>
        </w:rPr>
      </w:pPr>
    </w:p>
    <w:p w14:paraId="7CDFE5EE" w14:textId="77777777" w:rsidR="00A67CAE" w:rsidRPr="00C51DCE" w:rsidRDefault="00A67CAE" w:rsidP="00822327">
      <w:pPr>
        <w:jc w:val="both"/>
        <w:rPr>
          <w:rFonts w:asciiTheme="majorHAnsi" w:hAnsiTheme="majorHAnsi" w:cstheme="majorHAnsi"/>
          <w:b/>
          <w:sz w:val="24"/>
          <w:szCs w:val="24"/>
          <w:u w:val="single"/>
          <w:lang w:eastAsia="en-US"/>
        </w:rPr>
      </w:pPr>
      <w:r w:rsidRPr="00C51DCE">
        <w:rPr>
          <w:rFonts w:asciiTheme="majorHAnsi" w:hAnsiTheme="majorHAnsi" w:cstheme="majorHAnsi"/>
          <w:b/>
          <w:sz w:val="24"/>
          <w:szCs w:val="24"/>
          <w:u w:val="single"/>
          <w:lang w:eastAsia="en-US"/>
        </w:rPr>
        <w:t>1. odstavek 35. člena ZIntPK:</w:t>
      </w:r>
    </w:p>
    <w:p w14:paraId="3484C735" w14:textId="77777777" w:rsidR="00A67CAE" w:rsidRPr="00C51DCE" w:rsidRDefault="00A67CAE" w:rsidP="00822327">
      <w:pPr>
        <w:rPr>
          <w:rFonts w:asciiTheme="majorHAnsi" w:hAnsiTheme="majorHAnsi" w:cstheme="majorHAnsi"/>
          <w:i/>
          <w:sz w:val="24"/>
          <w:szCs w:val="24"/>
          <w:lang w:eastAsia="en-US"/>
        </w:rPr>
      </w:pPr>
      <w:r w:rsidRPr="00C51DCE">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C51DCE" w:rsidRDefault="00A67CAE">
      <w:pPr>
        <w:numPr>
          <w:ilvl w:val="0"/>
          <w:numId w:val="57"/>
        </w:numPr>
        <w:rPr>
          <w:rFonts w:asciiTheme="majorHAnsi" w:hAnsiTheme="majorHAnsi" w:cstheme="majorHAnsi"/>
          <w:i/>
          <w:sz w:val="24"/>
          <w:szCs w:val="24"/>
          <w:lang w:eastAsia="en-US"/>
        </w:rPr>
      </w:pPr>
      <w:r w:rsidRPr="00C51DCE">
        <w:rPr>
          <w:rFonts w:asciiTheme="majorHAnsi" w:hAnsiTheme="majorHAnsi" w:cstheme="majorHAnsi"/>
          <w:i/>
          <w:sz w:val="24"/>
          <w:szCs w:val="24"/>
          <w:lang w:eastAsia="en-US"/>
        </w:rPr>
        <w:t>udeležen kot poslovodja, član poslovodstva ali zakoniti zastopnik ali</w:t>
      </w:r>
    </w:p>
    <w:p w14:paraId="45165AF1" w14:textId="77777777" w:rsidR="00A67CAE" w:rsidRPr="00C51DCE" w:rsidRDefault="00A67CAE">
      <w:pPr>
        <w:numPr>
          <w:ilvl w:val="0"/>
          <w:numId w:val="57"/>
        </w:numPr>
        <w:rPr>
          <w:rFonts w:asciiTheme="majorHAnsi" w:hAnsiTheme="majorHAnsi" w:cstheme="majorHAnsi"/>
          <w:i/>
          <w:sz w:val="24"/>
          <w:szCs w:val="24"/>
          <w:lang w:eastAsia="en-US"/>
        </w:rPr>
      </w:pPr>
      <w:r w:rsidRPr="00C51DCE">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05ABA25A" w14:textId="77777777" w:rsidR="00A967E9" w:rsidRPr="00C51DCE" w:rsidRDefault="00A967E9" w:rsidP="00822327">
      <w:pPr>
        <w:rPr>
          <w:rFonts w:asciiTheme="majorHAnsi" w:hAnsiTheme="majorHAnsi" w:cstheme="majorHAnsi"/>
          <w:b/>
          <w:bCs/>
          <w:i/>
          <w:iCs/>
          <w:u w:val="single"/>
        </w:rPr>
      </w:pPr>
    </w:p>
    <w:p w14:paraId="4A54A044" w14:textId="77777777" w:rsidR="00163F96" w:rsidRPr="00C51DCE" w:rsidRDefault="00163F96" w:rsidP="00822327">
      <w:pPr>
        <w:rPr>
          <w:rFonts w:asciiTheme="majorHAnsi" w:hAnsiTheme="majorHAnsi" w:cstheme="majorHAnsi"/>
        </w:rPr>
      </w:pPr>
      <w:r w:rsidRPr="00C51DCE">
        <w:rPr>
          <w:rFonts w:asciiTheme="majorHAnsi" w:hAnsiTheme="majorHAnsi" w:cstheme="majorHAnsi"/>
          <w:b/>
          <w:bCs/>
          <w:i/>
          <w:iCs/>
        </w:rPr>
        <w:br w:type="page"/>
      </w:r>
    </w:p>
    <w:p w14:paraId="247FFF29" w14:textId="71119381" w:rsidR="00F31EAF" w:rsidRPr="00C51DCE" w:rsidRDefault="00F31EAF" w:rsidP="00CD6AFC">
      <w:pPr>
        <w:pStyle w:val="javnanaroilapodnaslov"/>
        <w:framePr w:wrap="notBeside"/>
        <w:numPr>
          <w:ilvl w:val="1"/>
          <w:numId w:val="37"/>
        </w:numPr>
        <w:rPr>
          <w:rFonts w:asciiTheme="majorHAnsi" w:hAnsiTheme="majorHAnsi" w:cstheme="majorHAnsi"/>
        </w:rPr>
      </w:pPr>
      <w:bookmarkStart w:id="24" w:name="_Toc140653843"/>
      <w:r w:rsidRPr="00C51DCE">
        <w:rPr>
          <w:rFonts w:asciiTheme="majorHAnsi" w:hAnsiTheme="majorHAnsi" w:cstheme="majorHAnsi"/>
        </w:rPr>
        <w:t>Izjava o udeležbi</w:t>
      </w:r>
      <w:r w:rsidR="00F9625C" w:rsidRPr="00C51DCE">
        <w:rPr>
          <w:rFonts w:asciiTheme="majorHAnsi" w:hAnsiTheme="majorHAnsi" w:cstheme="majorHAnsi"/>
        </w:rPr>
        <w:t xml:space="preserve"> fizičnih in pravnih</w:t>
      </w:r>
      <w:r w:rsidRPr="00C51DCE">
        <w:rPr>
          <w:rFonts w:asciiTheme="majorHAnsi" w:hAnsiTheme="majorHAnsi" w:cstheme="majorHAnsi"/>
        </w:rPr>
        <w:t xml:space="preserve"> oseb</w:t>
      </w:r>
      <w:r w:rsidR="00F9625C" w:rsidRPr="00C51DCE">
        <w:rPr>
          <w:rFonts w:asciiTheme="majorHAnsi" w:hAnsiTheme="majorHAnsi" w:cstheme="majorHAnsi"/>
        </w:rPr>
        <w:t xml:space="preserve"> ter o povezanih družbah</w:t>
      </w:r>
      <w:bookmarkEnd w:id="24"/>
    </w:p>
    <w:p w14:paraId="5D6C7EAA" w14:textId="77777777" w:rsidR="00F1222C" w:rsidRPr="00C51DCE" w:rsidRDefault="00F1222C" w:rsidP="00822327">
      <w:pPr>
        <w:rPr>
          <w:rFonts w:asciiTheme="majorHAnsi" w:hAnsiTheme="majorHAnsi" w:cstheme="majorHAnsi"/>
        </w:rPr>
      </w:pPr>
    </w:p>
    <w:p w14:paraId="2644377F" w14:textId="77777777" w:rsidR="00B40D61" w:rsidRPr="00C51DCE" w:rsidRDefault="00B40D61" w:rsidP="00822327">
      <w:pPr>
        <w:tabs>
          <w:tab w:val="left" w:pos="4020"/>
        </w:tabs>
        <w:jc w:val="center"/>
        <w:rPr>
          <w:rFonts w:asciiTheme="majorHAnsi" w:eastAsia="Times New Roman" w:hAnsiTheme="majorHAnsi" w:cstheme="majorHAnsi"/>
        </w:rPr>
      </w:pPr>
      <w:bookmarkStart w:id="25" w:name="_Toc395008195"/>
      <w:bookmarkStart w:id="26" w:name="_Toc401742236"/>
      <w:bookmarkStart w:id="27" w:name="_Toc401742368"/>
      <w:r w:rsidRPr="00C51DCE">
        <w:rPr>
          <w:rFonts w:asciiTheme="majorHAnsi" w:hAnsiTheme="majorHAnsi" w:cstheme="majorHAnsi"/>
          <w:b/>
        </w:rPr>
        <w:t>IZJAVA</w:t>
      </w:r>
    </w:p>
    <w:p w14:paraId="2211C0A8" w14:textId="77777777" w:rsidR="00B40D61" w:rsidRPr="00C51DCE" w:rsidRDefault="00B40D61" w:rsidP="00822327">
      <w:pPr>
        <w:jc w:val="center"/>
        <w:rPr>
          <w:rFonts w:asciiTheme="majorHAnsi" w:eastAsia="Times New Roman" w:hAnsiTheme="majorHAnsi" w:cstheme="majorHAnsi"/>
        </w:rPr>
      </w:pPr>
      <w:r w:rsidRPr="00C51DCE">
        <w:rPr>
          <w:rFonts w:asciiTheme="majorHAnsi" w:hAnsiTheme="majorHAnsi" w:cstheme="majorHAnsi"/>
          <w:b/>
        </w:rPr>
        <w:t>po 14. členu ZIntPK</w:t>
      </w:r>
    </w:p>
    <w:p w14:paraId="1E18A561" w14:textId="77777777" w:rsidR="00B40D61" w:rsidRPr="00C51DCE" w:rsidRDefault="00B40D61" w:rsidP="00822327">
      <w:pPr>
        <w:jc w:val="both"/>
        <w:rPr>
          <w:rFonts w:asciiTheme="majorHAnsi" w:eastAsia="Times New Roman" w:hAnsiTheme="majorHAnsi" w:cstheme="majorHAnsi"/>
        </w:rPr>
      </w:pPr>
    </w:p>
    <w:p w14:paraId="328D447E" w14:textId="2CE033A1"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 xml:space="preserve">V skladu s šestim odstavkom 14. člena Zakona o integriteti in  preprečevanju korupcije </w:t>
      </w:r>
      <w:r w:rsidR="00064F15" w:rsidRPr="00C51DCE">
        <w:rPr>
          <w:rFonts w:asciiTheme="majorHAnsi" w:eastAsia="Times New Roman" w:hAnsiTheme="majorHAnsi" w:cstheme="majorHAnsi"/>
        </w:rPr>
        <w:t>(Uradni list RS, št. 69/11 – uradno prečiščeno besedilo, 158/20, 3/22 – ZDeb in 16/23 – ZZPri</w:t>
      </w:r>
      <w:r w:rsidRPr="00C51DCE">
        <w:rPr>
          <w:rFonts w:asciiTheme="majorHAnsi" w:eastAsia="Times New Roman" w:hAnsiTheme="majorHAnsi" w:cstheme="majorHAnsi"/>
        </w:rPr>
        <w:t xml:space="preserve">, v nadaljevanju ZIntPK), je organ ali organizacija javnega sektorja, ki je zavezana postopke javnega naročanja voditi skladno s predpisi, ki urejajo javno naročanje, je pred sklenitvijo pogodbe v vrednosti nad 10.000 eurov brez DDV od ponudnika </w:t>
      </w:r>
      <w:r w:rsidRPr="00C51DCE">
        <w:rPr>
          <w:rFonts w:asciiTheme="majorHAnsi" w:eastAsia="Times New Roman" w:hAnsiTheme="majorHAnsi" w:cstheme="majorHAnsi"/>
          <w:b/>
        </w:rPr>
        <w:t>zaradi zagotovitve transparentnosti posla</w:t>
      </w:r>
      <w:r w:rsidRPr="00C51DCE">
        <w:rPr>
          <w:rFonts w:asciiTheme="majorHAnsi" w:eastAsia="Times New Roman" w:hAnsiTheme="majorHAnsi" w:cstheme="majorHAnsi"/>
        </w:rPr>
        <w:t xml:space="preserve"> in </w:t>
      </w:r>
      <w:r w:rsidRPr="00C51DCE">
        <w:rPr>
          <w:rFonts w:asciiTheme="majorHAnsi" w:eastAsia="Times New Roman" w:hAnsiTheme="majorHAnsi" w:cstheme="majorHAnsi"/>
          <w:b/>
        </w:rPr>
        <w:t>preprečitve korupcijskih tveganj</w:t>
      </w:r>
      <w:r w:rsidRPr="00C51DCE">
        <w:rPr>
          <w:rFonts w:asciiTheme="majorHAnsi" w:eastAsia="Times New Roman" w:hAnsiTheme="majorHAnsi" w:cstheme="majorHAnsi"/>
        </w:rPr>
        <w:t xml:space="preserve"> dolžna pridobiti izjavo oziroma podatke:</w:t>
      </w:r>
    </w:p>
    <w:p w14:paraId="70896FD6" w14:textId="77777777" w:rsidR="00B40D61" w:rsidRPr="00C51DCE" w:rsidRDefault="00B40D61" w:rsidP="00822327">
      <w:pPr>
        <w:numPr>
          <w:ilvl w:val="0"/>
          <w:numId w:val="17"/>
        </w:numPr>
        <w:jc w:val="both"/>
        <w:rPr>
          <w:rFonts w:asciiTheme="majorHAnsi" w:eastAsia="Times New Roman" w:hAnsiTheme="majorHAnsi" w:cstheme="majorHAnsi"/>
        </w:rPr>
      </w:pPr>
      <w:r w:rsidRPr="00C51DCE">
        <w:rPr>
          <w:rFonts w:asciiTheme="majorHAnsi" w:eastAsia="Times New Roman" w:hAnsiTheme="majorHAnsi" w:cstheme="majorHAnsi"/>
        </w:rPr>
        <w:t xml:space="preserve">o udeležbi fizičnih in pravnih oseb v lastništvu ponudnika, vključno z udeležbo tihih družbenikov, </w:t>
      </w:r>
    </w:p>
    <w:p w14:paraId="63944B51" w14:textId="77777777" w:rsidR="00B40D61" w:rsidRPr="00C51DCE" w:rsidRDefault="00B40D61" w:rsidP="00822327">
      <w:pPr>
        <w:numPr>
          <w:ilvl w:val="0"/>
          <w:numId w:val="17"/>
        </w:numPr>
        <w:jc w:val="both"/>
        <w:rPr>
          <w:rFonts w:asciiTheme="majorHAnsi" w:eastAsia="Times New Roman" w:hAnsiTheme="majorHAnsi" w:cstheme="majorHAnsi"/>
        </w:rPr>
      </w:pPr>
      <w:r w:rsidRPr="00C51DCE">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B1A55E4" w14:textId="77777777" w:rsidR="00B40D61" w:rsidRPr="00C51DCE" w:rsidRDefault="00B40D61" w:rsidP="00822327">
      <w:pPr>
        <w:jc w:val="both"/>
        <w:rPr>
          <w:rFonts w:asciiTheme="majorHAnsi" w:eastAsia="Times New Roman" w:hAnsiTheme="majorHAnsi" w:cstheme="majorHAnsi"/>
        </w:rPr>
      </w:pPr>
    </w:p>
    <w:p w14:paraId="4C5DE225"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C51DCE" w:rsidRDefault="00B40D61" w:rsidP="00822327">
      <w:pPr>
        <w:jc w:val="both"/>
        <w:rPr>
          <w:rFonts w:asciiTheme="majorHAnsi" w:eastAsia="Times New Roman" w:hAnsiTheme="majorHAnsi" w:cstheme="majorHAnsi"/>
        </w:rPr>
      </w:pPr>
    </w:p>
    <w:p w14:paraId="10C4AE47" w14:textId="2B319390" w:rsidR="00B40D61" w:rsidRPr="00C51DCE" w:rsidRDefault="00B40D61" w:rsidP="00822327">
      <w:pPr>
        <w:jc w:val="both"/>
        <w:rPr>
          <w:rFonts w:asciiTheme="majorHAnsi" w:eastAsia="Times New Roman" w:hAnsiTheme="majorHAnsi" w:cstheme="majorHAnsi"/>
          <w:b/>
        </w:rPr>
      </w:pPr>
      <w:r w:rsidRPr="00C51DCE">
        <w:rPr>
          <w:rFonts w:asciiTheme="majorHAnsi" w:eastAsia="Times New Roman" w:hAnsiTheme="majorHAnsi" w:cstheme="majorHAnsi"/>
          <w:b/>
        </w:rPr>
        <w:t>Izbrani izvajalec javnega naročila »</w:t>
      </w:r>
      <w:sdt>
        <w:sdtPr>
          <w:rPr>
            <w:rFonts w:asciiTheme="majorHAnsi" w:hAnsiTheme="majorHAnsi" w:cstheme="majorHAnsi"/>
            <w:b/>
            <w:szCs w:val="24"/>
          </w:rPr>
          <w:id w:val="-1650969472"/>
          <w:placeholder>
            <w:docPart w:val="68C40D4F8EE84DCF9AA774276716CFE7"/>
          </w:placeholder>
          <w:text/>
        </w:sdtPr>
        <w:sdtContent>
          <w:r w:rsidR="00355002" w:rsidRPr="00355002">
            <w:rPr>
              <w:rFonts w:asciiTheme="majorHAnsi" w:hAnsiTheme="majorHAnsi" w:cstheme="majorHAnsi"/>
              <w:b/>
              <w:szCs w:val="24"/>
            </w:rPr>
            <w:t>Izvedba nadgradnje gasilskega vozila</w:t>
          </w:r>
        </w:sdtContent>
      </w:sdt>
      <w:r w:rsidRPr="00C51DCE">
        <w:rPr>
          <w:rFonts w:asciiTheme="majorHAnsi" w:eastAsia="Times New Roman" w:hAnsiTheme="majorHAnsi" w:cstheme="majorHAnsi"/>
          <w:b/>
        </w:rPr>
        <w:t>«</w:t>
      </w:r>
    </w:p>
    <w:p w14:paraId="645E9668" w14:textId="77777777" w:rsidR="00B40D61" w:rsidRPr="00C51DCE" w:rsidRDefault="00B40D61" w:rsidP="00822327">
      <w:pPr>
        <w:jc w:val="both"/>
        <w:rPr>
          <w:rFonts w:asciiTheme="majorHAnsi" w:eastAsia="Times New Roman" w:hAnsiTheme="majorHAnsi" w:cstheme="majorHAnsi"/>
          <w:b/>
        </w:rPr>
      </w:pPr>
    </w:p>
    <w:p w14:paraId="1BBD11F7" w14:textId="77777777" w:rsidR="00B40D61" w:rsidRPr="00C51DCE" w:rsidRDefault="00B40D61" w:rsidP="00822327">
      <w:pPr>
        <w:jc w:val="both"/>
        <w:rPr>
          <w:rFonts w:asciiTheme="majorHAnsi" w:eastAsia="Times New Roman" w:hAnsiTheme="majorHAnsi" w:cstheme="majorHAnsi"/>
          <w:b/>
        </w:rPr>
      </w:pPr>
      <w:r w:rsidRPr="00C51DCE">
        <w:rPr>
          <w:rFonts w:asciiTheme="majorHAnsi" w:eastAsia="Times New Roman" w:hAnsiTheme="majorHAnsi" w:cstheme="majorHAnsi"/>
          <w:b/>
        </w:rPr>
        <w:t xml:space="preserve"> (pravna oseba, podjetnik, društvo, zavod ali drug pravni subjekt, ki nastopa v postopku javnega naročanja):</w:t>
      </w:r>
    </w:p>
    <w:p w14:paraId="3F66DFB6" w14:textId="77777777" w:rsidR="00B40D61" w:rsidRPr="00C51DCE" w:rsidRDefault="00B40D61" w:rsidP="00822327">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C51DCE" w14:paraId="384277AF" w14:textId="77777777" w:rsidTr="0079309A">
        <w:tc>
          <w:tcPr>
            <w:tcW w:w="2047" w:type="dxa"/>
            <w:shd w:val="clear" w:color="auto" w:fill="auto"/>
          </w:tcPr>
          <w:p w14:paraId="68A11EAF" w14:textId="77777777" w:rsidR="00B40D61" w:rsidRPr="00C51DCE" w:rsidRDefault="00B40D61" w:rsidP="00822327">
            <w:pPr>
              <w:jc w:val="both"/>
              <w:rPr>
                <w:rFonts w:asciiTheme="majorHAnsi" w:eastAsia="Times New Roman" w:hAnsiTheme="majorHAnsi" w:cstheme="majorHAnsi"/>
              </w:rPr>
            </w:pPr>
          </w:p>
          <w:p w14:paraId="08230A0D"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3454C78" w14:textId="77777777" w:rsidR="00B40D61" w:rsidRPr="00C51DCE" w:rsidRDefault="00B40D61" w:rsidP="00822327">
            <w:pPr>
              <w:jc w:val="both"/>
              <w:rPr>
                <w:rFonts w:asciiTheme="majorHAnsi" w:eastAsia="Times New Roman" w:hAnsiTheme="majorHAnsi" w:cstheme="majorHAnsi"/>
              </w:rPr>
            </w:pPr>
          </w:p>
          <w:p w14:paraId="549376D4" w14:textId="77777777" w:rsidR="00B40D61" w:rsidRPr="00C51DCE" w:rsidRDefault="00B40D61" w:rsidP="00822327">
            <w:pPr>
              <w:rPr>
                <w:rFonts w:asciiTheme="majorHAnsi" w:eastAsia="Times New Roman" w:hAnsiTheme="majorHAnsi" w:cstheme="majorHAnsi"/>
              </w:rPr>
            </w:pPr>
          </w:p>
        </w:tc>
      </w:tr>
      <w:tr w:rsidR="00B40D61" w:rsidRPr="00C51DCE" w14:paraId="3AE45735" w14:textId="77777777" w:rsidTr="0079309A">
        <w:tc>
          <w:tcPr>
            <w:tcW w:w="2047" w:type="dxa"/>
            <w:shd w:val="clear" w:color="auto" w:fill="auto"/>
          </w:tcPr>
          <w:p w14:paraId="68F65827" w14:textId="77777777" w:rsidR="00B40D61" w:rsidRPr="00C51DCE" w:rsidRDefault="00B40D61" w:rsidP="00822327">
            <w:pPr>
              <w:jc w:val="both"/>
              <w:rPr>
                <w:rFonts w:asciiTheme="majorHAnsi" w:eastAsia="Times New Roman" w:hAnsiTheme="majorHAnsi" w:cstheme="majorHAnsi"/>
              </w:rPr>
            </w:pPr>
          </w:p>
          <w:p w14:paraId="4DA0B95E"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29F425E3" w14:textId="77777777" w:rsidR="00B40D61" w:rsidRPr="00C51DCE" w:rsidRDefault="00B40D61" w:rsidP="00822327">
            <w:pPr>
              <w:jc w:val="both"/>
              <w:rPr>
                <w:rFonts w:asciiTheme="majorHAnsi" w:eastAsia="Times New Roman" w:hAnsiTheme="majorHAnsi" w:cstheme="majorHAnsi"/>
              </w:rPr>
            </w:pPr>
          </w:p>
          <w:p w14:paraId="165E4E08" w14:textId="77777777" w:rsidR="00B40D61" w:rsidRPr="00C51DCE" w:rsidRDefault="00B40D61" w:rsidP="00822327">
            <w:pPr>
              <w:rPr>
                <w:rFonts w:asciiTheme="majorHAnsi" w:eastAsia="Times New Roman" w:hAnsiTheme="majorHAnsi" w:cstheme="majorHAnsi"/>
              </w:rPr>
            </w:pPr>
          </w:p>
        </w:tc>
      </w:tr>
      <w:tr w:rsidR="00B40D61" w:rsidRPr="00C51DCE" w14:paraId="2A9D643D" w14:textId="77777777" w:rsidTr="0079309A">
        <w:tc>
          <w:tcPr>
            <w:tcW w:w="2047" w:type="dxa"/>
            <w:shd w:val="clear" w:color="auto" w:fill="auto"/>
          </w:tcPr>
          <w:p w14:paraId="64F25EF9" w14:textId="77777777" w:rsidR="00B40D61" w:rsidRPr="00C51DCE" w:rsidRDefault="00B40D61" w:rsidP="00822327">
            <w:pPr>
              <w:jc w:val="both"/>
              <w:rPr>
                <w:rFonts w:asciiTheme="majorHAnsi" w:eastAsia="Times New Roman" w:hAnsiTheme="majorHAnsi" w:cstheme="majorHAnsi"/>
              </w:rPr>
            </w:pPr>
          </w:p>
          <w:p w14:paraId="413264AD"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C51DCE" w:rsidRDefault="00B40D61" w:rsidP="00822327">
            <w:pPr>
              <w:rPr>
                <w:rFonts w:asciiTheme="majorHAnsi" w:eastAsia="Times New Roman" w:hAnsiTheme="majorHAnsi" w:cstheme="majorHAnsi"/>
              </w:rPr>
            </w:pPr>
          </w:p>
          <w:p w14:paraId="3B2236CF" w14:textId="77777777" w:rsidR="00B40D61" w:rsidRPr="00C51DCE" w:rsidRDefault="00B40D61" w:rsidP="00822327">
            <w:pPr>
              <w:rPr>
                <w:rFonts w:asciiTheme="majorHAnsi" w:eastAsia="Times New Roman" w:hAnsiTheme="majorHAnsi" w:cstheme="majorHAnsi"/>
              </w:rPr>
            </w:pPr>
          </w:p>
        </w:tc>
      </w:tr>
      <w:tr w:rsidR="00B40D61" w:rsidRPr="00C51DCE" w14:paraId="401F40F5" w14:textId="77777777" w:rsidTr="0079309A">
        <w:tc>
          <w:tcPr>
            <w:tcW w:w="2047" w:type="dxa"/>
            <w:shd w:val="clear" w:color="auto" w:fill="auto"/>
          </w:tcPr>
          <w:p w14:paraId="731B451C" w14:textId="77777777" w:rsidR="00B40D61" w:rsidRPr="00C51DCE" w:rsidRDefault="00B40D61" w:rsidP="00822327">
            <w:pPr>
              <w:jc w:val="both"/>
              <w:rPr>
                <w:rFonts w:asciiTheme="majorHAnsi" w:eastAsia="Times New Roman" w:hAnsiTheme="majorHAnsi" w:cstheme="majorHAnsi"/>
              </w:rPr>
            </w:pPr>
          </w:p>
          <w:p w14:paraId="783731EA"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C51DCE" w:rsidRDefault="00B40D61" w:rsidP="00822327">
            <w:pPr>
              <w:jc w:val="both"/>
              <w:rPr>
                <w:rFonts w:asciiTheme="majorHAnsi" w:eastAsia="Times New Roman" w:hAnsiTheme="majorHAnsi" w:cstheme="majorHAnsi"/>
              </w:rPr>
            </w:pPr>
          </w:p>
          <w:p w14:paraId="4C85B28A" w14:textId="77777777" w:rsidR="00B40D61" w:rsidRPr="00C51DCE" w:rsidRDefault="00B40D61" w:rsidP="00822327">
            <w:pPr>
              <w:rPr>
                <w:rFonts w:asciiTheme="majorHAnsi" w:eastAsia="Times New Roman" w:hAnsiTheme="majorHAnsi" w:cstheme="majorHAnsi"/>
              </w:rPr>
            </w:pPr>
          </w:p>
        </w:tc>
      </w:tr>
      <w:tr w:rsidR="00B40D61" w:rsidRPr="00C51DCE" w14:paraId="65AD6604" w14:textId="77777777" w:rsidTr="0079309A">
        <w:tc>
          <w:tcPr>
            <w:tcW w:w="2047" w:type="dxa"/>
            <w:shd w:val="clear" w:color="auto" w:fill="auto"/>
          </w:tcPr>
          <w:p w14:paraId="0A0BD544" w14:textId="77777777" w:rsidR="00B40D61" w:rsidRPr="00C51DCE" w:rsidRDefault="00B40D61" w:rsidP="00822327">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03015884" w14:textId="77777777" w:rsidR="00B40D61" w:rsidRPr="00C51DCE" w:rsidRDefault="00B40D61" w:rsidP="00822327">
            <w:pPr>
              <w:jc w:val="both"/>
              <w:rPr>
                <w:rFonts w:asciiTheme="majorHAnsi" w:eastAsia="Times New Roman" w:hAnsiTheme="majorHAnsi" w:cstheme="majorHAnsi"/>
              </w:rPr>
            </w:pPr>
          </w:p>
        </w:tc>
      </w:tr>
    </w:tbl>
    <w:p w14:paraId="482F8BC9" w14:textId="77777777" w:rsidR="00B40D61" w:rsidRPr="00C51DCE" w:rsidRDefault="00B40D61" w:rsidP="00822327">
      <w:pPr>
        <w:jc w:val="both"/>
        <w:rPr>
          <w:rFonts w:asciiTheme="majorHAnsi" w:hAnsiTheme="majorHAnsi" w:cstheme="majorHAnsi"/>
          <w:snapToGrid w:val="0"/>
          <w:lang w:eastAsia="en-US"/>
        </w:rPr>
      </w:pPr>
      <w:r w:rsidRPr="00C51DCE">
        <w:rPr>
          <w:rFonts w:asciiTheme="majorHAnsi" w:eastAsia="Times New Roman" w:hAnsiTheme="majorHAnsi" w:cstheme="majorHAnsi"/>
          <w:b/>
        </w:rPr>
        <w:t xml:space="preserve">Ponudnik je nosilec tihe družbe (ustrezno označiti):   </w:t>
      </w:r>
      <w:r w:rsidRPr="00C51DCE">
        <w:rPr>
          <w:rFonts w:asciiTheme="majorHAnsi" w:eastAsia="Times New Roman" w:hAnsiTheme="majorHAnsi" w:cstheme="majorHAnsi"/>
        </w:rPr>
        <w:t>DA</w:t>
      </w:r>
      <w:r w:rsidRPr="00C51DCE">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Content>
          <w:r w:rsidRPr="00C51DCE">
            <w:rPr>
              <w:rFonts w:ascii="Segoe UI Symbol" w:eastAsia="Times New Roman" w:hAnsi="Segoe UI Symbol" w:cs="Segoe UI Symbol"/>
            </w:rPr>
            <w:t>☐</w:t>
          </w:r>
        </w:sdtContent>
      </w:sdt>
      <w:r w:rsidRPr="00C51DCE">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Content>
          <w:r w:rsidRPr="00C51DCE">
            <w:rPr>
              <w:rFonts w:ascii="Segoe UI Symbol" w:eastAsia="Times New Roman" w:hAnsi="Segoe UI Symbol" w:cs="Segoe UI Symbol"/>
              <w:snapToGrid w:val="0"/>
            </w:rPr>
            <w:t>☐</w:t>
          </w:r>
        </w:sdtContent>
      </w:sdt>
      <w:r w:rsidRPr="00C51DCE">
        <w:rPr>
          <w:rFonts w:asciiTheme="majorHAnsi" w:eastAsia="Times New Roman" w:hAnsiTheme="majorHAnsi" w:cstheme="majorHAnsi"/>
        </w:rPr>
        <w:t xml:space="preserve"> </w:t>
      </w:r>
    </w:p>
    <w:p w14:paraId="631270D0" w14:textId="77777777" w:rsidR="00B40D61" w:rsidRPr="00C51DCE" w:rsidRDefault="00B40D61" w:rsidP="00822327">
      <w:pPr>
        <w:tabs>
          <w:tab w:val="num" w:pos="360"/>
        </w:tabs>
        <w:rPr>
          <w:rFonts w:asciiTheme="majorHAnsi" w:hAnsiTheme="majorHAnsi" w:cstheme="majorHAnsi"/>
          <w:lang w:eastAsia="en-US"/>
        </w:rPr>
      </w:pPr>
      <w:r w:rsidRPr="00C51DCE">
        <w:rPr>
          <w:rFonts w:asciiTheme="majorHAnsi" w:eastAsia="Times New Roman" w:hAnsiTheme="majorHAnsi" w:cstheme="majorHAnsi"/>
          <w:b/>
        </w:rPr>
        <w:t xml:space="preserve"> </w:t>
      </w:r>
    </w:p>
    <w:p w14:paraId="557ED0C0" w14:textId="77777777" w:rsidR="00B40D61" w:rsidRPr="00C51DCE" w:rsidRDefault="00B40D61" w:rsidP="00822327">
      <w:pPr>
        <w:jc w:val="both"/>
        <w:rPr>
          <w:rFonts w:asciiTheme="majorHAnsi" w:eastAsia="Times New Roman" w:hAnsiTheme="majorHAnsi" w:cstheme="majorHAnsi"/>
          <w:b/>
        </w:rPr>
      </w:pPr>
      <w:r w:rsidRPr="00C51DCE">
        <w:rPr>
          <w:rFonts w:asciiTheme="majorHAnsi" w:eastAsia="Times New Roman" w:hAnsiTheme="majorHAnsi" w:cstheme="majorHAnsi"/>
          <w:b/>
        </w:rPr>
        <w:t xml:space="preserve">IZJAVLJAMO, DA SO V NAŠEM LASTNIŠTVU UDELEŽENE SLEDEČE FIZIČNE IN PRAVNE OSEBE: </w:t>
      </w:r>
    </w:p>
    <w:p w14:paraId="7D1B32E2" w14:textId="77777777" w:rsidR="00B40D61" w:rsidRPr="00C51DCE" w:rsidRDefault="00B40D61" w:rsidP="00822327">
      <w:pPr>
        <w:jc w:val="both"/>
        <w:rPr>
          <w:rFonts w:asciiTheme="majorHAnsi" w:eastAsia="Times New Roman" w:hAnsiTheme="majorHAnsi" w:cstheme="majorHAnsi"/>
          <w:b/>
        </w:rPr>
      </w:pPr>
    </w:p>
    <w:p w14:paraId="177BFFD7" w14:textId="77777777" w:rsidR="00B40D61" w:rsidRPr="00C51DCE" w:rsidRDefault="00B40D61" w:rsidP="00822327">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C51DCE" w14:paraId="43D701F7" w14:textId="77777777" w:rsidTr="0079309A">
        <w:trPr>
          <w:trHeight w:val="1173"/>
        </w:trPr>
        <w:tc>
          <w:tcPr>
            <w:tcW w:w="383" w:type="dxa"/>
            <w:shd w:val="clear" w:color="auto" w:fill="auto"/>
          </w:tcPr>
          <w:p w14:paraId="0B1298C6" w14:textId="77777777" w:rsidR="00B40D61" w:rsidRPr="00C51DCE" w:rsidRDefault="00B40D61" w:rsidP="00822327">
            <w:pPr>
              <w:jc w:val="both"/>
              <w:rPr>
                <w:rFonts w:asciiTheme="majorHAnsi" w:eastAsia="Times New Roman" w:hAnsiTheme="majorHAnsi" w:cstheme="majorHAnsi"/>
                <w:b/>
              </w:rPr>
            </w:pPr>
          </w:p>
        </w:tc>
        <w:tc>
          <w:tcPr>
            <w:tcW w:w="2765" w:type="dxa"/>
            <w:shd w:val="clear" w:color="auto" w:fill="auto"/>
          </w:tcPr>
          <w:p w14:paraId="637BAA36" w14:textId="77777777" w:rsidR="00B40D61" w:rsidRPr="00C51DCE" w:rsidRDefault="00B40D61" w:rsidP="00822327">
            <w:pPr>
              <w:jc w:val="center"/>
              <w:rPr>
                <w:rFonts w:asciiTheme="majorHAnsi" w:eastAsia="Times New Roman" w:hAnsiTheme="majorHAnsi" w:cstheme="majorHAnsi"/>
                <w:b/>
              </w:rPr>
            </w:pPr>
            <w:r w:rsidRPr="00C51DCE">
              <w:rPr>
                <w:rFonts w:asciiTheme="majorHAnsi" w:eastAsia="Times New Roman" w:hAnsiTheme="majorHAnsi" w:cstheme="majorHAnsi"/>
                <w:b/>
              </w:rPr>
              <w:t>Firma, matična in davčna št. pravne osebe</w:t>
            </w:r>
          </w:p>
          <w:p w14:paraId="1A3DC1FF" w14:textId="77777777" w:rsidR="00B40D61" w:rsidRPr="00C51DCE" w:rsidRDefault="00B40D61" w:rsidP="00822327">
            <w:pPr>
              <w:jc w:val="center"/>
              <w:rPr>
                <w:rFonts w:asciiTheme="majorHAnsi" w:eastAsia="Times New Roman" w:hAnsiTheme="majorHAnsi" w:cstheme="majorHAnsi"/>
              </w:rPr>
            </w:pPr>
            <w:r w:rsidRPr="00C51DCE">
              <w:rPr>
                <w:rFonts w:asciiTheme="majorHAnsi" w:eastAsia="Times New Roman" w:hAnsiTheme="majorHAnsi" w:cstheme="majorHAnsi"/>
              </w:rPr>
              <w:t>oziroma</w:t>
            </w:r>
          </w:p>
          <w:p w14:paraId="4E480816" w14:textId="77777777" w:rsidR="00B40D61" w:rsidRPr="00C51DCE" w:rsidRDefault="00B40D61" w:rsidP="00822327">
            <w:pPr>
              <w:jc w:val="center"/>
              <w:rPr>
                <w:rFonts w:asciiTheme="majorHAnsi" w:eastAsia="Times New Roman" w:hAnsiTheme="majorHAnsi" w:cstheme="majorHAnsi"/>
                <w:b/>
              </w:rPr>
            </w:pPr>
            <w:r w:rsidRPr="00C51DCE">
              <w:rPr>
                <w:rFonts w:asciiTheme="majorHAnsi" w:eastAsia="Times New Roman" w:hAnsiTheme="majorHAnsi" w:cstheme="majorHAnsi"/>
                <w:b/>
              </w:rPr>
              <w:t>ime in priimek fizične osebe</w:t>
            </w:r>
          </w:p>
        </w:tc>
        <w:tc>
          <w:tcPr>
            <w:tcW w:w="3350" w:type="dxa"/>
            <w:shd w:val="clear" w:color="auto" w:fill="auto"/>
          </w:tcPr>
          <w:p w14:paraId="3C6B1387" w14:textId="77777777" w:rsidR="00B40D61" w:rsidRPr="00C51DCE" w:rsidRDefault="00B40D61" w:rsidP="00822327">
            <w:pPr>
              <w:jc w:val="center"/>
              <w:rPr>
                <w:rFonts w:asciiTheme="majorHAnsi" w:eastAsia="Times New Roman" w:hAnsiTheme="majorHAnsi" w:cstheme="majorHAnsi"/>
                <w:b/>
              </w:rPr>
            </w:pPr>
            <w:r w:rsidRPr="00C51DCE">
              <w:rPr>
                <w:rFonts w:asciiTheme="majorHAnsi" w:eastAsia="Times New Roman" w:hAnsiTheme="majorHAnsi" w:cstheme="majorHAnsi"/>
                <w:b/>
              </w:rPr>
              <w:t>Sedež pravne osebe</w:t>
            </w:r>
          </w:p>
          <w:p w14:paraId="72D8EC38" w14:textId="77777777" w:rsidR="00B40D61" w:rsidRPr="00C51DCE" w:rsidRDefault="00B40D61" w:rsidP="00822327">
            <w:pPr>
              <w:jc w:val="center"/>
              <w:rPr>
                <w:rFonts w:asciiTheme="majorHAnsi" w:eastAsia="Times New Roman" w:hAnsiTheme="majorHAnsi" w:cstheme="majorHAnsi"/>
                <w:b/>
              </w:rPr>
            </w:pPr>
          </w:p>
          <w:p w14:paraId="06EB19CE" w14:textId="77777777" w:rsidR="00B40D61" w:rsidRPr="00C51DCE" w:rsidRDefault="00B40D61" w:rsidP="00822327">
            <w:pPr>
              <w:jc w:val="center"/>
              <w:rPr>
                <w:rFonts w:asciiTheme="majorHAnsi" w:eastAsia="Times New Roman" w:hAnsiTheme="majorHAnsi" w:cstheme="majorHAnsi"/>
              </w:rPr>
            </w:pPr>
            <w:r w:rsidRPr="00C51DCE">
              <w:rPr>
                <w:rFonts w:asciiTheme="majorHAnsi" w:eastAsia="Times New Roman" w:hAnsiTheme="majorHAnsi" w:cstheme="majorHAnsi"/>
              </w:rPr>
              <w:t>oziroma</w:t>
            </w:r>
          </w:p>
          <w:p w14:paraId="0449B840" w14:textId="77777777" w:rsidR="00B40D61" w:rsidRPr="00C51DCE" w:rsidRDefault="00B40D61" w:rsidP="00822327">
            <w:pPr>
              <w:jc w:val="center"/>
              <w:rPr>
                <w:rFonts w:asciiTheme="majorHAnsi" w:eastAsia="Times New Roman" w:hAnsiTheme="majorHAnsi" w:cstheme="majorHAnsi"/>
              </w:rPr>
            </w:pPr>
          </w:p>
          <w:p w14:paraId="1B2E1C82" w14:textId="77777777" w:rsidR="00B40D61" w:rsidRPr="00C51DCE" w:rsidRDefault="00B40D61" w:rsidP="00822327">
            <w:pPr>
              <w:jc w:val="center"/>
              <w:rPr>
                <w:rFonts w:asciiTheme="majorHAnsi" w:eastAsia="Times New Roman" w:hAnsiTheme="majorHAnsi" w:cstheme="majorHAnsi"/>
                <w:b/>
              </w:rPr>
            </w:pPr>
            <w:r w:rsidRPr="00C51DCE">
              <w:rPr>
                <w:rFonts w:asciiTheme="majorHAnsi" w:eastAsia="Times New Roman" w:hAnsiTheme="majorHAnsi" w:cstheme="majorHAnsi"/>
                <w:b/>
              </w:rPr>
              <w:t>prebivališče fizične osebe</w:t>
            </w:r>
          </w:p>
        </w:tc>
        <w:tc>
          <w:tcPr>
            <w:tcW w:w="1866" w:type="dxa"/>
            <w:shd w:val="clear" w:color="auto" w:fill="auto"/>
          </w:tcPr>
          <w:p w14:paraId="530875FA" w14:textId="77777777" w:rsidR="00B40D61" w:rsidRPr="00C51DCE" w:rsidRDefault="00B40D61" w:rsidP="00822327">
            <w:pPr>
              <w:jc w:val="center"/>
              <w:rPr>
                <w:rFonts w:asciiTheme="majorHAnsi" w:eastAsia="Times New Roman" w:hAnsiTheme="majorHAnsi" w:cstheme="majorHAnsi"/>
                <w:b/>
              </w:rPr>
            </w:pPr>
            <w:r w:rsidRPr="00C51DCE">
              <w:rPr>
                <w:rFonts w:asciiTheme="majorHAnsi" w:eastAsia="Times New Roman" w:hAnsiTheme="majorHAnsi" w:cstheme="majorHAnsi"/>
                <w:b/>
              </w:rPr>
              <w:t>Lastniški delež v %</w:t>
            </w:r>
          </w:p>
          <w:p w14:paraId="06A2CDFE" w14:textId="77777777" w:rsidR="00B40D61" w:rsidRPr="00C51DCE" w:rsidRDefault="00B40D61" w:rsidP="00822327">
            <w:pPr>
              <w:jc w:val="center"/>
              <w:rPr>
                <w:rFonts w:asciiTheme="majorHAnsi" w:eastAsia="Times New Roman" w:hAnsiTheme="majorHAnsi" w:cstheme="majorHAnsi"/>
              </w:rPr>
            </w:pPr>
            <w:r w:rsidRPr="00C51DCE">
              <w:rPr>
                <w:rFonts w:asciiTheme="majorHAnsi" w:eastAsia="Times New Roman" w:hAnsiTheme="majorHAnsi" w:cstheme="majorHAnsi"/>
              </w:rPr>
              <w:t>oziroma</w:t>
            </w:r>
          </w:p>
          <w:p w14:paraId="2EC53868" w14:textId="77777777" w:rsidR="00B40D61" w:rsidRPr="00C51DCE" w:rsidRDefault="00B40D61" w:rsidP="00822327">
            <w:pPr>
              <w:jc w:val="center"/>
              <w:rPr>
                <w:rFonts w:asciiTheme="majorHAnsi" w:eastAsia="Times New Roman" w:hAnsiTheme="majorHAnsi" w:cstheme="majorHAnsi"/>
                <w:b/>
              </w:rPr>
            </w:pPr>
            <w:r w:rsidRPr="00C51DCE">
              <w:rPr>
                <w:rFonts w:asciiTheme="majorHAnsi" w:eastAsia="Times New Roman" w:hAnsiTheme="majorHAnsi" w:cstheme="majorHAnsi"/>
                <w:b/>
              </w:rPr>
              <w:t>delež ustanoviteljskih pravic v %</w:t>
            </w:r>
          </w:p>
        </w:tc>
        <w:tc>
          <w:tcPr>
            <w:tcW w:w="1966" w:type="dxa"/>
            <w:shd w:val="clear" w:color="auto" w:fill="auto"/>
          </w:tcPr>
          <w:p w14:paraId="5F11AAEC" w14:textId="77777777" w:rsidR="00B40D61" w:rsidRPr="00C51DCE" w:rsidRDefault="00B40D61" w:rsidP="00822327">
            <w:pPr>
              <w:rPr>
                <w:rFonts w:asciiTheme="majorHAnsi" w:eastAsia="Times New Roman" w:hAnsiTheme="majorHAnsi" w:cstheme="majorHAnsi"/>
                <w:b/>
              </w:rPr>
            </w:pPr>
            <w:r w:rsidRPr="00C51DCE">
              <w:rPr>
                <w:rFonts w:asciiTheme="majorHAnsi" w:eastAsia="Times New Roman" w:hAnsiTheme="majorHAnsi" w:cstheme="majorHAnsi"/>
                <w:b/>
              </w:rPr>
              <w:t>Tihi družbenik</w:t>
            </w:r>
            <w:r w:rsidRPr="00C51DCE">
              <w:rPr>
                <w:rFonts w:asciiTheme="majorHAnsi" w:eastAsia="Times New Roman" w:hAnsiTheme="majorHAnsi" w:cstheme="majorHAnsi"/>
                <w:vertAlign w:val="superscript"/>
              </w:rPr>
              <w:footnoteReference w:id="3"/>
            </w:r>
            <w:r w:rsidRPr="00C51DCE">
              <w:rPr>
                <w:rFonts w:asciiTheme="majorHAnsi" w:eastAsia="Times New Roman" w:hAnsiTheme="majorHAnsi" w:cstheme="majorHAnsi"/>
              </w:rPr>
              <w:t xml:space="preserve"> </w:t>
            </w:r>
            <w:r w:rsidRPr="00C51DCE">
              <w:rPr>
                <w:rFonts w:asciiTheme="majorHAnsi" w:eastAsia="Times New Roman" w:hAnsiTheme="majorHAnsi" w:cstheme="majorHAnsi"/>
                <w:b/>
              </w:rPr>
              <w:t xml:space="preserve"> </w:t>
            </w:r>
            <w:r w:rsidRPr="00C51DCE">
              <w:rPr>
                <w:rFonts w:asciiTheme="majorHAnsi" w:eastAsia="Times New Roman" w:hAnsiTheme="majorHAnsi" w:cstheme="majorHAnsi"/>
              </w:rPr>
              <w:t>(ustrezno označiti) – če DA, potem navesti nosilca tihe družbe</w:t>
            </w:r>
          </w:p>
        </w:tc>
      </w:tr>
      <w:tr w:rsidR="00B40D61" w:rsidRPr="00C51DCE" w14:paraId="6CF2AAD9" w14:textId="77777777" w:rsidTr="0079309A">
        <w:trPr>
          <w:trHeight w:val="1173"/>
        </w:trPr>
        <w:tc>
          <w:tcPr>
            <w:tcW w:w="383" w:type="dxa"/>
            <w:shd w:val="clear" w:color="auto" w:fill="auto"/>
          </w:tcPr>
          <w:p w14:paraId="2A733F97"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1.</w:t>
            </w:r>
          </w:p>
        </w:tc>
        <w:tc>
          <w:tcPr>
            <w:tcW w:w="2765" w:type="dxa"/>
            <w:shd w:val="clear" w:color="auto" w:fill="auto"/>
          </w:tcPr>
          <w:p w14:paraId="225B5C0C" w14:textId="77777777" w:rsidR="00B40D61" w:rsidRPr="00C51DCE" w:rsidRDefault="00B40D61" w:rsidP="00822327">
            <w:pPr>
              <w:jc w:val="both"/>
              <w:rPr>
                <w:rFonts w:asciiTheme="majorHAnsi" w:eastAsia="Times New Roman" w:hAnsiTheme="majorHAnsi" w:cstheme="majorHAnsi"/>
                <w:b/>
              </w:rPr>
            </w:pPr>
          </w:p>
        </w:tc>
        <w:tc>
          <w:tcPr>
            <w:tcW w:w="3350" w:type="dxa"/>
            <w:shd w:val="clear" w:color="auto" w:fill="auto"/>
          </w:tcPr>
          <w:p w14:paraId="25E70A2F" w14:textId="77777777" w:rsidR="00B40D61" w:rsidRPr="00C51DCE" w:rsidRDefault="00B40D61" w:rsidP="00822327">
            <w:pPr>
              <w:jc w:val="both"/>
              <w:rPr>
                <w:rFonts w:asciiTheme="majorHAnsi" w:eastAsia="Times New Roman" w:hAnsiTheme="majorHAnsi" w:cstheme="majorHAnsi"/>
                <w:b/>
              </w:rPr>
            </w:pPr>
          </w:p>
        </w:tc>
        <w:tc>
          <w:tcPr>
            <w:tcW w:w="1866" w:type="dxa"/>
            <w:shd w:val="clear" w:color="auto" w:fill="auto"/>
          </w:tcPr>
          <w:p w14:paraId="2B7E6E0A" w14:textId="77777777" w:rsidR="00B40D61" w:rsidRPr="00C51DCE" w:rsidRDefault="00B40D61" w:rsidP="00822327">
            <w:pPr>
              <w:jc w:val="both"/>
              <w:rPr>
                <w:rFonts w:asciiTheme="majorHAnsi" w:eastAsia="Times New Roman" w:hAnsiTheme="majorHAnsi" w:cstheme="majorHAnsi"/>
                <w:b/>
              </w:rPr>
            </w:pPr>
          </w:p>
        </w:tc>
        <w:tc>
          <w:tcPr>
            <w:tcW w:w="1966" w:type="dxa"/>
            <w:shd w:val="clear" w:color="auto" w:fill="auto"/>
          </w:tcPr>
          <w:p w14:paraId="2C503B9E" w14:textId="77777777" w:rsidR="00B40D61" w:rsidRPr="00C51DCE" w:rsidRDefault="00B40D61" w:rsidP="00822327">
            <w:pPr>
              <w:jc w:val="both"/>
              <w:rPr>
                <w:rFonts w:asciiTheme="majorHAnsi" w:eastAsia="Times New Roman" w:hAnsiTheme="majorHAnsi" w:cstheme="majorHAnsi"/>
                <w:b/>
              </w:rPr>
            </w:pPr>
            <w:r w:rsidRPr="00C51DCE">
              <w:rPr>
                <w:rFonts w:asciiTheme="majorHAnsi" w:eastAsia="Times New Roman" w:hAnsiTheme="majorHAnsi" w:cstheme="majorHAnsi"/>
              </w:rPr>
              <w:t>DA</w:t>
            </w:r>
            <w:r w:rsidRPr="00C51DCE">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Content>
                <w:r w:rsidRPr="00C51DCE">
                  <w:rPr>
                    <w:rFonts w:ascii="Segoe UI Symbol" w:eastAsia="Times New Roman" w:hAnsi="Segoe UI Symbol" w:cs="Segoe UI Symbol"/>
                    <w:b/>
                  </w:rPr>
                  <w:t>☐</w:t>
                </w:r>
              </w:sdtContent>
            </w:sdt>
            <w:r w:rsidRPr="00C51DC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Content>
                <w:r w:rsidRPr="00C51DCE">
                  <w:rPr>
                    <w:rFonts w:ascii="Segoe UI Symbol" w:eastAsia="Times New Roman" w:hAnsi="Segoe UI Symbol" w:cs="Segoe UI Symbol"/>
                    <w:snapToGrid w:val="0"/>
                    <w:lang w:eastAsia="en-US"/>
                  </w:rPr>
                  <w:t>☐</w:t>
                </w:r>
              </w:sdtContent>
            </w:sdt>
          </w:p>
          <w:p w14:paraId="1D0BE8E7" w14:textId="77777777" w:rsidR="00B40D61" w:rsidRPr="00C51DCE" w:rsidRDefault="00B40D61" w:rsidP="00822327">
            <w:pPr>
              <w:jc w:val="both"/>
              <w:rPr>
                <w:rFonts w:asciiTheme="majorHAnsi" w:eastAsia="Times New Roman" w:hAnsiTheme="majorHAnsi" w:cstheme="majorHAnsi"/>
                <w:b/>
              </w:rPr>
            </w:pPr>
          </w:p>
        </w:tc>
      </w:tr>
      <w:tr w:rsidR="00B40D61" w:rsidRPr="00C51DCE" w14:paraId="205793AF" w14:textId="77777777" w:rsidTr="0079309A">
        <w:trPr>
          <w:trHeight w:val="1173"/>
        </w:trPr>
        <w:tc>
          <w:tcPr>
            <w:tcW w:w="383" w:type="dxa"/>
            <w:shd w:val="clear" w:color="auto" w:fill="auto"/>
          </w:tcPr>
          <w:p w14:paraId="34914B3B"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2.</w:t>
            </w:r>
          </w:p>
        </w:tc>
        <w:tc>
          <w:tcPr>
            <w:tcW w:w="2765" w:type="dxa"/>
            <w:shd w:val="clear" w:color="auto" w:fill="auto"/>
          </w:tcPr>
          <w:p w14:paraId="44FFEEC6" w14:textId="77777777" w:rsidR="00B40D61" w:rsidRPr="00C51DCE" w:rsidRDefault="00B40D61" w:rsidP="00822327">
            <w:pPr>
              <w:jc w:val="both"/>
              <w:rPr>
                <w:rFonts w:asciiTheme="majorHAnsi" w:eastAsia="Times New Roman" w:hAnsiTheme="majorHAnsi" w:cstheme="majorHAnsi"/>
                <w:b/>
              </w:rPr>
            </w:pPr>
          </w:p>
        </w:tc>
        <w:tc>
          <w:tcPr>
            <w:tcW w:w="3350" w:type="dxa"/>
            <w:shd w:val="clear" w:color="auto" w:fill="auto"/>
          </w:tcPr>
          <w:p w14:paraId="297801B1" w14:textId="77777777" w:rsidR="00B40D61" w:rsidRPr="00C51DCE" w:rsidRDefault="00B40D61" w:rsidP="00822327">
            <w:pPr>
              <w:jc w:val="both"/>
              <w:rPr>
                <w:rFonts w:asciiTheme="majorHAnsi" w:eastAsia="Times New Roman" w:hAnsiTheme="majorHAnsi" w:cstheme="majorHAnsi"/>
                <w:b/>
              </w:rPr>
            </w:pPr>
          </w:p>
        </w:tc>
        <w:tc>
          <w:tcPr>
            <w:tcW w:w="1866" w:type="dxa"/>
            <w:shd w:val="clear" w:color="auto" w:fill="auto"/>
          </w:tcPr>
          <w:p w14:paraId="7BE59C05" w14:textId="77777777" w:rsidR="00B40D61" w:rsidRPr="00C51DCE" w:rsidRDefault="00B40D61" w:rsidP="00822327">
            <w:pPr>
              <w:jc w:val="both"/>
              <w:rPr>
                <w:rFonts w:asciiTheme="majorHAnsi" w:eastAsia="Times New Roman" w:hAnsiTheme="majorHAnsi" w:cstheme="majorHAnsi"/>
                <w:b/>
              </w:rPr>
            </w:pPr>
          </w:p>
        </w:tc>
        <w:tc>
          <w:tcPr>
            <w:tcW w:w="1966" w:type="dxa"/>
            <w:shd w:val="clear" w:color="auto" w:fill="auto"/>
          </w:tcPr>
          <w:p w14:paraId="329F58EA" w14:textId="77777777" w:rsidR="00B40D61" w:rsidRPr="00C51DCE" w:rsidRDefault="00B40D61" w:rsidP="00822327">
            <w:pPr>
              <w:jc w:val="both"/>
              <w:rPr>
                <w:rFonts w:asciiTheme="majorHAnsi" w:eastAsia="Times New Roman" w:hAnsiTheme="majorHAnsi" w:cstheme="majorHAnsi"/>
                <w:b/>
              </w:rPr>
            </w:pPr>
            <w:r w:rsidRPr="00C51DCE">
              <w:rPr>
                <w:rFonts w:asciiTheme="majorHAnsi" w:eastAsia="Times New Roman" w:hAnsiTheme="majorHAnsi" w:cstheme="majorHAnsi"/>
              </w:rPr>
              <w:t>DA</w:t>
            </w:r>
            <w:r w:rsidRPr="00C51DCE">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Content>
                <w:r w:rsidRPr="00C51DCE">
                  <w:rPr>
                    <w:rFonts w:ascii="Segoe UI Symbol" w:eastAsia="Times New Roman" w:hAnsi="Segoe UI Symbol" w:cs="Segoe UI Symbol"/>
                    <w:b/>
                  </w:rPr>
                  <w:t>☐</w:t>
                </w:r>
              </w:sdtContent>
            </w:sdt>
            <w:r w:rsidRPr="00C51DC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Content>
                <w:r w:rsidRPr="00C51DCE">
                  <w:rPr>
                    <w:rFonts w:ascii="Segoe UI Symbol" w:eastAsia="Times New Roman" w:hAnsi="Segoe UI Symbol" w:cs="Segoe UI Symbol"/>
                    <w:snapToGrid w:val="0"/>
                    <w:lang w:eastAsia="en-US"/>
                  </w:rPr>
                  <w:t>☐</w:t>
                </w:r>
              </w:sdtContent>
            </w:sdt>
          </w:p>
          <w:p w14:paraId="2622CE78" w14:textId="77777777" w:rsidR="00B40D61" w:rsidRPr="00C51DCE" w:rsidRDefault="00B40D61" w:rsidP="00822327">
            <w:pPr>
              <w:jc w:val="both"/>
              <w:rPr>
                <w:rFonts w:asciiTheme="majorHAnsi" w:eastAsia="Times New Roman" w:hAnsiTheme="majorHAnsi" w:cstheme="majorHAnsi"/>
                <w:b/>
              </w:rPr>
            </w:pPr>
          </w:p>
        </w:tc>
      </w:tr>
      <w:tr w:rsidR="00B40D61" w:rsidRPr="00C51DCE" w14:paraId="240286B1" w14:textId="77777777" w:rsidTr="0079309A">
        <w:trPr>
          <w:trHeight w:val="1173"/>
        </w:trPr>
        <w:tc>
          <w:tcPr>
            <w:tcW w:w="383" w:type="dxa"/>
            <w:shd w:val="clear" w:color="auto" w:fill="auto"/>
          </w:tcPr>
          <w:p w14:paraId="5AC95BFE"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3.</w:t>
            </w:r>
          </w:p>
        </w:tc>
        <w:tc>
          <w:tcPr>
            <w:tcW w:w="2765" w:type="dxa"/>
            <w:shd w:val="clear" w:color="auto" w:fill="auto"/>
          </w:tcPr>
          <w:p w14:paraId="79DAFAAF" w14:textId="77777777" w:rsidR="00B40D61" w:rsidRPr="00C51DCE" w:rsidRDefault="00B40D61" w:rsidP="00822327">
            <w:pPr>
              <w:jc w:val="both"/>
              <w:rPr>
                <w:rFonts w:asciiTheme="majorHAnsi" w:eastAsia="Times New Roman" w:hAnsiTheme="majorHAnsi" w:cstheme="majorHAnsi"/>
                <w:b/>
              </w:rPr>
            </w:pPr>
          </w:p>
        </w:tc>
        <w:tc>
          <w:tcPr>
            <w:tcW w:w="3350" w:type="dxa"/>
            <w:shd w:val="clear" w:color="auto" w:fill="auto"/>
          </w:tcPr>
          <w:p w14:paraId="60CFFC7D" w14:textId="77777777" w:rsidR="00B40D61" w:rsidRPr="00C51DCE" w:rsidRDefault="00B40D61" w:rsidP="00822327">
            <w:pPr>
              <w:jc w:val="both"/>
              <w:rPr>
                <w:rFonts w:asciiTheme="majorHAnsi" w:eastAsia="Times New Roman" w:hAnsiTheme="majorHAnsi" w:cstheme="majorHAnsi"/>
                <w:b/>
              </w:rPr>
            </w:pPr>
          </w:p>
        </w:tc>
        <w:tc>
          <w:tcPr>
            <w:tcW w:w="1866" w:type="dxa"/>
            <w:shd w:val="clear" w:color="auto" w:fill="auto"/>
          </w:tcPr>
          <w:p w14:paraId="26163D6D" w14:textId="77777777" w:rsidR="00B40D61" w:rsidRPr="00C51DCE" w:rsidRDefault="00B40D61" w:rsidP="00822327">
            <w:pPr>
              <w:jc w:val="both"/>
              <w:rPr>
                <w:rFonts w:asciiTheme="majorHAnsi" w:eastAsia="Times New Roman" w:hAnsiTheme="majorHAnsi" w:cstheme="majorHAnsi"/>
                <w:b/>
              </w:rPr>
            </w:pPr>
          </w:p>
        </w:tc>
        <w:tc>
          <w:tcPr>
            <w:tcW w:w="1966" w:type="dxa"/>
            <w:shd w:val="clear" w:color="auto" w:fill="auto"/>
          </w:tcPr>
          <w:p w14:paraId="3E3F354C" w14:textId="77777777" w:rsidR="00B40D61" w:rsidRPr="00C51DCE" w:rsidRDefault="00B40D61" w:rsidP="00822327">
            <w:pPr>
              <w:jc w:val="both"/>
              <w:rPr>
                <w:rFonts w:asciiTheme="majorHAnsi" w:eastAsia="Times New Roman" w:hAnsiTheme="majorHAnsi" w:cstheme="majorHAnsi"/>
                <w:b/>
              </w:rPr>
            </w:pPr>
            <w:r w:rsidRPr="00C51DCE">
              <w:rPr>
                <w:rFonts w:asciiTheme="majorHAnsi" w:eastAsia="Times New Roman" w:hAnsiTheme="majorHAnsi" w:cstheme="majorHAnsi"/>
              </w:rPr>
              <w:t>DA</w:t>
            </w:r>
            <w:r w:rsidRPr="00C51DCE">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Content>
                <w:r w:rsidRPr="00C51DCE">
                  <w:rPr>
                    <w:rFonts w:ascii="Segoe UI Symbol" w:eastAsia="Times New Roman" w:hAnsi="Segoe UI Symbol" w:cs="Segoe UI Symbol"/>
                    <w:b/>
                  </w:rPr>
                  <w:t>☐</w:t>
                </w:r>
              </w:sdtContent>
            </w:sdt>
            <w:r w:rsidRPr="00C51DC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Content>
                <w:r w:rsidRPr="00C51DCE">
                  <w:rPr>
                    <w:rFonts w:ascii="Segoe UI Symbol" w:eastAsia="Times New Roman" w:hAnsi="Segoe UI Symbol" w:cs="Segoe UI Symbol"/>
                    <w:snapToGrid w:val="0"/>
                    <w:lang w:eastAsia="en-US"/>
                  </w:rPr>
                  <w:t>☐</w:t>
                </w:r>
              </w:sdtContent>
            </w:sdt>
          </w:p>
          <w:p w14:paraId="19EC6F04" w14:textId="77777777" w:rsidR="00B40D61" w:rsidRPr="00C51DCE" w:rsidRDefault="00B40D61" w:rsidP="00822327">
            <w:pPr>
              <w:jc w:val="both"/>
              <w:rPr>
                <w:rFonts w:asciiTheme="majorHAnsi" w:eastAsia="Times New Roman" w:hAnsiTheme="majorHAnsi" w:cstheme="majorHAnsi"/>
                <w:b/>
              </w:rPr>
            </w:pPr>
          </w:p>
          <w:p w14:paraId="1E6BAE18" w14:textId="77777777" w:rsidR="00B40D61" w:rsidRPr="00C51DCE" w:rsidRDefault="00B40D61" w:rsidP="00822327">
            <w:pPr>
              <w:jc w:val="both"/>
              <w:rPr>
                <w:rFonts w:asciiTheme="majorHAnsi" w:eastAsia="Times New Roman" w:hAnsiTheme="majorHAnsi" w:cstheme="majorHAnsi"/>
                <w:b/>
              </w:rPr>
            </w:pPr>
          </w:p>
        </w:tc>
      </w:tr>
      <w:tr w:rsidR="00B40D61" w:rsidRPr="00C51DCE" w14:paraId="3BED01F1" w14:textId="77777777" w:rsidTr="0079309A">
        <w:trPr>
          <w:trHeight w:val="1173"/>
        </w:trPr>
        <w:tc>
          <w:tcPr>
            <w:tcW w:w="383" w:type="dxa"/>
            <w:shd w:val="clear" w:color="auto" w:fill="auto"/>
          </w:tcPr>
          <w:p w14:paraId="0FF60214"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4.</w:t>
            </w:r>
          </w:p>
        </w:tc>
        <w:tc>
          <w:tcPr>
            <w:tcW w:w="2765" w:type="dxa"/>
            <w:shd w:val="clear" w:color="auto" w:fill="auto"/>
          </w:tcPr>
          <w:p w14:paraId="6BBA8192" w14:textId="77777777" w:rsidR="00B40D61" w:rsidRPr="00C51DCE" w:rsidRDefault="00B40D61" w:rsidP="00822327">
            <w:pPr>
              <w:jc w:val="both"/>
              <w:rPr>
                <w:rFonts w:asciiTheme="majorHAnsi" w:eastAsia="Times New Roman" w:hAnsiTheme="majorHAnsi" w:cstheme="majorHAnsi"/>
                <w:b/>
              </w:rPr>
            </w:pPr>
          </w:p>
        </w:tc>
        <w:tc>
          <w:tcPr>
            <w:tcW w:w="3350" w:type="dxa"/>
            <w:shd w:val="clear" w:color="auto" w:fill="auto"/>
          </w:tcPr>
          <w:p w14:paraId="6D09A2BE" w14:textId="77777777" w:rsidR="00B40D61" w:rsidRPr="00C51DCE" w:rsidRDefault="00B40D61" w:rsidP="00822327">
            <w:pPr>
              <w:jc w:val="both"/>
              <w:rPr>
                <w:rFonts w:asciiTheme="majorHAnsi" w:eastAsia="Times New Roman" w:hAnsiTheme="majorHAnsi" w:cstheme="majorHAnsi"/>
                <w:b/>
              </w:rPr>
            </w:pPr>
          </w:p>
        </w:tc>
        <w:tc>
          <w:tcPr>
            <w:tcW w:w="1866" w:type="dxa"/>
            <w:shd w:val="clear" w:color="auto" w:fill="auto"/>
          </w:tcPr>
          <w:p w14:paraId="25B531A9" w14:textId="77777777" w:rsidR="00B40D61" w:rsidRPr="00C51DCE" w:rsidRDefault="00B40D61" w:rsidP="00822327">
            <w:pPr>
              <w:jc w:val="both"/>
              <w:rPr>
                <w:rFonts w:asciiTheme="majorHAnsi" w:eastAsia="Times New Roman" w:hAnsiTheme="majorHAnsi" w:cstheme="majorHAnsi"/>
                <w:b/>
              </w:rPr>
            </w:pPr>
          </w:p>
        </w:tc>
        <w:tc>
          <w:tcPr>
            <w:tcW w:w="1966" w:type="dxa"/>
            <w:shd w:val="clear" w:color="auto" w:fill="auto"/>
          </w:tcPr>
          <w:p w14:paraId="333EE3C2" w14:textId="77777777" w:rsidR="00B40D61" w:rsidRPr="00C51DCE" w:rsidRDefault="00B40D61" w:rsidP="00822327">
            <w:pPr>
              <w:jc w:val="both"/>
              <w:rPr>
                <w:rFonts w:asciiTheme="majorHAnsi" w:eastAsia="Times New Roman" w:hAnsiTheme="majorHAnsi" w:cstheme="majorHAnsi"/>
                <w:b/>
              </w:rPr>
            </w:pPr>
            <w:r w:rsidRPr="00C51DCE">
              <w:rPr>
                <w:rFonts w:asciiTheme="majorHAnsi" w:eastAsia="Times New Roman" w:hAnsiTheme="majorHAnsi" w:cstheme="majorHAnsi"/>
              </w:rPr>
              <w:t>DA</w:t>
            </w:r>
            <w:r w:rsidRPr="00C51DCE">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Content>
                <w:r w:rsidRPr="00C51DCE">
                  <w:rPr>
                    <w:rFonts w:ascii="Segoe UI Symbol" w:eastAsia="Times New Roman" w:hAnsi="Segoe UI Symbol" w:cs="Segoe UI Symbol"/>
                    <w:b/>
                  </w:rPr>
                  <w:t>☐</w:t>
                </w:r>
              </w:sdtContent>
            </w:sdt>
            <w:r w:rsidRPr="00C51DC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Content>
                <w:r w:rsidRPr="00C51DCE">
                  <w:rPr>
                    <w:rFonts w:ascii="Segoe UI Symbol" w:eastAsia="Times New Roman" w:hAnsi="Segoe UI Symbol" w:cs="Segoe UI Symbol"/>
                    <w:snapToGrid w:val="0"/>
                    <w:lang w:eastAsia="en-US"/>
                  </w:rPr>
                  <w:t>☐</w:t>
                </w:r>
              </w:sdtContent>
            </w:sdt>
          </w:p>
          <w:p w14:paraId="0EB44845" w14:textId="77777777" w:rsidR="00B40D61" w:rsidRPr="00C51DCE" w:rsidRDefault="00B40D61" w:rsidP="00822327">
            <w:pPr>
              <w:jc w:val="both"/>
              <w:rPr>
                <w:rFonts w:asciiTheme="majorHAnsi" w:eastAsia="Times New Roman" w:hAnsiTheme="majorHAnsi" w:cstheme="majorHAnsi"/>
                <w:b/>
              </w:rPr>
            </w:pPr>
          </w:p>
          <w:p w14:paraId="35453AC9" w14:textId="77777777" w:rsidR="00B40D61" w:rsidRPr="00C51DCE" w:rsidRDefault="00B40D61" w:rsidP="00822327">
            <w:pPr>
              <w:jc w:val="both"/>
              <w:rPr>
                <w:rFonts w:asciiTheme="majorHAnsi" w:eastAsia="Times New Roman" w:hAnsiTheme="majorHAnsi" w:cstheme="majorHAnsi"/>
                <w:b/>
              </w:rPr>
            </w:pPr>
          </w:p>
        </w:tc>
      </w:tr>
    </w:tbl>
    <w:p w14:paraId="0E705AFD" w14:textId="77777777" w:rsidR="00B40D61" w:rsidRPr="00C51DCE" w:rsidRDefault="00B40D61" w:rsidP="00822327">
      <w:pPr>
        <w:jc w:val="both"/>
        <w:rPr>
          <w:rFonts w:asciiTheme="majorHAnsi" w:eastAsia="Times New Roman" w:hAnsiTheme="majorHAnsi" w:cstheme="majorHAnsi"/>
          <w:i/>
        </w:rPr>
      </w:pPr>
    </w:p>
    <w:p w14:paraId="075F46A0"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6D2509C4" w14:textId="77777777" w:rsidR="00B40D61" w:rsidRPr="00C51DCE" w:rsidRDefault="00B40D61" w:rsidP="00822327">
      <w:pPr>
        <w:jc w:val="both"/>
        <w:rPr>
          <w:rFonts w:asciiTheme="majorHAnsi" w:eastAsia="Times New Roman" w:hAnsiTheme="majorHAnsi" w:cstheme="majorHAnsi"/>
        </w:rPr>
      </w:pPr>
    </w:p>
    <w:p w14:paraId="40F49366"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b/>
        </w:rPr>
        <w:t>PODATKI O DRUŽBAH, za katere se po določbah zakona, ki ureja gospodarske družbe, šteje, da so povezane s ponudnikom</w:t>
      </w:r>
      <w:r w:rsidRPr="00C51DCE">
        <w:rPr>
          <w:rFonts w:asciiTheme="majorHAnsi" w:eastAsia="Times New Roman" w:hAnsiTheme="majorHAnsi" w:cstheme="majorHAnsi"/>
          <w:vertAlign w:val="superscript"/>
        </w:rPr>
        <w:footnoteReference w:id="4"/>
      </w:r>
      <w:r w:rsidRPr="00C51DCE">
        <w:rPr>
          <w:rFonts w:asciiTheme="majorHAnsi" w:eastAsia="Times New Roman" w:hAnsiTheme="majorHAnsi" w:cstheme="majorHAnsi"/>
        </w:rPr>
        <w:t xml:space="preserve"> </w:t>
      </w:r>
    </w:p>
    <w:p w14:paraId="01C778D0" w14:textId="77777777" w:rsidR="00B40D61" w:rsidRPr="00C51DCE" w:rsidRDefault="00B40D61" w:rsidP="00822327">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C51DCE" w14:paraId="2009ADD3" w14:textId="77777777" w:rsidTr="0079309A">
        <w:tc>
          <w:tcPr>
            <w:tcW w:w="425" w:type="dxa"/>
            <w:shd w:val="clear" w:color="auto" w:fill="auto"/>
          </w:tcPr>
          <w:p w14:paraId="5C728559" w14:textId="77777777" w:rsidR="00B40D61" w:rsidRPr="00C51DCE" w:rsidRDefault="00B40D61" w:rsidP="00822327">
            <w:pPr>
              <w:jc w:val="both"/>
              <w:rPr>
                <w:rFonts w:asciiTheme="majorHAnsi" w:eastAsia="Times New Roman" w:hAnsiTheme="majorHAnsi" w:cstheme="majorHAnsi"/>
                <w:b/>
              </w:rPr>
            </w:pPr>
          </w:p>
        </w:tc>
        <w:tc>
          <w:tcPr>
            <w:tcW w:w="4962" w:type="dxa"/>
            <w:shd w:val="clear" w:color="auto" w:fill="auto"/>
          </w:tcPr>
          <w:p w14:paraId="3072939B" w14:textId="77777777" w:rsidR="00B40D61" w:rsidRPr="00C51DCE" w:rsidRDefault="00B40D61" w:rsidP="00822327">
            <w:pPr>
              <w:jc w:val="both"/>
              <w:rPr>
                <w:rFonts w:asciiTheme="majorHAnsi" w:eastAsia="Times New Roman" w:hAnsiTheme="majorHAnsi" w:cstheme="majorHAnsi"/>
                <w:b/>
              </w:rPr>
            </w:pPr>
            <w:r w:rsidRPr="00C51DCE">
              <w:rPr>
                <w:rFonts w:asciiTheme="majorHAnsi" w:eastAsia="Times New Roman" w:hAnsiTheme="majorHAnsi" w:cstheme="majorHAnsi"/>
                <w:b/>
              </w:rPr>
              <w:t>Firma, sedež, matična in davčna številka pravne osebe</w:t>
            </w:r>
          </w:p>
        </w:tc>
        <w:tc>
          <w:tcPr>
            <w:tcW w:w="4820" w:type="dxa"/>
            <w:shd w:val="clear" w:color="auto" w:fill="auto"/>
          </w:tcPr>
          <w:p w14:paraId="36957DD9" w14:textId="77777777" w:rsidR="00B40D61" w:rsidRPr="00C51DCE" w:rsidRDefault="00B40D61" w:rsidP="00822327">
            <w:pPr>
              <w:jc w:val="both"/>
              <w:rPr>
                <w:rFonts w:asciiTheme="majorHAnsi" w:eastAsia="Times New Roman" w:hAnsiTheme="majorHAnsi" w:cstheme="majorHAnsi"/>
                <w:b/>
              </w:rPr>
            </w:pPr>
            <w:r w:rsidRPr="00C51DCE">
              <w:rPr>
                <w:rFonts w:asciiTheme="majorHAnsi" w:eastAsia="Times New Roman" w:hAnsiTheme="majorHAnsi" w:cstheme="majorHAnsi"/>
                <w:b/>
              </w:rPr>
              <w:t>Razmerje v skladu s 527. členom ZGD-1</w:t>
            </w:r>
          </w:p>
        </w:tc>
      </w:tr>
      <w:tr w:rsidR="00B40D61" w:rsidRPr="00C51DCE" w14:paraId="346447E4" w14:textId="77777777" w:rsidTr="0079309A">
        <w:trPr>
          <w:trHeight w:val="1073"/>
        </w:trPr>
        <w:tc>
          <w:tcPr>
            <w:tcW w:w="425" w:type="dxa"/>
            <w:shd w:val="clear" w:color="auto" w:fill="auto"/>
          </w:tcPr>
          <w:p w14:paraId="2E5E2FC6"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1.</w:t>
            </w:r>
          </w:p>
        </w:tc>
        <w:tc>
          <w:tcPr>
            <w:tcW w:w="4962" w:type="dxa"/>
            <w:shd w:val="clear" w:color="auto" w:fill="auto"/>
          </w:tcPr>
          <w:p w14:paraId="6E5B9AA4" w14:textId="77777777" w:rsidR="00B40D61" w:rsidRPr="00C51DCE" w:rsidRDefault="00B40D61" w:rsidP="00822327">
            <w:pPr>
              <w:jc w:val="both"/>
              <w:rPr>
                <w:rFonts w:asciiTheme="majorHAnsi" w:eastAsia="Times New Roman" w:hAnsiTheme="majorHAnsi" w:cstheme="majorHAnsi"/>
                <w:b/>
              </w:rPr>
            </w:pPr>
          </w:p>
        </w:tc>
        <w:tc>
          <w:tcPr>
            <w:tcW w:w="4820" w:type="dxa"/>
            <w:shd w:val="clear" w:color="auto" w:fill="auto"/>
          </w:tcPr>
          <w:p w14:paraId="4B486C01" w14:textId="77777777" w:rsidR="00B40D61" w:rsidRPr="00C51DCE" w:rsidRDefault="00B40D61" w:rsidP="00822327">
            <w:pPr>
              <w:jc w:val="both"/>
              <w:rPr>
                <w:rFonts w:asciiTheme="majorHAnsi" w:eastAsia="Times New Roman" w:hAnsiTheme="majorHAnsi" w:cstheme="majorHAnsi"/>
                <w:b/>
              </w:rPr>
            </w:pPr>
          </w:p>
        </w:tc>
      </w:tr>
      <w:tr w:rsidR="00B40D61" w:rsidRPr="00C51DCE" w14:paraId="44E59EB7" w14:textId="77777777" w:rsidTr="0079309A">
        <w:trPr>
          <w:trHeight w:val="975"/>
        </w:trPr>
        <w:tc>
          <w:tcPr>
            <w:tcW w:w="425" w:type="dxa"/>
            <w:shd w:val="clear" w:color="auto" w:fill="auto"/>
          </w:tcPr>
          <w:p w14:paraId="0626D464"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2.</w:t>
            </w:r>
          </w:p>
        </w:tc>
        <w:tc>
          <w:tcPr>
            <w:tcW w:w="4962" w:type="dxa"/>
            <w:shd w:val="clear" w:color="auto" w:fill="auto"/>
          </w:tcPr>
          <w:p w14:paraId="1AAEBCA6" w14:textId="77777777" w:rsidR="00B40D61" w:rsidRPr="00C51DCE" w:rsidRDefault="00B40D61" w:rsidP="00822327">
            <w:pPr>
              <w:jc w:val="both"/>
              <w:rPr>
                <w:rFonts w:asciiTheme="majorHAnsi" w:eastAsia="Times New Roman" w:hAnsiTheme="majorHAnsi" w:cstheme="majorHAnsi"/>
                <w:b/>
              </w:rPr>
            </w:pPr>
          </w:p>
        </w:tc>
        <w:tc>
          <w:tcPr>
            <w:tcW w:w="4820" w:type="dxa"/>
            <w:shd w:val="clear" w:color="auto" w:fill="auto"/>
          </w:tcPr>
          <w:p w14:paraId="3C87E83F" w14:textId="77777777" w:rsidR="00B40D61" w:rsidRPr="00C51DCE" w:rsidRDefault="00B40D61" w:rsidP="00822327">
            <w:pPr>
              <w:jc w:val="both"/>
              <w:rPr>
                <w:rFonts w:asciiTheme="majorHAnsi" w:eastAsia="Times New Roman" w:hAnsiTheme="majorHAnsi" w:cstheme="majorHAnsi"/>
                <w:b/>
              </w:rPr>
            </w:pPr>
          </w:p>
        </w:tc>
      </w:tr>
      <w:tr w:rsidR="00B40D61" w:rsidRPr="00C51DCE" w14:paraId="06908998" w14:textId="77777777" w:rsidTr="0079309A">
        <w:trPr>
          <w:trHeight w:val="989"/>
        </w:trPr>
        <w:tc>
          <w:tcPr>
            <w:tcW w:w="425" w:type="dxa"/>
            <w:shd w:val="clear" w:color="auto" w:fill="auto"/>
          </w:tcPr>
          <w:p w14:paraId="3806A68D"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3.</w:t>
            </w:r>
          </w:p>
        </w:tc>
        <w:tc>
          <w:tcPr>
            <w:tcW w:w="4962" w:type="dxa"/>
            <w:shd w:val="clear" w:color="auto" w:fill="auto"/>
          </w:tcPr>
          <w:p w14:paraId="7230416B" w14:textId="77777777" w:rsidR="00B40D61" w:rsidRPr="00C51DCE" w:rsidRDefault="00B40D61" w:rsidP="00822327">
            <w:pPr>
              <w:jc w:val="both"/>
              <w:rPr>
                <w:rFonts w:asciiTheme="majorHAnsi" w:eastAsia="Times New Roman" w:hAnsiTheme="majorHAnsi" w:cstheme="majorHAnsi"/>
                <w:b/>
              </w:rPr>
            </w:pPr>
          </w:p>
        </w:tc>
        <w:tc>
          <w:tcPr>
            <w:tcW w:w="4820" w:type="dxa"/>
            <w:shd w:val="clear" w:color="auto" w:fill="auto"/>
          </w:tcPr>
          <w:p w14:paraId="404A89AD" w14:textId="77777777" w:rsidR="00B40D61" w:rsidRPr="00C51DCE" w:rsidRDefault="00B40D61" w:rsidP="00822327">
            <w:pPr>
              <w:jc w:val="both"/>
              <w:rPr>
                <w:rFonts w:asciiTheme="majorHAnsi" w:eastAsia="Times New Roman" w:hAnsiTheme="majorHAnsi" w:cstheme="majorHAnsi"/>
                <w:b/>
              </w:rPr>
            </w:pPr>
          </w:p>
        </w:tc>
      </w:tr>
    </w:tbl>
    <w:p w14:paraId="71FB343A" w14:textId="77777777" w:rsidR="00B40D61" w:rsidRPr="00C51DCE" w:rsidRDefault="00B40D61" w:rsidP="00822327">
      <w:pPr>
        <w:jc w:val="both"/>
        <w:rPr>
          <w:rFonts w:asciiTheme="majorHAnsi" w:eastAsia="Times New Roman" w:hAnsiTheme="majorHAnsi" w:cstheme="majorHAnsi"/>
          <w:i/>
        </w:rPr>
      </w:pPr>
      <w:r w:rsidRPr="00C51DCE">
        <w:rPr>
          <w:rFonts w:asciiTheme="majorHAnsi" w:eastAsia="Times New Roman" w:hAnsiTheme="majorHAnsi" w:cstheme="majorHAnsi"/>
          <w:i/>
        </w:rPr>
        <w:t>V kolikor je s ponudnikom povezanih več pravnih oseb, je potrebno izjavi priložiti seznam teh oseb, z vsemi zahtevanimi podatki.</w:t>
      </w:r>
    </w:p>
    <w:p w14:paraId="4D0F951F" w14:textId="77777777" w:rsidR="00B40D61" w:rsidRPr="00C51DCE" w:rsidRDefault="00B40D61" w:rsidP="00822327">
      <w:pPr>
        <w:jc w:val="both"/>
        <w:rPr>
          <w:rFonts w:asciiTheme="majorHAnsi" w:eastAsia="Times New Roman" w:hAnsiTheme="majorHAnsi" w:cstheme="majorHAnsi"/>
          <w:b/>
        </w:rPr>
      </w:pPr>
    </w:p>
    <w:p w14:paraId="69D8B06F"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Izjavljam, da sem kot fizične osebe – udeležence v lastništvu ponudnika navedel:</w:t>
      </w:r>
    </w:p>
    <w:p w14:paraId="38F57AED" w14:textId="77777777" w:rsidR="00B40D61" w:rsidRPr="00C51DCE" w:rsidRDefault="00B40D61" w:rsidP="00822327">
      <w:pPr>
        <w:numPr>
          <w:ilvl w:val="0"/>
          <w:numId w:val="17"/>
        </w:numPr>
        <w:jc w:val="both"/>
        <w:rPr>
          <w:rFonts w:asciiTheme="majorHAnsi" w:eastAsia="Times New Roman" w:hAnsiTheme="majorHAnsi" w:cstheme="majorHAnsi"/>
        </w:rPr>
      </w:pPr>
      <w:r w:rsidRPr="00C51DCE">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C51DCE" w:rsidRDefault="00B40D61" w:rsidP="00822327">
      <w:pPr>
        <w:numPr>
          <w:ilvl w:val="0"/>
          <w:numId w:val="17"/>
        </w:numPr>
        <w:jc w:val="both"/>
        <w:rPr>
          <w:rFonts w:asciiTheme="majorHAnsi" w:eastAsia="Times New Roman" w:hAnsiTheme="majorHAnsi" w:cstheme="majorHAnsi"/>
        </w:rPr>
      </w:pPr>
      <w:r w:rsidRPr="00C51DCE">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C51DCE" w:rsidRDefault="00B40D61" w:rsidP="00822327">
      <w:pPr>
        <w:jc w:val="both"/>
        <w:rPr>
          <w:rFonts w:asciiTheme="majorHAnsi" w:eastAsia="Times New Roman" w:hAnsiTheme="majorHAnsi" w:cstheme="majorHAnsi"/>
        </w:rPr>
      </w:pPr>
    </w:p>
    <w:p w14:paraId="57D0E05D"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C51DCE" w:rsidRDefault="00B40D61" w:rsidP="00822327">
      <w:pPr>
        <w:jc w:val="both"/>
        <w:rPr>
          <w:rFonts w:asciiTheme="majorHAnsi" w:eastAsia="Times New Roman" w:hAnsiTheme="majorHAnsi" w:cstheme="majorHAnsi"/>
        </w:rPr>
      </w:pPr>
    </w:p>
    <w:p w14:paraId="393D6C75" w14:textId="77777777" w:rsidR="00B40D61" w:rsidRPr="00C51DCE" w:rsidRDefault="00B40D61" w:rsidP="00822327">
      <w:pPr>
        <w:jc w:val="both"/>
        <w:rPr>
          <w:rFonts w:asciiTheme="majorHAnsi" w:eastAsia="Times New Roman" w:hAnsiTheme="majorHAnsi" w:cstheme="majorHAnsi"/>
        </w:rPr>
      </w:pPr>
      <w:r w:rsidRPr="00C51DCE">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C51DCE" w:rsidRDefault="00636868" w:rsidP="00822327">
      <w:pPr>
        <w:jc w:val="both"/>
        <w:rPr>
          <w:rFonts w:asciiTheme="majorHAnsi" w:eastAsia="Times New Roman" w:hAnsiTheme="majorHAnsi" w:cstheme="majorHAnsi"/>
        </w:rPr>
      </w:pPr>
    </w:p>
    <w:p w14:paraId="54832BB4" w14:textId="77777777" w:rsidR="00CE06CC" w:rsidRPr="00C51DCE" w:rsidRDefault="00B40D61" w:rsidP="00822327">
      <w:pPr>
        <w:rPr>
          <w:rFonts w:asciiTheme="majorHAnsi" w:hAnsiTheme="majorHAnsi" w:cstheme="majorHAnsi"/>
        </w:rPr>
      </w:pPr>
      <w:r w:rsidRPr="00C51DCE">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C51DCE" w14:paraId="6DFF2F73" w14:textId="77777777" w:rsidTr="00537A08">
        <w:trPr>
          <w:trHeight w:val="737"/>
        </w:trPr>
        <w:tc>
          <w:tcPr>
            <w:tcW w:w="2162" w:type="dxa"/>
          </w:tcPr>
          <w:p w14:paraId="4730894F" w14:textId="77777777" w:rsidR="00CE06CC" w:rsidRPr="00C51DCE" w:rsidRDefault="00CE06CC" w:rsidP="00822327">
            <w:pPr>
              <w:rPr>
                <w:rFonts w:asciiTheme="majorHAnsi" w:hAnsiTheme="majorHAnsi" w:cstheme="majorHAnsi"/>
              </w:rPr>
            </w:pPr>
            <w:r w:rsidRPr="00C51DCE">
              <w:rPr>
                <w:rFonts w:asciiTheme="majorHAnsi" w:hAnsiTheme="majorHAnsi" w:cstheme="majorHAnsi"/>
              </w:rPr>
              <w:t>KRAJ</w:t>
            </w:r>
          </w:p>
          <w:p w14:paraId="2C106B46" w14:textId="77777777" w:rsidR="00CE06CC" w:rsidRPr="00C51DCE" w:rsidRDefault="00CE06CC" w:rsidP="00822327">
            <w:pPr>
              <w:rPr>
                <w:rFonts w:asciiTheme="majorHAnsi" w:hAnsiTheme="majorHAnsi" w:cstheme="majorHAnsi"/>
              </w:rPr>
            </w:pPr>
          </w:p>
        </w:tc>
        <w:tc>
          <w:tcPr>
            <w:tcW w:w="2410" w:type="dxa"/>
            <w:vMerge w:val="restart"/>
          </w:tcPr>
          <w:p w14:paraId="0CF03287" w14:textId="77777777" w:rsidR="00CE06CC" w:rsidRPr="00C51DCE" w:rsidRDefault="00CE06CC" w:rsidP="00822327">
            <w:pPr>
              <w:rPr>
                <w:rFonts w:asciiTheme="majorHAnsi" w:hAnsiTheme="majorHAnsi" w:cstheme="majorHAnsi"/>
              </w:rPr>
            </w:pPr>
            <w:r w:rsidRPr="00C51DCE">
              <w:rPr>
                <w:rFonts w:asciiTheme="majorHAnsi" w:hAnsiTheme="majorHAnsi" w:cstheme="majorHAnsi"/>
              </w:rPr>
              <w:t>ŽIG</w:t>
            </w:r>
          </w:p>
        </w:tc>
        <w:tc>
          <w:tcPr>
            <w:tcW w:w="4500" w:type="dxa"/>
            <w:vMerge w:val="restart"/>
          </w:tcPr>
          <w:p w14:paraId="75CF0D34" w14:textId="77777777" w:rsidR="00CE06CC" w:rsidRPr="00C51DCE" w:rsidRDefault="00CE06CC" w:rsidP="00822327">
            <w:pPr>
              <w:rPr>
                <w:rFonts w:asciiTheme="majorHAnsi" w:hAnsiTheme="majorHAnsi" w:cstheme="majorHAnsi"/>
              </w:rPr>
            </w:pPr>
            <w:r w:rsidRPr="00C51DCE">
              <w:rPr>
                <w:rFonts w:asciiTheme="majorHAnsi" w:hAnsiTheme="majorHAnsi" w:cstheme="majorHAnsi"/>
              </w:rPr>
              <w:t>GOSPODARSKI SUBJEKT</w:t>
            </w:r>
          </w:p>
          <w:p w14:paraId="233A6B85" w14:textId="77777777" w:rsidR="00CE06CC" w:rsidRPr="00C51DCE" w:rsidRDefault="00CE06CC" w:rsidP="00822327">
            <w:pPr>
              <w:rPr>
                <w:rFonts w:asciiTheme="majorHAnsi" w:hAnsiTheme="majorHAnsi" w:cstheme="majorHAnsi"/>
              </w:rPr>
            </w:pPr>
            <w:r w:rsidRPr="00C51DCE">
              <w:rPr>
                <w:rFonts w:asciiTheme="majorHAnsi" w:hAnsiTheme="majorHAnsi" w:cstheme="majorHAnsi"/>
              </w:rPr>
              <w:t xml:space="preserve">ime in priimek zakonitega zastopnika </w:t>
            </w:r>
          </w:p>
          <w:p w14:paraId="133B88E3" w14:textId="77777777" w:rsidR="00CE06CC" w:rsidRPr="00C51DCE" w:rsidRDefault="00CE06CC" w:rsidP="00822327">
            <w:pPr>
              <w:rPr>
                <w:rFonts w:asciiTheme="majorHAnsi" w:hAnsiTheme="majorHAnsi" w:cstheme="majorHAnsi"/>
              </w:rPr>
            </w:pPr>
            <w:r w:rsidRPr="00C51DCE">
              <w:rPr>
                <w:rFonts w:asciiTheme="majorHAnsi" w:hAnsiTheme="majorHAnsi" w:cstheme="majorHAnsi"/>
              </w:rPr>
              <w:t xml:space="preserve"> in podpis</w:t>
            </w:r>
          </w:p>
        </w:tc>
      </w:tr>
      <w:tr w:rsidR="00CE06CC" w:rsidRPr="00C51DCE" w14:paraId="6C6EC898" w14:textId="77777777" w:rsidTr="00537A08">
        <w:trPr>
          <w:trHeight w:val="737"/>
        </w:trPr>
        <w:tc>
          <w:tcPr>
            <w:tcW w:w="2162" w:type="dxa"/>
          </w:tcPr>
          <w:p w14:paraId="71CC3773" w14:textId="77777777" w:rsidR="00CE06CC" w:rsidRPr="00C51DCE" w:rsidRDefault="00CE06CC" w:rsidP="00822327">
            <w:pPr>
              <w:rPr>
                <w:rFonts w:asciiTheme="majorHAnsi" w:hAnsiTheme="majorHAnsi" w:cstheme="majorHAnsi"/>
              </w:rPr>
            </w:pPr>
            <w:r w:rsidRPr="00C51DCE">
              <w:rPr>
                <w:rFonts w:asciiTheme="majorHAnsi" w:hAnsiTheme="majorHAnsi" w:cstheme="majorHAnsi"/>
              </w:rPr>
              <w:t>DATUM</w:t>
            </w:r>
          </w:p>
        </w:tc>
        <w:tc>
          <w:tcPr>
            <w:tcW w:w="2410" w:type="dxa"/>
            <w:vMerge/>
            <w:vAlign w:val="bottom"/>
          </w:tcPr>
          <w:p w14:paraId="42782D8A" w14:textId="77777777" w:rsidR="00CE06CC" w:rsidRPr="00C51DCE" w:rsidRDefault="00CE06CC" w:rsidP="00822327">
            <w:pPr>
              <w:rPr>
                <w:rFonts w:asciiTheme="majorHAnsi" w:hAnsiTheme="majorHAnsi" w:cstheme="majorHAnsi"/>
              </w:rPr>
            </w:pPr>
          </w:p>
        </w:tc>
        <w:tc>
          <w:tcPr>
            <w:tcW w:w="4500" w:type="dxa"/>
            <w:vMerge/>
            <w:shd w:val="pct10" w:color="auto" w:fill="auto"/>
            <w:vAlign w:val="bottom"/>
          </w:tcPr>
          <w:p w14:paraId="1777DD3A" w14:textId="77777777" w:rsidR="00CE06CC" w:rsidRPr="00C51DCE" w:rsidRDefault="00CE06CC" w:rsidP="00822327">
            <w:pPr>
              <w:rPr>
                <w:rFonts w:asciiTheme="majorHAnsi" w:hAnsiTheme="majorHAnsi" w:cstheme="majorHAnsi"/>
              </w:rPr>
            </w:pPr>
          </w:p>
        </w:tc>
      </w:tr>
      <w:bookmarkEnd w:id="25"/>
      <w:bookmarkEnd w:id="26"/>
      <w:bookmarkEnd w:id="27"/>
    </w:tbl>
    <w:p w14:paraId="711256D8" w14:textId="60964587" w:rsidR="00F31EAF" w:rsidRPr="00C51DCE" w:rsidRDefault="00F31EAF" w:rsidP="00822327">
      <w:pPr>
        <w:rPr>
          <w:rFonts w:asciiTheme="majorHAnsi" w:hAnsiTheme="majorHAnsi" w:cstheme="majorHAnsi"/>
        </w:rPr>
      </w:pPr>
    </w:p>
    <w:sectPr w:rsidR="00F31EAF" w:rsidRPr="00C51DCE" w:rsidSect="001D6317">
      <w:headerReference w:type="default" r:id="rId8"/>
      <w:footerReference w:type="default" r:id="rId9"/>
      <w:headerReference w:type="first" r:id="rId10"/>
      <w:footerReference w:type="first" r:id="rId11"/>
      <w:pgSz w:w="11906" w:h="16838"/>
      <w:pgMar w:top="1833"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9493D" w14:textId="77777777" w:rsidR="00BE49C6" w:rsidRDefault="00BE49C6">
      <w:r>
        <w:separator/>
      </w:r>
    </w:p>
  </w:endnote>
  <w:endnote w:type="continuationSeparator" w:id="0">
    <w:p w14:paraId="27FC2533" w14:textId="77777777" w:rsidR="00BE49C6" w:rsidRDefault="00BE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2A9EB" w14:textId="77777777" w:rsidR="00BE49C6" w:rsidRDefault="00BE49C6" w:rsidP="00F460ED">
    <w:pPr>
      <w:pStyle w:val="Noga"/>
      <w:jc w:val="right"/>
      <w:rPr>
        <w:lang w:val="sl-SI"/>
      </w:rPr>
    </w:pPr>
  </w:p>
  <w:p w14:paraId="0E5D704B" w14:textId="77777777" w:rsidR="00BE49C6" w:rsidRPr="0075427B" w:rsidRDefault="00BE49C6" w:rsidP="00F460ED">
    <w:pPr>
      <w:pStyle w:val="Noga"/>
      <w:jc w:val="right"/>
      <w:rPr>
        <w:rFonts w:ascii="ITC NovareseBU" w:hAnsi="ITC NovareseBU"/>
        <w:lang w:val="sl-SI"/>
      </w:rPr>
    </w:pPr>
    <w:r>
      <w:rPr>
        <w:rFonts w:ascii="ITC NovareseBU" w:hAnsi="ITC NovareseBU"/>
      </w:rPr>
      <w:pict w14:anchorId="3FAD32A9">
        <v:rect id="_x0000_i1027" style="width:453.6pt;height:1.5pt" o:hralign="center" o:hrstd="t" o:hr="t" fillcolor="#a0a0a0" stroked="f"/>
      </w:pict>
    </w:r>
  </w:p>
  <w:p w14:paraId="31A9B182" w14:textId="77777777" w:rsidR="00BE49C6" w:rsidRPr="00B54461" w:rsidRDefault="00BE49C6"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44FFAA4" w14:textId="730C3EC5" w:rsidR="00BE49C6" w:rsidRPr="00B54461" w:rsidRDefault="00BE49C6" w:rsidP="00611281">
    <w:pPr>
      <w:pStyle w:val="Noga"/>
      <w:jc w:val="center"/>
      <w:rPr>
        <w:rFonts w:asciiTheme="majorHAnsi" w:hAnsiTheme="majorHAnsi"/>
        <w:sz w:val="16"/>
        <w:szCs w:val="16"/>
        <w:lang w:val="sl-SI"/>
      </w:rPr>
    </w:pPr>
    <w:r>
      <w:rPr>
        <w:rFonts w:asciiTheme="majorHAnsi" w:hAnsiTheme="majorHAnsi"/>
        <w:sz w:val="16"/>
        <w:szCs w:val="16"/>
        <w:lang w:val="sl-SI"/>
      </w:rPr>
      <w:t xml:space="preserve">   Izvedba nadgradnje gasilskega vozila</w:t>
    </w:r>
  </w:p>
  <w:p w14:paraId="5B4F14A2" w14:textId="2CF63EF2" w:rsidR="00BE49C6" w:rsidRPr="00B54461" w:rsidRDefault="00BE49C6"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D82AE2">
      <w:rPr>
        <w:rFonts w:asciiTheme="majorHAnsi" w:hAnsiTheme="majorHAnsi" w:cs="Arial"/>
        <w:noProof/>
      </w:rPr>
      <w:t>12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D551C" w14:textId="77777777" w:rsidR="00BE49C6" w:rsidRDefault="00BE49C6" w:rsidP="000F371E">
    <w:pPr>
      <w:pStyle w:val="Noga"/>
      <w:jc w:val="center"/>
      <w:rPr>
        <w:lang w:val="sl-SI"/>
      </w:rPr>
    </w:pPr>
  </w:p>
  <w:p w14:paraId="6C96F387" w14:textId="77777777" w:rsidR="00BE49C6" w:rsidRDefault="00BE49C6" w:rsidP="000F371E">
    <w:pPr>
      <w:pStyle w:val="Noga"/>
      <w:jc w:val="center"/>
      <w:rPr>
        <w:lang w:val="sl-SI"/>
      </w:rPr>
    </w:pPr>
    <w:r>
      <w:pict w14:anchorId="1994DE74">
        <v:rect id="_x0000_i1029" style="width:453.6pt;height:1.5pt" o:hralign="center" o:hrstd="t" o:hr="t" fillcolor="#a0a0a0" stroked="f"/>
      </w:pict>
    </w:r>
  </w:p>
  <w:p w14:paraId="76097282" w14:textId="77777777" w:rsidR="00BE49C6" w:rsidRPr="00B05801" w:rsidRDefault="00BE49C6" w:rsidP="000F371E">
    <w:pPr>
      <w:pStyle w:val="Noga"/>
      <w:jc w:val="center"/>
      <w:rPr>
        <w:color w:val="00B050"/>
        <w:lang w:val="sl-SI"/>
      </w:rPr>
    </w:pPr>
  </w:p>
  <w:p w14:paraId="637AD7CA" w14:textId="77777777" w:rsidR="00BE49C6" w:rsidRPr="000547A7" w:rsidRDefault="00BE49C6"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745B8" w14:textId="77777777" w:rsidR="00BE49C6" w:rsidRDefault="00BE49C6">
      <w:r>
        <w:separator/>
      </w:r>
    </w:p>
  </w:footnote>
  <w:footnote w:type="continuationSeparator" w:id="0">
    <w:p w14:paraId="17D5B379" w14:textId="77777777" w:rsidR="00BE49C6" w:rsidRDefault="00BE49C6">
      <w:r>
        <w:continuationSeparator/>
      </w:r>
    </w:p>
  </w:footnote>
  <w:footnote w:id="1">
    <w:p w14:paraId="7F26C43B" w14:textId="77777777" w:rsidR="00BE49C6" w:rsidRPr="00DF0148" w:rsidRDefault="00BE49C6"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BE49C6" w:rsidRPr="00C972CE" w:rsidRDefault="00BE49C6"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BE49C6" w:rsidRPr="00602D9F" w:rsidRDefault="00BE49C6"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BE49C6" w:rsidRPr="00602D9F" w:rsidRDefault="00BE49C6"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BE49C6" w:rsidRPr="00602D9F" w:rsidRDefault="00BE49C6"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BE49C6" w:rsidRPr="00602D9F" w:rsidRDefault="00BE49C6"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BE49C6" w:rsidRPr="00602D9F" w:rsidRDefault="00BE49C6"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BE49C6" w:rsidRPr="00602D9F" w:rsidRDefault="00BE49C6"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BE49C6" w:rsidRPr="00602D9F" w:rsidRDefault="00BE49C6"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BE49C6" w:rsidRPr="0050796A" w:rsidRDefault="00BE49C6"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55A6D" w14:textId="77777777" w:rsidR="00BE49C6" w:rsidRDefault="00BE49C6" w:rsidP="000F371E">
    <w:pPr>
      <w:pStyle w:val="Glava"/>
    </w:pPr>
  </w:p>
  <w:p w14:paraId="59924D41" w14:textId="77777777" w:rsidR="00BE49C6" w:rsidRDefault="00BE49C6" w:rsidP="000F371E">
    <w:pPr>
      <w:pStyle w:val="Glava"/>
    </w:pPr>
  </w:p>
  <w:p w14:paraId="7CF5CA0C" w14:textId="77777777" w:rsidR="00BE49C6" w:rsidRDefault="00BE49C6" w:rsidP="000F371E">
    <w:pPr>
      <w:pStyle w:val="Glava"/>
    </w:pPr>
  </w:p>
  <w:p w14:paraId="718F30E2" w14:textId="77777777" w:rsidR="00BE49C6" w:rsidRDefault="00BE49C6" w:rsidP="000F371E">
    <w:pPr>
      <w:pStyle w:val="Glava"/>
    </w:pPr>
  </w:p>
  <w:p w14:paraId="6A079837" w14:textId="77777777" w:rsidR="00BE49C6" w:rsidRDefault="00BE49C6" w:rsidP="000F371E">
    <w:pPr>
      <w:pStyle w:val="Glava"/>
    </w:pPr>
  </w:p>
  <w:p w14:paraId="48745B42" w14:textId="08456A31" w:rsidR="00BE49C6" w:rsidRDefault="00BE49C6" w:rsidP="000F371E">
    <w:pPr>
      <w:pStyle w:val="Glava"/>
      <w:rPr>
        <w:lang w:val="sl-SI"/>
      </w:rPr>
    </w:pPr>
    <w:r>
      <w:pict w14:anchorId="3E2C2C53">
        <v:rect id="_x0000_i1026" style="width:453.6pt;height:1.5pt" o:hralign="center" o:hrstd="t" o:hr="t" fillcolor="#a0a0a0" stroked="f"/>
      </w:pict>
    </w:r>
  </w:p>
  <w:p w14:paraId="32DDDD4D" w14:textId="77777777" w:rsidR="00BE49C6" w:rsidRPr="000F371E" w:rsidRDefault="00BE49C6"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6363C" w14:textId="4629C441" w:rsidR="00BE49C6" w:rsidRDefault="00BE49C6" w:rsidP="00DD1CF6">
    <w:pPr>
      <w:pStyle w:val="Glava"/>
      <w:rPr>
        <w:rFonts w:cs="Arial"/>
        <w:b/>
        <w:bCs/>
        <w:sz w:val="23"/>
        <w:szCs w:val="23"/>
      </w:rPr>
    </w:pPr>
  </w:p>
  <w:p w14:paraId="4B5AD8CA" w14:textId="3A1978C9" w:rsidR="00BE49C6" w:rsidRDefault="00BE49C6" w:rsidP="00DD1CF6">
    <w:pPr>
      <w:pStyle w:val="Glava"/>
      <w:rPr>
        <w:rFonts w:cs="Arial"/>
        <w:b/>
        <w:bCs/>
        <w:sz w:val="23"/>
        <w:szCs w:val="23"/>
      </w:rPr>
    </w:pPr>
    <w:r>
      <w:rPr>
        <w:noProof/>
        <w:lang w:val="sl-SI"/>
      </w:rPr>
      <w:drawing>
        <wp:inline distT="0" distB="0" distL="0" distR="0" wp14:anchorId="7E3B908E" wp14:editId="4E259A1C">
          <wp:extent cx="1981200" cy="1024467"/>
          <wp:effectExtent l="0" t="0" r="0" b="444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2011777" cy="1040278"/>
                  </a:xfrm>
                  <a:prstGeom prst="rect">
                    <a:avLst/>
                  </a:prstGeom>
                </pic:spPr>
              </pic:pic>
            </a:graphicData>
          </a:graphic>
        </wp:inline>
      </w:drawing>
    </w:r>
  </w:p>
  <w:p w14:paraId="025CACA1" w14:textId="0E469CC2" w:rsidR="00BE49C6" w:rsidRDefault="00BE49C6" w:rsidP="00DD1CF6">
    <w:pPr>
      <w:pStyle w:val="Glava"/>
      <w:rPr>
        <w:rFonts w:cs="Arial"/>
        <w:b/>
        <w:bCs/>
        <w:sz w:val="23"/>
        <w:szCs w:val="23"/>
      </w:rPr>
    </w:pPr>
  </w:p>
  <w:p w14:paraId="59DB484E" w14:textId="77777777" w:rsidR="00BE49C6" w:rsidRPr="00B05801" w:rsidRDefault="00BE49C6" w:rsidP="00054C93">
    <w:pPr>
      <w:pStyle w:val="Glava"/>
      <w:tabs>
        <w:tab w:val="clear" w:pos="4536"/>
        <w:tab w:val="clear" w:pos="9072"/>
        <w:tab w:val="left" w:pos="2115"/>
      </w:tabs>
      <w:rPr>
        <w:color w:val="00B050"/>
        <w:lang w:val="sl-SI"/>
      </w:rPr>
    </w:pPr>
    <w:r>
      <w:rPr>
        <w:color w:val="00B050"/>
      </w:rPr>
      <w:pict w14:anchorId="69F5E667">
        <v:rect id="_x0000_i1028" style="width:453.6pt;height:1.5pt" o:hralign="center" o:hrstd="t" o:hr="t" fillcolor="#a0a0a0" stroked="f"/>
      </w:pict>
    </w:r>
  </w:p>
  <w:p w14:paraId="4C71AE21" w14:textId="77777777" w:rsidR="00BE49C6" w:rsidRPr="000F371E" w:rsidRDefault="00BE49C6"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5160F3"/>
    <w:multiLevelType w:val="multilevel"/>
    <w:tmpl w:val="55F897CA"/>
    <w:lvl w:ilvl="0">
      <w:start w:val="1"/>
      <w:numFmt w:val="bullet"/>
      <w:lvlText w:val=""/>
      <w:lvlJc w:val="left"/>
      <w:pPr>
        <w:ind w:left="360" w:hanging="360"/>
      </w:pPr>
      <w:rPr>
        <w:rFonts w:ascii="Symbol" w:hAnsi="Symbol" w:hint="default"/>
      </w:rPr>
    </w:lvl>
    <w:lvl w:ilvl="1">
      <w:start w:val="1"/>
      <w:numFmt w:val="decimal"/>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BBF541E"/>
    <w:multiLevelType w:val="hybridMultilevel"/>
    <w:tmpl w:val="4FD04A82"/>
    <w:lvl w:ilvl="0" w:tplc="04240001">
      <w:start w:val="1"/>
      <w:numFmt w:val="bullet"/>
      <w:lvlText w:val=""/>
      <w:lvlJc w:val="left"/>
      <w:pPr>
        <w:ind w:left="502"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582602D"/>
    <w:multiLevelType w:val="hybridMultilevel"/>
    <w:tmpl w:val="B1548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5AE79AA"/>
    <w:multiLevelType w:val="hybridMultilevel"/>
    <w:tmpl w:val="86CA73B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C59480C"/>
    <w:multiLevelType w:val="hybridMultilevel"/>
    <w:tmpl w:val="5D04B6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8"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1F344D1C"/>
    <w:multiLevelType w:val="hybridMultilevel"/>
    <w:tmpl w:val="C9FEA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2B87231B"/>
    <w:multiLevelType w:val="hybridMultilevel"/>
    <w:tmpl w:val="52DAD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C527AFD"/>
    <w:multiLevelType w:val="hybridMultilevel"/>
    <w:tmpl w:val="2CC0476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F6A3D7F"/>
    <w:multiLevelType w:val="hybridMultilevel"/>
    <w:tmpl w:val="BBAC5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3BD34495"/>
    <w:multiLevelType w:val="hybridMultilevel"/>
    <w:tmpl w:val="7EF84F4C"/>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E2430E6"/>
    <w:multiLevelType w:val="hybridMultilevel"/>
    <w:tmpl w:val="96A4B3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8" w15:restartNumberingAfterBreak="0">
    <w:nsid w:val="4218642C"/>
    <w:multiLevelType w:val="hybridMultilevel"/>
    <w:tmpl w:val="91FC01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4A5972BE"/>
    <w:multiLevelType w:val="hybridMultilevel"/>
    <w:tmpl w:val="635636C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0"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5C882772"/>
    <w:multiLevelType w:val="hybridMultilevel"/>
    <w:tmpl w:val="F6281A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5F7B3B9E"/>
    <w:multiLevelType w:val="hybridMultilevel"/>
    <w:tmpl w:val="B4887A22"/>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3"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3" w15:restartNumberingAfterBreak="0">
    <w:nsid w:val="6FB24E1C"/>
    <w:multiLevelType w:val="hybridMultilevel"/>
    <w:tmpl w:val="B4A22158"/>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18" w15:restartNumberingAfterBreak="0">
    <w:nsid w:val="71AB0713"/>
    <w:multiLevelType w:val="hybridMultilevel"/>
    <w:tmpl w:val="34A4E3D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9" w15:restartNumberingAfterBreak="0">
    <w:nsid w:val="72002E98"/>
    <w:multiLevelType w:val="hybridMultilevel"/>
    <w:tmpl w:val="6E94B0B4"/>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21" w15:restartNumberingAfterBreak="0">
    <w:nsid w:val="777F0339"/>
    <w:multiLevelType w:val="hybridMultilevel"/>
    <w:tmpl w:val="8DB61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3" w15:restartNumberingAfterBreak="0">
    <w:nsid w:val="78A066CB"/>
    <w:multiLevelType w:val="multilevel"/>
    <w:tmpl w:val="B2226A66"/>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7C8006DC"/>
    <w:multiLevelType w:val="hybridMultilevel"/>
    <w:tmpl w:val="C9C41CEA"/>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813A2292">
      <w:start w:val="1"/>
      <w:numFmt w:val="lowerRoman"/>
      <w:pStyle w:val="Slog93"/>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5"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0"/>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9"/>
  </w:num>
  <w:num w:numId="4">
    <w:abstractNumId w:val="74"/>
  </w:num>
  <w:num w:numId="5">
    <w:abstractNumId w:val="40"/>
  </w:num>
  <w:num w:numId="6">
    <w:abstractNumId w:val="108"/>
  </w:num>
  <w:num w:numId="7">
    <w:abstractNumId w:val="51"/>
  </w:num>
  <w:num w:numId="8">
    <w:abstractNumId w:val="111"/>
  </w:num>
  <w:num w:numId="9">
    <w:abstractNumId w:val="10"/>
  </w:num>
  <w:num w:numId="10">
    <w:abstractNumId w:val="115"/>
  </w:num>
  <w:num w:numId="11">
    <w:abstractNumId w:val="34"/>
  </w:num>
  <w:num w:numId="12">
    <w:abstractNumId w:val="91"/>
  </w:num>
  <w:num w:numId="13">
    <w:abstractNumId w:val="114"/>
  </w:num>
  <w:num w:numId="14">
    <w:abstractNumId w:val="18"/>
  </w:num>
  <w:num w:numId="15">
    <w:abstractNumId w:val="13"/>
  </w:num>
  <w:num w:numId="16">
    <w:abstractNumId w:val="16"/>
  </w:num>
  <w:num w:numId="17">
    <w:abstractNumId w:val="76"/>
  </w:num>
  <w:num w:numId="18">
    <w:abstractNumId w:val="12"/>
  </w:num>
  <w:num w:numId="19">
    <w:abstractNumId w:val="56"/>
  </w:num>
  <w:num w:numId="20">
    <w:abstractNumId w:val="20"/>
  </w:num>
  <w:num w:numId="21">
    <w:abstractNumId w:val="100"/>
  </w:num>
  <w:num w:numId="22">
    <w:abstractNumId w:val="82"/>
  </w:num>
  <w:num w:numId="23">
    <w:abstractNumId w:val="101"/>
  </w:num>
  <w:num w:numId="24">
    <w:abstractNumId w:val="64"/>
  </w:num>
  <w:num w:numId="25">
    <w:abstractNumId w:val="95"/>
  </w:num>
  <w:num w:numId="26">
    <w:abstractNumId w:val="48"/>
  </w:num>
  <w:num w:numId="27">
    <w:abstractNumId w:val="48"/>
    <w:lvlOverride w:ilvl="0">
      <w:startOverride w:val="1"/>
    </w:lvlOverride>
  </w:num>
  <w:num w:numId="28">
    <w:abstractNumId w:val="86"/>
  </w:num>
  <w:num w:numId="29">
    <w:abstractNumId w:val="63"/>
  </w:num>
  <w:num w:numId="30">
    <w:abstractNumId w:val="80"/>
  </w:num>
  <w:num w:numId="31">
    <w:abstractNumId w:val="30"/>
  </w:num>
  <w:num w:numId="32">
    <w:abstractNumId w:val="59"/>
  </w:num>
  <w:num w:numId="33">
    <w:abstractNumId w:val="60"/>
  </w:num>
  <w:num w:numId="34">
    <w:abstractNumId w:val="17"/>
  </w:num>
  <w:num w:numId="35">
    <w:abstractNumId w:val="116"/>
  </w:num>
  <w:num w:numId="36">
    <w:abstractNumId w:val="70"/>
  </w:num>
  <w:num w:numId="37">
    <w:abstractNumId w:val="28"/>
  </w:num>
  <w:num w:numId="38">
    <w:abstractNumId w:val="104"/>
  </w:num>
  <w:num w:numId="39">
    <w:abstractNumId w:val="79"/>
  </w:num>
  <w:num w:numId="40">
    <w:abstractNumId w:val="110"/>
  </w:num>
  <w:num w:numId="41">
    <w:abstractNumId w:val="41"/>
  </w:num>
  <w:num w:numId="42">
    <w:abstractNumId w:val="38"/>
  </w:num>
  <w:num w:numId="43">
    <w:abstractNumId w:val="47"/>
  </w:num>
  <w:num w:numId="44">
    <w:abstractNumId w:val="105"/>
  </w:num>
  <w:num w:numId="45">
    <w:abstractNumId w:val="73"/>
  </w:num>
  <w:num w:numId="46">
    <w:abstractNumId w:val="84"/>
  </w:num>
  <w:num w:numId="47">
    <w:abstractNumId w:val="62"/>
  </w:num>
  <w:num w:numId="48">
    <w:abstractNumId w:val="67"/>
  </w:num>
  <w:num w:numId="49">
    <w:abstractNumId w:val="61"/>
  </w:num>
  <w:num w:numId="50">
    <w:abstractNumId w:val="14"/>
  </w:num>
  <w:num w:numId="51">
    <w:abstractNumId w:val="75"/>
  </w:num>
  <w:num w:numId="52">
    <w:abstractNumId w:val="109"/>
  </w:num>
  <w:num w:numId="53">
    <w:abstractNumId w:val="55"/>
  </w:num>
  <w:num w:numId="54">
    <w:abstractNumId w:val="102"/>
  </w:num>
  <w:num w:numId="55">
    <w:abstractNumId w:val="39"/>
  </w:num>
  <w:num w:numId="56">
    <w:abstractNumId w:val="57"/>
  </w:num>
  <w:num w:numId="57">
    <w:abstractNumId w:val="50"/>
  </w:num>
  <w:num w:numId="58">
    <w:abstractNumId w:val="83"/>
  </w:num>
  <w:num w:numId="59">
    <w:abstractNumId w:val="37"/>
  </w:num>
  <w:num w:numId="60">
    <w:abstractNumId w:val="112"/>
  </w:num>
  <w:num w:numId="61">
    <w:abstractNumId w:val="106"/>
  </w:num>
  <w:num w:numId="62">
    <w:abstractNumId w:val="99"/>
  </w:num>
  <w:num w:numId="63">
    <w:abstractNumId w:val="33"/>
  </w:num>
  <w:num w:numId="64">
    <w:abstractNumId w:val="35"/>
  </w:num>
  <w:num w:numId="65">
    <w:abstractNumId w:val="15"/>
  </w:num>
  <w:num w:numId="66">
    <w:abstractNumId w:val="85"/>
  </w:num>
  <w:num w:numId="67">
    <w:abstractNumId w:val="107"/>
  </w:num>
  <w:num w:numId="68">
    <w:abstractNumId w:val="36"/>
  </w:num>
  <w:num w:numId="69">
    <w:abstractNumId w:val="96"/>
  </w:num>
  <w:num w:numId="70">
    <w:abstractNumId w:val="19"/>
  </w:num>
  <w:num w:numId="71">
    <w:abstractNumId w:val="58"/>
  </w:num>
  <w:num w:numId="72">
    <w:abstractNumId w:val="94"/>
  </w:num>
  <w:num w:numId="73">
    <w:abstractNumId w:val="90"/>
  </w:num>
  <w:num w:numId="74">
    <w:abstractNumId w:val="27"/>
  </w:num>
  <w:num w:numId="75">
    <w:abstractNumId w:val="81"/>
  </w:num>
  <w:num w:numId="76">
    <w:abstractNumId w:val="88"/>
  </w:num>
  <w:num w:numId="77">
    <w:abstractNumId w:val="87"/>
  </w:num>
  <w:num w:numId="78">
    <w:abstractNumId w:val="77"/>
  </w:num>
  <w:num w:numId="79">
    <w:abstractNumId w:val="98"/>
  </w:num>
  <w:num w:numId="80">
    <w:abstractNumId w:val="29"/>
  </w:num>
  <w:num w:numId="81">
    <w:abstractNumId w:val="117"/>
  </w:num>
  <w:num w:numId="82">
    <w:abstractNumId w:val="52"/>
  </w:num>
  <w:num w:numId="83">
    <w:abstractNumId w:val="103"/>
  </w:num>
  <w:num w:numId="84">
    <w:abstractNumId w:val="25"/>
  </w:num>
  <w:num w:numId="85">
    <w:abstractNumId w:val="125"/>
  </w:num>
  <w:num w:numId="86">
    <w:abstractNumId w:val="72"/>
  </w:num>
  <w:num w:numId="87">
    <w:abstractNumId w:val="69"/>
  </w:num>
  <w:num w:numId="88">
    <w:abstractNumId w:val="113"/>
  </w:num>
  <w:num w:numId="89">
    <w:abstractNumId w:val="93"/>
  </w:num>
  <w:num w:numId="90">
    <w:abstractNumId w:val="11"/>
  </w:num>
  <w:num w:numId="91">
    <w:abstractNumId w:val="92"/>
  </w:num>
  <w:num w:numId="92">
    <w:abstractNumId w:val="118"/>
  </w:num>
  <w:num w:numId="93">
    <w:abstractNumId w:val="44"/>
  </w:num>
  <w:num w:numId="94">
    <w:abstractNumId w:val="9"/>
  </w:num>
  <w:num w:numId="95">
    <w:abstractNumId w:val="66"/>
  </w:num>
  <w:num w:numId="96">
    <w:abstractNumId w:val="121"/>
  </w:num>
  <w:num w:numId="97">
    <w:abstractNumId w:val="32"/>
  </w:num>
  <w:num w:numId="98">
    <w:abstractNumId w:val="43"/>
  </w:num>
  <w:num w:numId="99">
    <w:abstractNumId w:val="68"/>
  </w:num>
  <w:num w:numId="100">
    <w:abstractNumId w:val="49"/>
  </w:num>
  <w:num w:numId="101">
    <w:abstractNumId w:val="26"/>
  </w:num>
  <w:num w:numId="102">
    <w:abstractNumId w:val="22"/>
  </w:num>
  <w:num w:numId="103">
    <w:abstractNumId w:val="124"/>
  </w:num>
  <w:num w:numId="104">
    <w:abstractNumId w:val="46"/>
  </w:num>
  <w:num w:numId="105">
    <w:abstractNumId w:val="122"/>
  </w:num>
  <w:num w:numId="106">
    <w:abstractNumId w:val="71"/>
  </w:num>
  <w:num w:numId="107">
    <w:abstractNumId w:val="24"/>
  </w:num>
  <w:num w:numId="108">
    <w:abstractNumId w:val="65"/>
  </w:num>
  <w:num w:numId="109">
    <w:abstractNumId w:val="45"/>
  </w:num>
  <w:num w:numId="110">
    <w:abstractNumId w:val="97"/>
  </w:num>
  <w:num w:numId="111">
    <w:abstractNumId w:val="54"/>
  </w:num>
  <w:num w:numId="112">
    <w:abstractNumId w:val="23"/>
  </w:num>
  <w:num w:numId="113">
    <w:abstractNumId w:val="21"/>
  </w:num>
  <w:num w:numId="114">
    <w:abstractNumId w:val="119"/>
  </w:num>
  <w:num w:numId="115">
    <w:abstractNumId w:val="53"/>
  </w:num>
  <w:num w:numId="116">
    <w:abstractNumId w:val="78"/>
  </w:num>
  <w:num w:numId="117">
    <w:abstractNumId w:val="123"/>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30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4FD"/>
    <w:rsid w:val="00002976"/>
    <w:rsid w:val="000032E4"/>
    <w:rsid w:val="0000342B"/>
    <w:rsid w:val="000043D1"/>
    <w:rsid w:val="00004558"/>
    <w:rsid w:val="000046E4"/>
    <w:rsid w:val="00004AD2"/>
    <w:rsid w:val="00004C41"/>
    <w:rsid w:val="00005948"/>
    <w:rsid w:val="00005BE7"/>
    <w:rsid w:val="00006AC7"/>
    <w:rsid w:val="00011453"/>
    <w:rsid w:val="000118BA"/>
    <w:rsid w:val="00011E16"/>
    <w:rsid w:val="0001218F"/>
    <w:rsid w:val="00012D7B"/>
    <w:rsid w:val="0001549D"/>
    <w:rsid w:val="00015FF3"/>
    <w:rsid w:val="00016272"/>
    <w:rsid w:val="00016A14"/>
    <w:rsid w:val="0001725D"/>
    <w:rsid w:val="00017753"/>
    <w:rsid w:val="00017CB2"/>
    <w:rsid w:val="000207AF"/>
    <w:rsid w:val="00020E49"/>
    <w:rsid w:val="0002133D"/>
    <w:rsid w:val="00021904"/>
    <w:rsid w:val="00021945"/>
    <w:rsid w:val="00022BA6"/>
    <w:rsid w:val="000232EB"/>
    <w:rsid w:val="0002378C"/>
    <w:rsid w:val="00023D57"/>
    <w:rsid w:val="00024B75"/>
    <w:rsid w:val="0002506C"/>
    <w:rsid w:val="00025B57"/>
    <w:rsid w:val="00025D54"/>
    <w:rsid w:val="00026171"/>
    <w:rsid w:val="00026BA9"/>
    <w:rsid w:val="00026F12"/>
    <w:rsid w:val="00027A08"/>
    <w:rsid w:val="0003045E"/>
    <w:rsid w:val="000305A4"/>
    <w:rsid w:val="00030C49"/>
    <w:rsid w:val="00030ECD"/>
    <w:rsid w:val="000323C7"/>
    <w:rsid w:val="000327F9"/>
    <w:rsid w:val="00032C49"/>
    <w:rsid w:val="00032F58"/>
    <w:rsid w:val="00033C84"/>
    <w:rsid w:val="000341A9"/>
    <w:rsid w:val="00035068"/>
    <w:rsid w:val="00035AF1"/>
    <w:rsid w:val="00035C67"/>
    <w:rsid w:val="00036430"/>
    <w:rsid w:val="00036FB0"/>
    <w:rsid w:val="00037133"/>
    <w:rsid w:val="0003761B"/>
    <w:rsid w:val="00037C14"/>
    <w:rsid w:val="00037D6D"/>
    <w:rsid w:val="000407D1"/>
    <w:rsid w:val="00041422"/>
    <w:rsid w:val="000424C9"/>
    <w:rsid w:val="000425F5"/>
    <w:rsid w:val="00043438"/>
    <w:rsid w:val="0004374C"/>
    <w:rsid w:val="00043864"/>
    <w:rsid w:val="00044040"/>
    <w:rsid w:val="00045086"/>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97D"/>
    <w:rsid w:val="00054C93"/>
    <w:rsid w:val="00054DB0"/>
    <w:rsid w:val="00054F3E"/>
    <w:rsid w:val="000553F4"/>
    <w:rsid w:val="00055483"/>
    <w:rsid w:val="00057273"/>
    <w:rsid w:val="0005737F"/>
    <w:rsid w:val="00057460"/>
    <w:rsid w:val="00057A4D"/>
    <w:rsid w:val="00060DBC"/>
    <w:rsid w:val="000620CE"/>
    <w:rsid w:val="00062161"/>
    <w:rsid w:val="00062BC7"/>
    <w:rsid w:val="000638C1"/>
    <w:rsid w:val="00064063"/>
    <w:rsid w:val="00064F15"/>
    <w:rsid w:val="00065299"/>
    <w:rsid w:val="000655CE"/>
    <w:rsid w:val="000655E4"/>
    <w:rsid w:val="000661F1"/>
    <w:rsid w:val="00066658"/>
    <w:rsid w:val="000666FC"/>
    <w:rsid w:val="000668BC"/>
    <w:rsid w:val="00070064"/>
    <w:rsid w:val="000700EA"/>
    <w:rsid w:val="00072964"/>
    <w:rsid w:val="00072BFE"/>
    <w:rsid w:val="00072FBC"/>
    <w:rsid w:val="00073F58"/>
    <w:rsid w:val="00074502"/>
    <w:rsid w:val="0007517A"/>
    <w:rsid w:val="00075D94"/>
    <w:rsid w:val="00075EA1"/>
    <w:rsid w:val="00076161"/>
    <w:rsid w:val="00076399"/>
    <w:rsid w:val="00076499"/>
    <w:rsid w:val="00077638"/>
    <w:rsid w:val="00077EBF"/>
    <w:rsid w:val="00080279"/>
    <w:rsid w:val="0008045A"/>
    <w:rsid w:val="00081980"/>
    <w:rsid w:val="00082115"/>
    <w:rsid w:val="000831DB"/>
    <w:rsid w:val="000834DF"/>
    <w:rsid w:val="000844A6"/>
    <w:rsid w:val="0008458E"/>
    <w:rsid w:val="00084C10"/>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4BDC"/>
    <w:rsid w:val="00095F61"/>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855"/>
    <w:rsid w:val="000B607C"/>
    <w:rsid w:val="000B6D3D"/>
    <w:rsid w:val="000B6DDA"/>
    <w:rsid w:val="000B7837"/>
    <w:rsid w:val="000B7CDE"/>
    <w:rsid w:val="000C0D76"/>
    <w:rsid w:val="000C1380"/>
    <w:rsid w:val="000C1468"/>
    <w:rsid w:val="000C15DD"/>
    <w:rsid w:val="000C16E9"/>
    <w:rsid w:val="000C1860"/>
    <w:rsid w:val="000C30B3"/>
    <w:rsid w:val="000C4B35"/>
    <w:rsid w:val="000C4D95"/>
    <w:rsid w:val="000C5494"/>
    <w:rsid w:val="000C6759"/>
    <w:rsid w:val="000C6B73"/>
    <w:rsid w:val="000C71CC"/>
    <w:rsid w:val="000C777D"/>
    <w:rsid w:val="000D0AED"/>
    <w:rsid w:val="000D0D17"/>
    <w:rsid w:val="000D2419"/>
    <w:rsid w:val="000D2F5C"/>
    <w:rsid w:val="000D2FEB"/>
    <w:rsid w:val="000D525D"/>
    <w:rsid w:val="000D5AF9"/>
    <w:rsid w:val="000D5CE7"/>
    <w:rsid w:val="000D5E5B"/>
    <w:rsid w:val="000D5F3B"/>
    <w:rsid w:val="000D6613"/>
    <w:rsid w:val="000D6B26"/>
    <w:rsid w:val="000E0184"/>
    <w:rsid w:val="000E023E"/>
    <w:rsid w:val="000E0D07"/>
    <w:rsid w:val="000E1A07"/>
    <w:rsid w:val="000E1FA7"/>
    <w:rsid w:val="000E28B8"/>
    <w:rsid w:val="000E42D5"/>
    <w:rsid w:val="000E5174"/>
    <w:rsid w:val="000E5871"/>
    <w:rsid w:val="000E6B45"/>
    <w:rsid w:val="000F0844"/>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DC4"/>
    <w:rsid w:val="000F75B3"/>
    <w:rsid w:val="000F7A57"/>
    <w:rsid w:val="000F7EFC"/>
    <w:rsid w:val="00100978"/>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5A7F"/>
    <w:rsid w:val="00117661"/>
    <w:rsid w:val="00120423"/>
    <w:rsid w:val="00121222"/>
    <w:rsid w:val="00123B22"/>
    <w:rsid w:val="00123EFC"/>
    <w:rsid w:val="001243C8"/>
    <w:rsid w:val="00124BD9"/>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623D"/>
    <w:rsid w:val="001373C9"/>
    <w:rsid w:val="00137491"/>
    <w:rsid w:val="00137A84"/>
    <w:rsid w:val="00137BA1"/>
    <w:rsid w:val="00137BC9"/>
    <w:rsid w:val="001403EB"/>
    <w:rsid w:val="001408E4"/>
    <w:rsid w:val="00140932"/>
    <w:rsid w:val="00141B07"/>
    <w:rsid w:val="00142EA7"/>
    <w:rsid w:val="0014612A"/>
    <w:rsid w:val="00147EE2"/>
    <w:rsid w:val="001506C0"/>
    <w:rsid w:val="00151246"/>
    <w:rsid w:val="0015223C"/>
    <w:rsid w:val="001534A0"/>
    <w:rsid w:val="00153503"/>
    <w:rsid w:val="00154171"/>
    <w:rsid w:val="00154D08"/>
    <w:rsid w:val="00156226"/>
    <w:rsid w:val="00156D71"/>
    <w:rsid w:val="001573B1"/>
    <w:rsid w:val="001606AC"/>
    <w:rsid w:val="00160AE2"/>
    <w:rsid w:val="0016142B"/>
    <w:rsid w:val="00161A57"/>
    <w:rsid w:val="00161B7F"/>
    <w:rsid w:val="00162AD7"/>
    <w:rsid w:val="00162F6F"/>
    <w:rsid w:val="00163F96"/>
    <w:rsid w:val="00164343"/>
    <w:rsid w:val="00165362"/>
    <w:rsid w:val="001661B6"/>
    <w:rsid w:val="00166362"/>
    <w:rsid w:val="00166C62"/>
    <w:rsid w:val="00166D2E"/>
    <w:rsid w:val="00166EBD"/>
    <w:rsid w:val="00166F94"/>
    <w:rsid w:val="00167966"/>
    <w:rsid w:val="00167DCD"/>
    <w:rsid w:val="00170009"/>
    <w:rsid w:val="0017054E"/>
    <w:rsid w:val="00171491"/>
    <w:rsid w:val="0017153B"/>
    <w:rsid w:val="00172940"/>
    <w:rsid w:val="00173384"/>
    <w:rsid w:val="00173BE6"/>
    <w:rsid w:val="00173EF6"/>
    <w:rsid w:val="0017591C"/>
    <w:rsid w:val="00175DC4"/>
    <w:rsid w:val="00175E77"/>
    <w:rsid w:val="00180376"/>
    <w:rsid w:val="001805E3"/>
    <w:rsid w:val="0018176C"/>
    <w:rsid w:val="00181B65"/>
    <w:rsid w:val="00181E19"/>
    <w:rsid w:val="001820F7"/>
    <w:rsid w:val="00182895"/>
    <w:rsid w:val="00182CD7"/>
    <w:rsid w:val="001830EA"/>
    <w:rsid w:val="001833B6"/>
    <w:rsid w:val="001834A4"/>
    <w:rsid w:val="00183D99"/>
    <w:rsid w:val="00184562"/>
    <w:rsid w:val="0018521A"/>
    <w:rsid w:val="00185576"/>
    <w:rsid w:val="00185C49"/>
    <w:rsid w:val="00186C6C"/>
    <w:rsid w:val="0018721A"/>
    <w:rsid w:val="00187843"/>
    <w:rsid w:val="0019005E"/>
    <w:rsid w:val="00191780"/>
    <w:rsid w:val="00193969"/>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657"/>
    <w:rsid w:val="001A5BB2"/>
    <w:rsid w:val="001A66D5"/>
    <w:rsid w:val="001A7B66"/>
    <w:rsid w:val="001B0C68"/>
    <w:rsid w:val="001B15EF"/>
    <w:rsid w:val="001B16F0"/>
    <w:rsid w:val="001B1F82"/>
    <w:rsid w:val="001B2B4D"/>
    <w:rsid w:val="001B3457"/>
    <w:rsid w:val="001B3ACC"/>
    <w:rsid w:val="001B3B13"/>
    <w:rsid w:val="001B3ECD"/>
    <w:rsid w:val="001B4496"/>
    <w:rsid w:val="001B4EF5"/>
    <w:rsid w:val="001B5969"/>
    <w:rsid w:val="001B6111"/>
    <w:rsid w:val="001B6E75"/>
    <w:rsid w:val="001B764A"/>
    <w:rsid w:val="001C1DDD"/>
    <w:rsid w:val="001C2146"/>
    <w:rsid w:val="001C281E"/>
    <w:rsid w:val="001C2C15"/>
    <w:rsid w:val="001C3BB3"/>
    <w:rsid w:val="001C3D71"/>
    <w:rsid w:val="001C3FA4"/>
    <w:rsid w:val="001C4AE4"/>
    <w:rsid w:val="001C5B54"/>
    <w:rsid w:val="001C6472"/>
    <w:rsid w:val="001C6583"/>
    <w:rsid w:val="001C6A35"/>
    <w:rsid w:val="001C6C25"/>
    <w:rsid w:val="001C6C5F"/>
    <w:rsid w:val="001D05A3"/>
    <w:rsid w:val="001D06FC"/>
    <w:rsid w:val="001D0E0E"/>
    <w:rsid w:val="001D2393"/>
    <w:rsid w:val="001D3818"/>
    <w:rsid w:val="001D4A13"/>
    <w:rsid w:val="001D4BB9"/>
    <w:rsid w:val="001D60D6"/>
    <w:rsid w:val="001D6317"/>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77C2"/>
    <w:rsid w:val="00207A89"/>
    <w:rsid w:val="00207ADC"/>
    <w:rsid w:val="00207DE5"/>
    <w:rsid w:val="00210462"/>
    <w:rsid w:val="00210545"/>
    <w:rsid w:val="00210D4E"/>
    <w:rsid w:val="002116FD"/>
    <w:rsid w:val="002128B4"/>
    <w:rsid w:val="00212D3D"/>
    <w:rsid w:val="00213101"/>
    <w:rsid w:val="00214C9B"/>
    <w:rsid w:val="00214DA6"/>
    <w:rsid w:val="00215289"/>
    <w:rsid w:val="002156A3"/>
    <w:rsid w:val="00215C97"/>
    <w:rsid w:val="00215CE0"/>
    <w:rsid w:val="00215DEE"/>
    <w:rsid w:val="00216061"/>
    <w:rsid w:val="00216682"/>
    <w:rsid w:val="002166DC"/>
    <w:rsid w:val="00217365"/>
    <w:rsid w:val="0021761B"/>
    <w:rsid w:val="00217E7D"/>
    <w:rsid w:val="002204F0"/>
    <w:rsid w:val="00220546"/>
    <w:rsid w:val="0022110B"/>
    <w:rsid w:val="0022139B"/>
    <w:rsid w:val="00221DFA"/>
    <w:rsid w:val="00222A37"/>
    <w:rsid w:val="002235C9"/>
    <w:rsid w:val="00225B43"/>
    <w:rsid w:val="002260AF"/>
    <w:rsid w:val="0022650D"/>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56D7"/>
    <w:rsid w:val="002466BC"/>
    <w:rsid w:val="002472F9"/>
    <w:rsid w:val="002472FA"/>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488"/>
    <w:rsid w:val="00277712"/>
    <w:rsid w:val="00280135"/>
    <w:rsid w:val="0028083F"/>
    <w:rsid w:val="00280ADA"/>
    <w:rsid w:val="00281512"/>
    <w:rsid w:val="0028194B"/>
    <w:rsid w:val="00281F55"/>
    <w:rsid w:val="00284A88"/>
    <w:rsid w:val="00286431"/>
    <w:rsid w:val="00286867"/>
    <w:rsid w:val="00291894"/>
    <w:rsid w:val="00292FB1"/>
    <w:rsid w:val="002937DB"/>
    <w:rsid w:val="00294564"/>
    <w:rsid w:val="002946C9"/>
    <w:rsid w:val="002965F3"/>
    <w:rsid w:val="00296D91"/>
    <w:rsid w:val="00296F93"/>
    <w:rsid w:val="0029702B"/>
    <w:rsid w:val="0029767B"/>
    <w:rsid w:val="002A1DC2"/>
    <w:rsid w:val="002A225B"/>
    <w:rsid w:val="002A29D7"/>
    <w:rsid w:val="002A2FCF"/>
    <w:rsid w:val="002A31CF"/>
    <w:rsid w:val="002A3459"/>
    <w:rsid w:val="002A3E31"/>
    <w:rsid w:val="002A4FEC"/>
    <w:rsid w:val="002A72CB"/>
    <w:rsid w:val="002A7D9D"/>
    <w:rsid w:val="002B06D7"/>
    <w:rsid w:val="002B09D1"/>
    <w:rsid w:val="002B120F"/>
    <w:rsid w:val="002B16D3"/>
    <w:rsid w:val="002B1C93"/>
    <w:rsid w:val="002B224F"/>
    <w:rsid w:val="002B2908"/>
    <w:rsid w:val="002B29F4"/>
    <w:rsid w:val="002B2BD8"/>
    <w:rsid w:val="002B2C61"/>
    <w:rsid w:val="002B4EDC"/>
    <w:rsid w:val="002B5093"/>
    <w:rsid w:val="002B55A2"/>
    <w:rsid w:val="002B569D"/>
    <w:rsid w:val="002B573F"/>
    <w:rsid w:val="002B65DE"/>
    <w:rsid w:val="002B768B"/>
    <w:rsid w:val="002B7808"/>
    <w:rsid w:val="002B7A87"/>
    <w:rsid w:val="002C000B"/>
    <w:rsid w:val="002C168B"/>
    <w:rsid w:val="002C2580"/>
    <w:rsid w:val="002C2A9A"/>
    <w:rsid w:val="002C2BF3"/>
    <w:rsid w:val="002C2FB1"/>
    <w:rsid w:val="002C3C74"/>
    <w:rsid w:val="002C3E73"/>
    <w:rsid w:val="002C5939"/>
    <w:rsid w:val="002D0186"/>
    <w:rsid w:val="002D22FF"/>
    <w:rsid w:val="002D2CEA"/>
    <w:rsid w:val="002D3270"/>
    <w:rsid w:val="002D35AA"/>
    <w:rsid w:val="002D45D6"/>
    <w:rsid w:val="002D462F"/>
    <w:rsid w:val="002D47DB"/>
    <w:rsid w:val="002D4D9C"/>
    <w:rsid w:val="002D69A5"/>
    <w:rsid w:val="002D6BE0"/>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3FD7"/>
    <w:rsid w:val="003048AC"/>
    <w:rsid w:val="003052EF"/>
    <w:rsid w:val="0030551C"/>
    <w:rsid w:val="0030790A"/>
    <w:rsid w:val="00310544"/>
    <w:rsid w:val="00310DA0"/>
    <w:rsid w:val="00311363"/>
    <w:rsid w:val="003121D8"/>
    <w:rsid w:val="00312259"/>
    <w:rsid w:val="00312B3C"/>
    <w:rsid w:val="00314C1A"/>
    <w:rsid w:val="00314C40"/>
    <w:rsid w:val="0031572C"/>
    <w:rsid w:val="00315C7C"/>
    <w:rsid w:val="003203C5"/>
    <w:rsid w:val="0032048A"/>
    <w:rsid w:val="00321317"/>
    <w:rsid w:val="00321918"/>
    <w:rsid w:val="00321987"/>
    <w:rsid w:val="0032262A"/>
    <w:rsid w:val="00322661"/>
    <w:rsid w:val="00322C39"/>
    <w:rsid w:val="003232E6"/>
    <w:rsid w:val="00323552"/>
    <w:rsid w:val="0032390C"/>
    <w:rsid w:val="00323D9E"/>
    <w:rsid w:val="00324AA7"/>
    <w:rsid w:val="003256B7"/>
    <w:rsid w:val="00325795"/>
    <w:rsid w:val="003261A9"/>
    <w:rsid w:val="00326225"/>
    <w:rsid w:val="0032654B"/>
    <w:rsid w:val="003306B0"/>
    <w:rsid w:val="00331221"/>
    <w:rsid w:val="00331534"/>
    <w:rsid w:val="00332B2B"/>
    <w:rsid w:val="00332D84"/>
    <w:rsid w:val="0033381D"/>
    <w:rsid w:val="00333AF5"/>
    <w:rsid w:val="00333F00"/>
    <w:rsid w:val="00334223"/>
    <w:rsid w:val="00335A24"/>
    <w:rsid w:val="00335A78"/>
    <w:rsid w:val="0033608A"/>
    <w:rsid w:val="00336119"/>
    <w:rsid w:val="00340AD7"/>
    <w:rsid w:val="00340CFB"/>
    <w:rsid w:val="00341D39"/>
    <w:rsid w:val="0034500C"/>
    <w:rsid w:val="00346845"/>
    <w:rsid w:val="00346B50"/>
    <w:rsid w:val="00346B8E"/>
    <w:rsid w:val="00347C4C"/>
    <w:rsid w:val="00350DA1"/>
    <w:rsid w:val="00351C94"/>
    <w:rsid w:val="00353B48"/>
    <w:rsid w:val="00354823"/>
    <w:rsid w:val="00354BB0"/>
    <w:rsid w:val="00354F63"/>
    <w:rsid w:val="00355002"/>
    <w:rsid w:val="0035532D"/>
    <w:rsid w:val="00355D9B"/>
    <w:rsid w:val="00356BE1"/>
    <w:rsid w:val="0035733B"/>
    <w:rsid w:val="00357C39"/>
    <w:rsid w:val="00360114"/>
    <w:rsid w:val="00360127"/>
    <w:rsid w:val="00360873"/>
    <w:rsid w:val="00360CAF"/>
    <w:rsid w:val="003612C4"/>
    <w:rsid w:val="00361455"/>
    <w:rsid w:val="00361D81"/>
    <w:rsid w:val="00362696"/>
    <w:rsid w:val="00362740"/>
    <w:rsid w:val="003628EC"/>
    <w:rsid w:val="003634D9"/>
    <w:rsid w:val="00367333"/>
    <w:rsid w:val="00370260"/>
    <w:rsid w:val="00370303"/>
    <w:rsid w:val="00370388"/>
    <w:rsid w:val="00370A0D"/>
    <w:rsid w:val="00370B36"/>
    <w:rsid w:val="00371C83"/>
    <w:rsid w:val="003722CA"/>
    <w:rsid w:val="00373776"/>
    <w:rsid w:val="00373DF2"/>
    <w:rsid w:val="00374DF8"/>
    <w:rsid w:val="003752D2"/>
    <w:rsid w:val="003757AB"/>
    <w:rsid w:val="003760C9"/>
    <w:rsid w:val="00376487"/>
    <w:rsid w:val="0037748C"/>
    <w:rsid w:val="0037781B"/>
    <w:rsid w:val="003809E6"/>
    <w:rsid w:val="003811F2"/>
    <w:rsid w:val="003822A8"/>
    <w:rsid w:val="00382583"/>
    <w:rsid w:val="0038361F"/>
    <w:rsid w:val="00383D30"/>
    <w:rsid w:val="00384732"/>
    <w:rsid w:val="00384ECA"/>
    <w:rsid w:val="003863DF"/>
    <w:rsid w:val="00386DD6"/>
    <w:rsid w:val="00391095"/>
    <w:rsid w:val="00392405"/>
    <w:rsid w:val="0039346E"/>
    <w:rsid w:val="0039356F"/>
    <w:rsid w:val="003938A2"/>
    <w:rsid w:val="00393966"/>
    <w:rsid w:val="00395E3A"/>
    <w:rsid w:val="0039655B"/>
    <w:rsid w:val="00396E0A"/>
    <w:rsid w:val="00396E7F"/>
    <w:rsid w:val="00397ECF"/>
    <w:rsid w:val="003A0AE6"/>
    <w:rsid w:val="003A1571"/>
    <w:rsid w:val="003A237F"/>
    <w:rsid w:val="003A2708"/>
    <w:rsid w:val="003A29BD"/>
    <w:rsid w:val="003A29FB"/>
    <w:rsid w:val="003A2A63"/>
    <w:rsid w:val="003A2FE5"/>
    <w:rsid w:val="003A42B7"/>
    <w:rsid w:val="003A5967"/>
    <w:rsid w:val="003A606E"/>
    <w:rsid w:val="003A729D"/>
    <w:rsid w:val="003A785C"/>
    <w:rsid w:val="003B164F"/>
    <w:rsid w:val="003B1CE6"/>
    <w:rsid w:val="003B2A80"/>
    <w:rsid w:val="003B3461"/>
    <w:rsid w:val="003B40F9"/>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63"/>
    <w:rsid w:val="003E5387"/>
    <w:rsid w:val="003E6A96"/>
    <w:rsid w:val="003F16AB"/>
    <w:rsid w:val="003F1DDB"/>
    <w:rsid w:val="003F2715"/>
    <w:rsid w:val="003F287C"/>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410"/>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41E"/>
    <w:rsid w:val="00433737"/>
    <w:rsid w:val="0043383A"/>
    <w:rsid w:val="00435254"/>
    <w:rsid w:val="00436527"/>
    <w:rsid w:val="00436FAB"/>
    <w:rsid w:val="00437B2F"/>
    <w:rsid w:val="00441B02"/>
    <w:rsid w:val="00441C71"/>
    <w:rsid w:val="00442C1D"/>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6C01"/>
    <w:rsid w:val="0046084E"/>
    <w:rsid w:val="00460D61"/>
    <w:rsid w:val="00461B50"/>
    <w:rsid w:val="004627BE"/>
    <w:rsid w:val="00462D20"/>
    <w:rsid w:val="004633D2"/>
    <w:rsid w:val="00463658"/>
    <w:rsid w:val="00463CBF"/>
    <w:rsid w:val="00464463"/>
    <w:rsid w:val="00464A6E"/>
    <w:rsid w:val="0046634D"/>
    <w:rsid w:val="004701C0"/>
    <w:rsid w:val="004704AB"/>
    <w:rsid w:val="00470C64"/>
    <w:rsid w:val="00471425"/>
    <w:rsid w:val="004720B1"/>
    <w:rsid w:val="00475662"/>
    <w:rsid w:val="00476691"/>
    <w:rsid w:val="0048371E"/>
    <w:rsid w:val="004841C4"/>
    <w:rsid w:val="00484E7F"/>
    <w:rsid w:val="004858EA"/>
    <w:rsid w:val="00486CC3"/>
    <w:rsid w:val="004875C1"/>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432C"/>
    <w:rsid w:val="004B49B6"/>
    <w:rsid w:val="004B5499"/>
    <w:rsid w:val="004B64AC"/>
    <w:rsid w:val="004B7D55"/>
    <w:rsid w:val="004C0429"/>
    <w:rsid w:val="004C16B4"/>
    <w:rsid w:val="004C1B2E"/>
    <w:rsid w:val="004C2A84"/>
    <w:rsid w:val="004C4A4A"/>
    <w:rsid w:val="004C4A4C"/>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C6"/>
    <w:rsid w:val="004E3CFC"/>
    <w:rsid w:val="004E4B62"/>
    <w:rsid w:val="004E4C45"/>
    <w:rsid w:val="004E5319"/>
    <w:rsid w:val="004E60BB"/>
    <w:rsid w:val="004E6266"/>
    <w:rsid w:val="004E7868"/>
    <w:rsid w:val="004E79B6"/>
    <w:rsid w:val="004F04D4"/>
    <w:rsid w:val="004F1866"/>
    <w:rsid w:val="004F18A9"/>
    <w:rsid w:val="004F1F43"/>
    <w:rsid w:val="004F2288"/>
    <w:rsid w:val="004F2AEE"/>
    <w:rsid w:val="004F39C5"/>
    <w:rsid w:val="004F3AC9"/>
    <w:rsid w:val="004F587C"/>
    <w:rsid w:val="004F76FB"/>
    <w:rsid w:val="00501867"/>
    <w:rsid w:val="00501A24"/>
    <w:rsid w:val="005025CE"/>
    <w:rsid w:val="0050313A"/>
    <w:rsid w:val="0050313C"/>
    <w:rsid w:val="0050380D"/>
    <w:rsid w:val="005046F0"/>
    <w:rsid w:val="00505AF7"/>
    <w:rsid w:val="005061EB"/>
    <w:rsid w:val="00506710"/>
    <w:rsid w:val="005067A9"/>
    <w:rsid w:val="00506DAF"/>
    <w:rsid w:val="00506DCF"/>
    <w:rsid w:val="00511580"/>
    <w:rsid w:val="00511D8D"/>
    <w:rsid w:val="00511E15"/>
    <w:rsid w:val="00512E80"/>
    <w:rsid w:val="005138BE"/>
    <w:rsid w:val="00513E2C"/>
    <w:rsid w:val="005203B9"/>
    <w:rsid w:val="005205E1"/>
    <w:rsid w:val="00520662"/>
    <w:rsid w:val="00521697"/>
    <w:rsid w:val="00521A47"/>
    <w:rsid w:val="0052231D"/>
    <w:rsid w:val="00522C3F"/>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131D"/>
    <w:rsid w:val="00533CF3"/>
    <w:rsid w:val="00534C52"/>
    <w:rsid w:val="00534D42"/>
    <w:rsid w:val="00535790"/>
    <w:rsid w:val="00537A08"/>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4EB"/>
    <w:rsid w:val="005467B3"/>
    <w:rsid w:val="00546C08"/>
    <w:rsid w:val="005476F6"/>
    <w:rsid w:val="00547D65"/>
    <w:rsid w:val="00550DEC"/>
    <w:rsid w:val="00550EE9"/>
    <w:rsid w:val="0055160E"/>
    <w:rsid w:val="00551C5C"/>
    <w:rsid w:val="00552654"/>
    <w:rsid w:val="00552B34"/>
    <w:rsid w:val="00553643"/>
    <w:rsid w:val="00553D16"/>
    <w:rsid w:val="005544B1"/>
    <w:rsid w:val="00556C05"/>
    <w:rsid w:val="00557A31"/>
    <w:rsid w:val="00560084"/>
    <w:rsid w:val="005600B9"/>
    <w:rsid w:val="00561675"/>
    <w:rsid w:val="0056203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02AE"/>
    <w:rsid w:val="0058190F"/>
    <w:rsid w:val="00581C23"/>
    <w:rsid w:val="005846F7"/>
    <w:rsid w:val="0058484D"/>
    <w:rsid w:val="00585100"/>
    <w:rsid w:val="00585DC6"/>
    <w:rsid w:val="005864E3"/>
    <w:rsid w:val="0058688D"/>
    <w:rsid w:val="00586D2D"/>
    <w:rsid w:val="00587358"/>
    <w:rsid w:val="00590240"/>
    <w:rsid w:val="00590C95"/>
    <w:rsid w:val="00590DEC"/>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CE3"/>
    <w:rsid w:val="005C5DE6"/>
    <w:rsid w:val="005C62C8"/>
    <w:rsid w:val="005C7083"/>
    <w:rsid w:val="005C742F"/>
    <w:rsid w:val="005C7663"/>
    <w:rsid w:val="005C7774"/>
    <w:rsid w:val="005D141E"/>
    <w:rsid w:val="005D28E6"/>
    <w:rsid w:val="005D2906"/>
    <w:rsid w:val="005D2AEB"/>
    <w:rsid w:val="005D2E95"/>
    <w:rsid w:val="005D34AC"/>
    <w:rsid w:val="005D3E69"/>
    <w:rsid w:val="005D446D"/>
    <w:rsid w:val="005D500D"/>
    <w:rsid w:val="005D5446"/>
    <w:rsid w:val="005D5B61"/>
    <w:rsid w:val="005D6019"/>
    <w:rsid w:val="005D646E"/>
    <w:rsid w:val="005D6974"/>
    <w:rsid w:val="005D6DE0"/>
    <w:rsid w:val="005E0907"/>
    <w:rsid w:val="005E09BE"/>
    <w:rsid w:val="005E11EC"/>
    <w:rsid w:val="005E21B7"/>
    <w:rsid w:val="005E2240"/>
    <w:rsid w:val="005E297C"/>
    <w:rsid w:val="005E32C1"/>
    <w:rsid w:val="005E4057"/>
    <w:rsid w:val="005E5985"/>
    <w:rsid w:val="005E5CB7"/>
    <w:rsid w:val="005E5DB8"/>
    <w:rsid w:val="005E67F8"/>
    <w:rsid w:val="005F040F"/>
    <w:rsid w:val="005F0CD6"/>
    <w:rsid w:val="005F1547"/>
    <w:rsid w:val="005F1939"/>
    <w:rsid w:val="005F1DBB"/>
    <w:rsid w:val="005F1E3B"/>
    <w:rsid w:val="005F3279"/>
    <w:rsid w:val="005F394D"/>
    <w:rsid w:val="005F3C92"/>
    <w:rsid w:val="005F4016"/>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8F9"/>
    <w:rsid w:val="00603B86"/>
    <w:rsid w:val="00603DA3"/>
    <w:rsid w:val="00604B8E"/>
    <w:rsid w:val="006050ED"/>
    <w:rsid w:val="00605A5D"/>
    <w:rsid w:val="0060667A"/>
    <w:rsid w:val="006077A0"/>
    <w:rsid w:val="0061004A"/>
    <w:rsid w:val="00610221"/>
    <w:rsid w:val="00611281"/>
    <w:rsid w:val="006113AE"/>
    <w:rsid w:val="00611683"/>
    <w:rsid w:val="00611923"/>
    <w:rsid w:val="00613227"/>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476A"/>
    <w:rsid w:val="006257D5"/>
    <w:rsid w:val="00626B6A"/>
    <w:rsid w:val="00626E93"/>
    <w:rsid w:val="00626EF4"/>
    <w:rsid w:val="00627448"/>
    <w:rsid w:val="0063015B"/>
    <w:rsid w:val="00630361"/>
    <w:rsid w:val="00630F16"/>
    <w:rsid w:val="00630F77"/>
    <w:rsid w:val="00631085"/>
    <w:rsid w:val="0063242A"/>
    <w:rsid w:val="0063282A"/>
    <w:rsid w:val="00632CE4"/>
    <w:rsid w:val="00632EF8"/>
    <w:rsid w:val="006335A8"/>
    <w:rsid w:val="00635325"/>
    <w:rsid w:val="006355D9"/>
    <w:rsid w:val="00635B02"/>
    <w:rsid w:val="00635CF3"/>
    <w:rsid w:val="00636868"/>
    <w:rsid w:val="00636887"/>
    <w:rsid w:val="00636F6C"/>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3DDD"/>
    <w:rsid w:val="006441CC"/>
    <w:rsid w:val="0064427A"/>
    <w:rsid w:val="00644C70"/>
    <w:rsid w:val="00644D08"/>
    <w:rsid w:val="00644DB8"/>
    <w:rsid w:val="0064601A"/>
    <w:rsid w:val="00646B0E"/>
    <w:rsid w:val="00646BD7"/>
    <w:rsid w:val="00647BC7"/>
    <w:rsid w:val="006501A9"/>
    <w:rsid w:val="00650465"/>
    <w:rsid w:val="006505F0"/>
    <w:rsid w:val="00650BF2"/>
    <w:rsid w:val="006517E2"/>
    <w:rsid w:val="0065218A"/>
    <w:rsid w:val="00654611"/>
    <w:rsid w:val="00654CFA"/>
    <w:rsid w:val="0065609D"/>
    <w:rsid w:val="0065656E"/>
    <w:rsid w:val="00657C80"/>
    <w:rsid w:val="00660E0D"/>
    <w:rsid w:val="00660FB4"/>
    <w:rsid w:val="0066182F"/>
    <w:rsid w:val="00662992"/>
    <w:rsid w:val="00662B11"/>
    <w:rsid w:val="00662BB0"/>
    <w:rsid w:val="00663588"/>
    <w:rsid w:val="0066477F"/>
    <w:rsid w:val="006668B7"/>
    <w:rsid w:val="00666CCC"/>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563E"/>
    <w:rsid w:val="006763CD"/>
    <w:rsid w:val="00676536"/>
    <w:rsid w:val="00680BE1"/>
    <w:rsid w:val="0068198D"/>
    <w:rsid w:val="00681F2F"/>
    <w:rsid w:val="00682656"/>
    <w:rsid w:val="00682896"/>
    <w:rsid w:val="006831AD"/>
    <w:rsid w:val="00684605"/>
    <w:rsid w:val="00684F2D"/>
    <w:rsid w:val="00690C77"/>
    <w:rsid w:val="00691461"/>
    <w:rsid w:val="00691816"/>
    <w:rsid w:val="00692A2D"/>
    <w:rsid w:val="00692D8C"/>
    <w:rsid w:val="00692DF0"/>
    <w:rsid w:val="00693200"/>
    <w:rsid w:val="0069573C"/>
    <w:rsid w:val="0069576B"/>
    <w:rsid w:val="0069630D"/>
    <w:rsid w:val="00696388"/>
    <w:rsid w:val="006971EE"/>
    <w:rsid w:val="006979DC"/>
    <w:rsid w:val="00697C17"/>
    <w:rsid w:val="00697C1A"/>
    <w:rsid w:val="006A0326"/>
    <w:rsid w:val="006A0BA0"/>
    <w:rsid w:val="006A269B"/>
    <w:rsid w:val="006A2F77"/>
    <w:rsid w:val="006A3150"/>
    <w:rsid w:val="006A32A7"/>
    <w:rsid w:val="006A3FE5"/>
    <w:rsid w:val="006A4D01"/>
    <w:rsid w:val="006A4F4B"/>
    <w:rsid w:val="006A4FE0"/>
    <w:rsid w:val="006A5060"/>
    <w:rsid w:val="006A59FE"/>
    <w:rsid w:val="006A5ACA"/>
    <w:rsid w:val="006A5E31"/>
    <w:rsid w:val="006A673F"/>
    <w:rsid w:val="006A6A36"/>
    <w:rsid w:val="006A73C4"/>
    <w:rsid w:val="006A76CA"/>
    <w:rsid w:val="006B06E8"/>
    <w:rsid w:val="006B1CAE"/>
    <w:rsid w:val="006B2750"/>
    <w:rsid w:val="006B349D"/>
    <w:rsid w:val="006B3E80"/>
    <w:rsid w:val="006B4612"/>
    <w:rsid w:val="006B4D7F"/>
    <w:rsid w:val="006B5374"/>
    <w:rsid w:val="006B7274"/>
    <w:rsid w:val="006B79C6"/>
    <w:rsid w:val="006C070B"/>
    <w:rsid w:val="006C0AC4"/>
    <w:rsid w:val="006C159B"/>
    <w:rsid w:val="006C1682"/>
    <w:rsid w:val="006C17D6"/>
    <w:rsid w:val="006C1DE1"/>
    <w:rsid w:val="006C2CCD"/>
    <w:rsid w:val="006C39C4"/>
    <w:rsid w:val="006C3F7C"/>
    <w:rsid w:val="006C455E"/>
    <w:rsid w:val="006C5113"/>
    <w:rsid w:val="006C5A9E"/>
    <w:rsid w:val="006C5F40"/>
    <w:rsid w:val="006C7886"/>
    <w:rsid w:val="006D0021"/>
    <w:rsid w:val="006D0A55"/>
    <w:rsid w:val="006D0F43"/>
    <w:rsid w:val="006D1EF6"/>
    <w:rsid w:val="006D2CCC"/>
    <w:rsid w:val="006D3797"/>
    <w:rsid w:val="006D3E43"/>
    <w:rsid w:val="006D43AE"/>
    <w:rsid w:val="006D4498"/>
    <w:rsid w:val="006D4FAE"/>
    <w:rsid w:val="006D524A"/>
    <w:rsid w:val="006D5A47"/>
    <w:rsid w:val="006D76F0"/>
    <w:rsid w:val="006D78CE"/>
    <w:rsid w:val="006D7AEF"/>
    <w:rsid w:val="006E2017"/>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D54"/>
    <w:rsid w:val="00702A5E"/>
    <w:rsid w:val="00702B7A"/>
    <w:rsid w:val="00703379"/>
    <w:rsid w:val="00703E42"/>
    <w:rsid w:val="007046A2"/>
    <w:rsid w:val="00710CD9"/>
    <w:rsid w:val="00711B43"/>
    <w:rsid w:val="0071214E"/>
    <w:rsid w:val="007125F8"/>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861"/>
    <w:rsid w:val="00734C5E"/>
    <w:rsid w:val="00735C03"/>
    <w:rsid w:val="00736396"/>
    <w:rsid w:val="0073653B"/>
    <w:rsid w:val="00736661"/>
    <w:rsid w:val="007370CA"/>
    <w:rsid w:val="007372B8"/>
    <w:rsid w:val="0073753C"/>
    <w:rsid w:val="007403A7"/>
    <w:rsid w:val="007405DB"/>
    <w:rsid w:val="00740620"/>
    <w:rsid w:val="00741C37"/>
    <w:rsid w:val="00741D38"/>
    <w:rsid w:val="00743186"/>
    <w:rsid w:val="00743459"/>
    <w:rsid w:val="0074373B"/>
    <w:rsid w:val="00744993"/>
    <w:rsid w:val="00744B93"/>
    <w:rsid w:val="00745B69"/>
    <w:rsid w:val="00746E84"/>
    <w:rsid w:val="0074740C"/>
    <w:rsid w:val="00747684"/>
    <w:rsid w:val="00747DC5"/>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22C1"/>
    <w:rsid w:val="007628D2"/>
    <w:rsid w:val="00762937"/>
    <w:rsid w:val="00762B23"/>
    <w:rsid w:val="0076337F"/>
    <w:rsid w:val="00763A6D"/>
    <w:rsid w:val="00763D0F"/>
    <w:rsid w:val="00765190"/>
    <w:rsid w:val="00766536"/>
    <w:rsid w:val="007666B6"/>
    <w:rsid w:val="0077297B"/>
    <w:rsid w:val="00774B4B"/>
    <w:rsid w:val="00774C8B"/>
    <w:rsid w:val="00777520"/>
    <w:rsid w:val="00777D5E"/>
    <w:rsid w:val="007805E9"/>
    <w:rsid w:val="00781933"/>
    <w:rsid w:val="00781B98"/>
    <w:rsid w:val="00782848"/>
    <w:rsid w:val="00782E3D"/>
    <w:rsid w:val="00783057"/>
    <w:rsid w:val="007851F2"/>
    <w:rsid w:val="00785BE3"/>
    <w:rsid w:val="00785D44"/>
    <w:rsid w:val="007876EB"/>
    <w:rsid w:val="00787837"/>
    <w:rsid w:val="0079032F"/>
    <w:rsid w:val="00790DB2"/>
    <w:rsid w:val="0079109A"/>
    <w:rsid w:val="00791CA9"/>
    <w:rsid w:val="00791EA5"/>
    <w:rsid w:val="00792556"/>
    <w:rsid w:val="00792B2B"/>
    <w:rsid w:val="0079309A"/>
    <w:rsid w:val="00793713"/>
    <w:rsid w:val="00793B98"/>
    <w:rsid w:val="007940B8"/>
    <w:rsid w:val="00794653"/>
    <w:rsid w:val="00794D46"/>
    <w:rsid w:val="00794F51"/>
    <w:rsid w:val="00795416"/>
    <w:rsid w:val="00795983"/>
    <w:rsid w:val="00796BF1"/>
    <w:rsid w:val="00797635"/>
    <w:rsid w:val="007A021A"/>
    <w:rsid w:val="007A057F"/>
    <w:rsid w:val="007A0881"/>
    <w:rsid w:val="007A0A4B"/>
    <w:rsid w:val="007A121C"/>
    <w:rsid w:val="007A2178"/>
    <w:rsid w:val="007A2A84"/>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2C9"/>
    <w:rsid w:val="007B2509"/>
    <w:rsid w:val="007B32FD"/>
    <w:rsid w:val="007B36C0"/>
    <w:rsid w:val="007B4164"/>
    <w:rsid w:val="007B41F5"/>
    <w:rsid w:val="007B4247"/>
    <w:rsid w:val="007B4F1D"/>
    <w:rsid w:val="007B50EB"/>
    <w:rsid w:val="007B5348"/>
    <w:rsid w:val="007B5353"/>
    <w:rsid w:val="007B5C4D"/>
    <w:rsid w:val="007B5F87"/>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6B8"/>
    <w:rsid w:val="007D7D2A"/>
    <w:rsid w:val="007E2A96"/>
    <w:rsid w:val="007E3FC1"/>
    <w:rsid w:val="007E4313"/>
    <w:rsid w:val="007E4BCB"/>
    <w:rsid w:val="007E4F81"/>
    <w:rsid w:val="007E595A"/>
    <w:rsid w:val="007E6374"/>
    <w:rsid w:val="007E7913"/>
    <w:rsid w:val="007F2DA9"/>
    <w:rsid w:val="007F3371"/>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2C61"/>
    <w:rsid w:val="00814842"/>
    <w:rsid w:val="00814A9E"/>
    <w:rsid w:val="00815348"/>
    <w:rsid w:val="00816111"/>
    <w:rsid w:val="00817939"/>
    <w:rsid w:val="00817B75"/>
    <w:rsid w:val="00817EE7"/>
    <w:rsid w:val="00820028"/>
    <w:rsid w:val="00822327"/>
    <w:rsid w:val="0082242E"/>
    <w:rsid w:val="00822A7A"/>
    <w:rsid w:val="008239BE"/>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26C"/>
    <w:rsid w:val="00841B9A"/>
    <w:rsid w:val="008420D0"/>
    <w:rsid w:val="00842EF8"/>
    <w:rsid w:val="00843105"/>
    <w:rsid w:val="00843601"/>
    <w:rsid w:val="00843CA7"/>
    <w:rsid w:val="00844D80"/>
    <w:rsid w:val="00845173"/>
    <w:rsid w:val="008454AB"/>
    <w:rsid w:val="00846105"/>
    <w:rsid w:val="008464DE"/>
    <w:rsid w:val="00847953"/>
    <w:rsid w:val="00847CCF"/>
    <w:rsid w:val="00850B16"/>
    <w:rsid w:val="0085174C"/>
    <w:rsid w:val="00853622"/>
    <w:rsid w:val="00853B97"/>
    <w:rsid w:val="00854929"/>
    <w:rsid w:val="00854F04"/>
    <w:rsid w:val="00854F44"/>
    <w:rsid w:val="008554D1"/>
    <w:rsid w:val="008559B1"/>
    <w:rsid w:val="00856123"/>
    <w:rsid w:val="00856525"/>
    <w:rsid w:val="008566E9"/>
    <w:rsid w:val="00856B09"/>
    <w:rsid w:val="00857A44"/>
    <w:rsid w:val="00860CB6"/>
    <w:rsid w:val="008612DE"/>
    <w:rsid w:val="008626BA"/>
    <w:rsid w:val="00863019"/>
    <w:rsid w:val="00864F58"/>
    <w:rsid w:val="00865A5B"/>
    <w:rsid w:val="00865A67"/>
    <w:rsid w:val="0086641F"/>
    <w:rsid w:val="008703B4"/>
    <w:rsid w:val="008718E9"/>
    <w:rsid w:val="00872C40"/>
    <w:rsid w:val="00873068"/>
    <w:rsid w:val="00873094"/>
    <w:rsid w:val="008741C6"/>
    <w:rsid w:val="00874421"/>
    <w:rsid w:val="00874855"/>
    <w:rsid w:val="0087493D"/>
    <w:rsid w:val="00874C99"/>
    <w:rsid w:val="00874D17"/>
    <w:rsid w:val="008772F1"/>
    <w:rsid w:val="008778F0"/>
    <w:rsid w:val="00877DB3"/>
    <w:rsid w:val="00880117"/>
    <w:rsid w:val="00880A65"/>
    <w:rsid w:val="00880EB4"/>
    <w:rsid w:val="00881086"/>
    <w:rsid w:val="00881D7E"/>
    <w:rsid w:val="00881EF3"/>
    <w:rsid w:val="00882B04"/>
    <w:rsid w:val="00884EB7"/>
    <w:rsid w:val="008854BD"/>
    <w:rsid w:val="0088669E"/>
    <w:rsid w:val="0089006C"/>
    <w:rsid w:val="0089095D"/>
    <w:rsid w:val="008931B4"/>
    <w:rsid w:val="00893503"/>
    <w:rsid w:val="008965BF"/>
    <w:rsid w:val="008974C8"/>
    <w:rsid w:val="008977BF"/>
    <w:rsid w:val="00897E31"/>
    <w:rsid w:val="00897F09"/>
    <w:rsid w:val="008A10A9"/>
    <w:rsid w:val="008A1977"/>
    <w:rsid w:val="008A1994"/>
    <w:rsid w:val="008A1AC8"/>
    <w:rsid w:val="008A267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556"/>
    <w:rsid w:val="008B6B35"/>
    <w:rsid w:val="008B7055"/>
    <w:rsid w:val="008B744E"/>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8C8"/>
    <w:rsid w:val="008D1C1C"/>
    <w:rsid w:val="008D1F94"/>
    <w:rsid w:val="008D236E"/>
    <w:rsid w:val="008D330E"/>
    <w:rsid w:val="008D3539"/>
    <w:rsid w:val="008D35B2"/>
    <w:rsid w:val="008D4271"/>
    <w:rsid w:val="008D532B"/>
    <w:rsid w:val="008D6985"/>
    <w:rsid w:val="008D6B79"/>
    <w:rsid w:val="008D71B5"/>
    <w:rsid w:val="008D755C"/>
    <w:rsid w:val="008E0EC6"/>
    <w:rsid w:val="008E25A9"/>
    <w:rsid w:val="008E2D8C"/>
    <w:rsid w:val="008E3025"/>
    <w:rsid w:val="008E3ADD"/>
    <w:rsid w:val="008E3B88"/>
    <w:rsid w:val="008E438D"/>
    <w:rsid w:val="008E4F63"/>
    <w:rsid w:val="008E6BFC"/>
    <w:rsid w:val="008E6F0A"/>
    <w:rsid w:val="008E7EEC"/>
    <w:rsid w:val="008F0286"/>
    <w:rsid w:val="008F0ED3"/>
    <w:rsid w:val="008F2AEF"/>
    <w:rsid w:val="008F3115"/>
    <w:rsid w:val="008F40DA"/>
    <w:rsid w:val="008F4533"/>
    <w:rsid w:val="008F49A4"/>
    <w:rsid w:val="008F5165"/>
    <w:rsid w:val="008F58B6"/>
    <w:rsid w:val="008F6520"/>
    <w:rsid w:val="008F6C8E"/>
    <w:rsid w:val="008F7541"/>
    <w:rsid w:val="008F77D1"/>
    <w:rsid w:val="008F7E9E"/>
    <w:rsid w:val="00900CA9"/>
    <w:rsid w:val="00900F87"/>
    <w:rsid w:val="009012FA"/>
    <w:rsid w:val="00901C4E"/>
    <w:rsid w:val="009029F5"/>
    <w:rsid w:val="00902C50"/>
    <w:rsid w:val="00903054"/>
    <w:rsid w:val="00904322"/>
    <w:rsid w:val="00904606"/>
    <w:rsid w:val="0090530F"/>
    <w:rsid w:val="00905C6A"/>
    <w:rsid w:val="00906487"/>
    <w:rsid w:val="009064A3"/>
    <w:rsid w:val="00906640"/>
    <w:rsid w:val="00907997"/>
    <w:rsid w:val="00907DAE"/>
    <w:rsid w:val="00910E51"/>
    <w:rsid w:val="00910EA6"/>
    <w:rsid w:val="00911153"/>
    <w:rsid w:val="009112A7"/>
    <w:rsid w:val="00911C8F"/>
    <w:rsid w:val="00912805"/>
    <w:rsid w:val="0091361C"/>
    <w:rsid w:val="009144FA"/>
    <w:rsid w:val="00914689"/>
    <w:rsid w:val="009149C1"/>
    <w:rsid w:val="00915433"/>
    <w:rsid w:val="009164EC"/>
    <w:rsid w:val="00917B1A"/>
    <w:rsid w:val="00917D3A"/>
    <w:rsid w:val="0092065E"/>
    <w:rsid w:val="009207FB"/>
    <w:rsid w:val="00920A5B"/>
    <w:rsid w:val="00920E62"/>
    <w:rsid w:val="009216FC"/>
    <w:rsid w:val="0092211E"/>
    <w:rsid w:val="00922A63"/>
    <w:rsid w:val="009240B9"/>
    <w:rsid w:val="00924804"/>
    <w:rsid w:val="00925128"/>
    <w:rsid w:val="0092567E"/>
    <w:rsid w:val="009260C8"/>
    <w:rsid w:val="00926464"/>
    <w:rsid w:val="00926B30"/>
    <w:rsid w:val="00926BF3"/>
    <w:rsid w:val="00927028"/>
    <w:rsid w:val="009305C0"/>
    <w:rsid w:val="00930920"/>
    <w:rsid w:val="00930AB5"/>
    <w:rsid w:val="00930F87"/>
    <w:rsid w:val="00932CF4"/>
    <w:rsid w:val="009331C3"/>
    <w:rsid w:val="00933897"/>
    <w:rsid w:val="00934C09"/>
    <w:rsid w:val="00935527"/>
    <w:rsid w:val="0093632E"/>
    <w:rsid w:val="00936C14"/>
    <w:rsid w:val="00937C4F"/>
    <w:rsid w:val="00941F22"/>
    <w:rsid w:val="009428CB"/>
    <w:rsid w:val="009429E9"/>
    <w:rsid w:val="00943F8C"/>
    <w:rsid w:val="00944A7E"/>
    <w:rsid w:val="009450CD"/>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80A"/>
    <w:rsid w:val="00956BF9"/>
    <w:rsid w:val="00957A4B"/>
    <w:rsid w:val="00957BB2"/>
    <w:rsid w:val="009600EF"/>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33EA"/>
    <w:rsid w:val="009837CA"/>
    <w:rsid w:val="009848A1"/>
    <w:rsid w:val="00985272"/>
    <w:rsid w:val="009854C6"/>
    <w:rsid w:val="0098597D"/>
    <w:rsid w:val="00985D5A"/>
    <w:rsid w:val="00986731"/>
    <w:rsid w:val="00986B98"/>
    <w:rsid w:val="00987391"/>
    <w:rsid w:val="0098745C"/>
    <w:rsid w:val="00990462"/>
    <w:rsid w:val="0099259E"/>
    <w:rsid w:val="00992CFF"/>
    <w:rsid w:val="00992EFF"/>
    <w:rsid w:val="00993719"/>
    <w:rsid w:val="00995E73"/>
    <w:rsid w:val="0099636A"/>
    <w:rsid w:val="009975FD"/>
    <w:rsid w:val="00997CCB"/>
    <w:rsid w:val="00997FD4"/>
    <w:rsid w:val="009A0288"/>
    <w:rsid w:val="009A1182"/>
    <w:rsid w:val="009A21EA"/>
    <w:rsid w:val="009A2342"/>
    <w:rsid w:val="009A2748"/>
    <w:rsid w:val="009A282F"/>
    <w:rsid w:val="009A3715"/>
    <w:rsid w:val="009A3EFA"/>
    <w:rsid w:val="009A3F0F"/>
    <w:rsid w:val="009A4940"/>
    <w:rsid w:val="009A5F1A"/>
    <w:rsid w:val="009A6B02"/>
    <w:rsid w:val="009A6FD8"/>
    <w:rsid w:val="009A7162"/>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E75"/>
    <w:rsid w:val="009C5B90"/>
    <w:rsid w:val="009C6D0B"/>
    <w:rsid w:val="009D0347"/>
    <w:rsid w:val="009D0799"/>
    <w:rsid w:val="009D105C"/>
    <w:rsid w:val="009D1665"/>
    <w:rsid w:val="009D16AD"/>
    <w:rsid w:val="009D18E7"/>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8DD"/>
    <w:rsid w:val="009F11CE"/>
    <w:rsid w:val="009F1205"/>
    <w:rsid w:val="009F2F13"/>
    <w:rsid w:val="009F3CDB"/>
    <w:rsid w:val="009F4098"/>
    <w:rsid w:val="009F41BD"/>
    <w:rsid w:val="009F477E"/>
    <w:rsid w:val="009F4947"/>
    <w:rsid w:val="009F5060"/>
    <w:rsid w:val="009F661E"/>
    <w:rsid w:val="009F7E98"/>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3BB5"/>
    <w:rsid w:val="00A162EC"/>
    <w:rsid w:val="00A17D18"/>
    <w:rsid w:val="00A20127"/>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2E51"/>
    <w:rsid w:val="00A33B3C"/>
    <w:rsid w:val="00A33BFF"/>
    <w:rsid w:val="00A33DC0"/>
    <w:rsid w:val="00A34E3D"/>
    <w:rsid w:val="00A35810"/>
    <w:rsid w:val="00A35A93"/>
    <w:rsid w:val="00A3606F"/>
    <w:rsid w:val="00A403B8"/>
    <w:rsid w:val="00A40A92"/>
    <w:rsid w:val="00A41F89"/>
    <w:rsid w:val="00A42389"/>
    <w:rsid w:val="00A4321C"/>
    <w:rsid w:val="00A43445"/>
    <w:rsid w:val="00A441BD"/>
    <w:rsid w:val="00A44429"/>
    <w:rsid w:val="00A455C7"/>
    <w:rsid w:val="00A45824"/>
    <w:rsid w:val="00A45BA4"/>
    <w:rsid w:val="00A46053"/>
    <w:rsid w:val="00A463BA"/>
    <w:rsid w:val="00A47459"/>
    <w:rsid w:val="00A47C3B"/>
    <w:rsid w:val="00A50BB1"/>
    <w:rsid w:val="00A51160"/>
    <w:rsid w:val="00A514B5"/>
    <w:rsid w:val="00A525CE"/>
    <w:rsid w:val="00A52DAB"/>
    <w:rsid w:val="00A52EEC"/>
    <w:rsid w:val="00A53372"/>
    <w:rsid w:val="00A5376A"/>
    <w:rsid w:val="00A53FB6"/>
    <w:rsid w:val="00A54123"/>
    <w:rsid w:val="00A54F27"/>
    <w:rsid w:val="00A54F4B"/>
    <w:rsid w:val="00A55952"/>
    <w:rsid w:val="00A57ADC"/>
    <w:rsid w:val="00A6026B"/>
    <w:rsid w:val="00A614D2"/>
    <w:rsid w:val="00A627D7"/>
    <w:rsid w:val="00A63564"/>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753C"/>
    <w:rsid w:val="00A77B57"/>
    <w:rsid w:val="00A81C43"/>
    <w:rsid w:val="00A823B1"/>
    <w:rsid w:val="00A823E1"/>
    <w:rsid w:val="00A82C0A"/>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A067C"/>
    <w:rsid w:val="00AA0D0A"/>
    <w:rsid w:val="00AA1273"/>
    <w:rsid w:val="00AA17AB"/>
    <w:rsid w:val="00AA34C9"/>
    <w:rsid w:val="00AA3BC5"/>
    <w:rsid w:val="00AA456E"/>
    <w:rsid w:val="00AA4EE7"/>
    <w:rsid w:val="00AA52CC"/>
    <w:rsid w:val="00AA55A1"/>
    <w:rsid w:val="00AA58CE"/>
    <w:rsid w:val="00AA6076"/>
    <w:rsid w:val="00AA611B"/>
    <w:rsid w:val="00AA666E"/>
    <w:rsid w:val="00AA68F1"/>
    <w:rsid w:val="00AA6C68"/>
    <w:rsid w:val="00AA6F40"/>
    <w:rsid w:val="00AA7237"/>
    <w:rsid w:val="00AA744C"/>
    <w:rsid w:val="00AB014E"/>
    <w:rsid w:val="00AB0F58"/>
    <w:rsid w:val="00AB1C22"/>
    <w:rsid w:val="00AB27D2"/>
    <w:rsid w:val="00AB2C6E"/>
    <w:rsid w:val="00AB490B"/>
    <w:rsid w:val="00AB50DE"/>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F9F"/>
    <w:rsid w:val="00B010C4"/>
    <w:rsid w:val="00B0163E"/>
    <w:rsid w:val="00B01B92"/>
    <w:rsid w:val="00B05801"/>
    <w:rsid w:val="00B06A6E"/>
    <w:rsid w:val="00B07E7B"/>
    <w:rsid w:val="00B1078A"/>
    <w:rsid w:val="00B109A2"/>
    <w:rsid w:val="00B109DB"/>
    <w:rsid w:val="00B10E39"/>
    <w:rsid w:val="00B11376"/>
    <w:rsid w:val="00B11B5C"/>
    <w:rsid w:val="00B12C48"/>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34BB"/>
    <w:rsid w:val="00B2381F"/>
    <w:rsid w:val="00B24455"/>
    <w:rsid w:val="00B24D76"/>
    <w:rsid w:val="00B25BC6"/>
    <w:rsid w:val="00B30508"/>
    <w:rsid w:val="00B306C2"/>
    <w:rsid w:val="00B3077E"/>
    <w:rsid w:val="00B30D1B"/>
    <w:rsid w:val="00B30D82"/>
    <w:rsid w:val="00B317B6"/>
    <w:rsid w:val="00B32AC4"/>
    <w:rsid w:val="00B32CFD"/>
    <w:rsid w:val="00B330C7"/>
    <w:rsid w:val="00B331B7"/>
    <w:rsid w:val="00B34528"/>
    <w:rsid w:val="00B34612"/>
    <w:rsid w:val="00B346AB"/>
    <w:rsid w:val="00B3622F"/>
    <w:rsid w:val="00B363FE"/>
    <w:rsid w:val="00B365E9"/>
    <w:rsid w:val="00B369B1"/>
    <w:rsid w:val="00B37749"/>
    <w:rsid w:val="00B40D61"/>
    <w:rsid w:val="00B41335"/>
    <w:rsid w:val="00B41E1D"/>
    <w:rsid w:val="00B42509"/>
    <w:rsid w:val="00B42518"/>
    <w:rsid w:val="00B42F26"/>
    <w:rsid w:val="00B4300F"/>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3AC9"/>
    <w:rsid w:val="00B53DFC"/>
    <w:rsid w:val="00B54461"/>
    <w:rsid w:val="00B545B7"/>
    <w:rsid w:val="00B5581D"/>
    <w:rsid w:val="00B57C16"/>
    <w:rsid w:val="00B613B0"/>
    <w:rsid w:val="00B61FCB"/>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31B6"/>
    <w:rsid w:val="00B739F7"/>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6C7A"/>
    <w:rsid w:val="00B87F99"/>
    <w:rsid w:val="00B90ACF"/>
    <w:rsid w:val="00B90BD7"/>
    <w:rsid w:val="00B90C21"/>
    <w:rsid w:val="00B90DDC"/>
    <w:rsid w:val="00B90F32"/>
    <w:rsid w:val="00B91757"/>
    <w:rsid w:val="00B91B89"/>
    <w:rsid w:val="00B93E87"/>
    <w:rsid w:val="00B9429C"/>
    <w:rsid w:val="00B946E1"/>
    <w:rsid w:val="00B947BC"/>
    <w:rsid w:val="00B9505B"/>
    <w:rsid w:val="00B9536F"/>
    <w:rsid w:val="00B955DA"/>
    <w:rsid w:val="00B961B4"/>
    <w:rsid w:val="00B9689F"/>
    <w:rsid w:val="00B96E1E"/>
    <w:rsid w:val="00B971BA"/>
    <w:rsid w:val="00B9762C"/>
    <w:rsid w:val="00B978C1"/>
    <w:rsid w:val="00BA048B"/>
    <w:rsid w:val="00BA08A1"/>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239B"/>
    <w:rsid w:val="00BC45C4"/>
    <w:rsid w:val="00BC4644"/>
    <w:rsid w:val="00BC4A5B"/>
    <w:rsid w:val="00BC531A"/>
    <w:rsid w:val="00BC5CDE"/>
    <w:rsid w:val="00BC6B12"/>
    <w:rsid w:val="00BC6BBD"/>
    <w:rsid w:val="00BC6C84"/>
    <w:rsid w:val="00BC75D9"/>
    <w:rsid w:val="00BC7614"/>
    <w:rsid w:val="00BC7BCD"/>
    <w:rsid w:val="00BC7CF2"/>
    <w:rsid w:val="00BD048B"/>
    <w:rsid w:val="00BD0E84"/>
    <w:rsid w:val="00BD1E60"/>
    <w:rsid w:val="00BD2E1D"/>
    <w:rsid w:val="00BD2F4C"/>
    <w:rsid w:val="00BD3D81"/>
    <w:rsid w:val="00BD448F"/>
    <w:rsid w:val="00BD6457"/>
    <w:rsid w:val="00BD6584"/>
    <w:rsid w:val="00BD658D"/>
    <w:rsid w:val="00BD7229"/>
    <w:rsid w:val="00BD7E86"/>
    <w:rsid w:val="00BE009E"/>
    <w:rsid w:val="00BE0E2A"/>
    <w:rsid w:val="00BE2C33"/>
    <w:rsid w:val="00BE2D27"/>
    <w:rsid w:val="00BE3A43"/>
    <w:rsid w:val="00BE49C6"/>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3F99"/>
    <w:rsid w:val="00BF5943"/>
    <w:rsid w:val="00BF5D07"/>
    <w:rsid w:val="00BF6339"/>
    <w:rsid w:val="00BF6A2A"/>
    <w:rsid w:val="00BF6E0E"/>
    <w:rsid w:val="00C00E49"/>
    <w:rsid w:val="00C0114F"/>
    <w:rsid w:val="00C01211"/>
    <w:rsid w:val="00C0290F"/>
    <w:rsid w:val="00C02924"/>
    <w:rsid w:val="00C02F5A"/>
    <w:rsid w:val="00C03EF3"/>
    <w:rsid w:val="00C04920"/>
    <w:rsid w:val="00C04D51"/>
    <w:rsid w:val="00C050A8"/>
    <w:rsid w:val="00C054A9"/>
    <w:rsid w:val="00C05C99"/>
    <w:rsid w:val="00C10953"/>
    <w:rsid w:val="00C1154C"/>
    <w:rsid w:val="00C1275B"/>
    <w:rsid w:val="00C1326A"/>
    <w:rsid w:val="00C13FF5"/>
    <w:rsid w:val="00C15DB6"/>
    <w:rsid w:val="00C16056"/>
    <w:rsid w:val="00C16431"/>
    <w:rsid w:val="00C16D63"/>
    <w:rsid w:val="00C173CD"/>
    <w:rsid w:val="00C17E15"/>
    <w:rsid w:val="00C203B1"/>
    <w:rsid w:val="00C205E2"/>
    <w:rsid w:val="00C20FF0"/>
    <w:rsid w:val="00C215A8"/>
    <w:rsid w:val="00C21867"/>
    <w:rsid w:val="00C22298"/>
    <w:rsid w:val="00C22EA2"/>
    <w:rsid w:val="00C240A3"/>
    <w:rsid w:val="00C24270"/>
    <w:rsid w:val="00C24C3B"/>
    <w:rsid w:val="00C24C4B"/>
    <w:rsid w:val="00C253AE"/>
    <w:rsid w:val="00C25DDC"/>
    <w:rsid w:val="00C26882"/>
    <w:rsid w:val="00C27F3F"/>
    <w:rsid w:val="00C304D4"/>
    <w:rsid w:val="00C31EA5"/>
    <w:rsid w:val="00C321AA"/>
    <w:rsid w:val="00C32582"/>
    <w:rsid w:val="00C329CA"/>
    <w:rsid w:val="00C32E3A"/>
    <w:rsid w:val="00C330CE"/>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51E6"/>
    <w:rsid w:val="00C47137"/>
    <w:rsid w:val="00C47250"/>
    <w:rsid w:val="00C47368"/>
    <w:rsid w:val="00C4757F"/>
    <w:rsid w:val="00C50401"/>
    <w:rsid w:val="00C51DCE"/>
    <w:rsid w:val="00C5299C"/>
    <w:rsid w:val="00C539BB"/>
    <w:rsid w:val="00C54531"/>
    <w:rsid w:val="00C5498C"/>
    <w:rsid w:val="00C54C40"/>
    <w:rsid w:val="00C55210"/>
    <w:rsid w:val="00C55566"/>
    <w:rsid w:val="00C55869"/>
    <w:rsid w:val="00C55B6C"/>
    <w:rsid w:val="00C55DE1"/>
    <w:rsid w:val="00C573BE"/>
    <w:rsid w:val="00C57C49"/>
    <w:rsid w:val="00C6000B"/>
    <w:rsid w:val="00C606CE"/>
    <w:rsid w:val="00C636C3"/>
    <w:rsid w:val="00C65852"/>
    <w:rsid w:val="00C66B04"/>
    <w:rsid w:val="00C67540"/>
    <w:rsid w:val="00C7137F"/>
    <w:rsid w:val="00C714BE"/>
    <w:rsid w:val="00C717F8"/>
    <w:rsid w:val="00C73D33"/>
    <w:rsid w:val="00C7526F"/>
    <w:rsid w:val="00C752BB"/>
    <w:rsid w:val="00C75917"/>
    <w:rsid w:val="00C75A5A"/>
    <w:rsid w:val="00C76B71"/>
    <w:rsid w:val="00C77F4C"/>
    <w:rsid w:val="00C807A9"/>
    <w:rsid w:val="00C80AD8"/>
    <w:rsid w:val="00C81F14"/>
    <w:rsid w:val="00C82240"/>
    <w:rsid w:val="00C8265F"/>
    <w:rsid w:val="00C82DED"/>
    <w:rsid w:val="00C849AD"/>
    <w:rsid w:val="00C850EF"/>
    <w:rsid w:val="00C8550A"/>
    <w:rsid w:val="00C857C6"/>
    <w:rsid w:val="00C87090"/>
    <w:rsid w:val="00C8718B"/>
    <w:rsid w:val="00C906E9"/>
    <w:rsid w:val="00C92AB3"/>
    <w:rsid w:val="00C93A28"/>
    <w:rsid w:val="00C93DEC"/>
    <w:rsid w:val="00C93F8F"/>
    <w:rsid w:val="00C945CD"/>
    <w:rsid w:val="00C94E0D"/>
    <w:rsid w:val="00C95BB9"/>
    <w:rsid w:val="00C95EDA"/>
    <w:rsid w:val="00C96AAD"/>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1F71"/>
    <w:rsid w:val="00CB21DA"/>
    <w:rsid w:val="00CB2565"/>
    <w:rsid w:val="00CB41A7"/>
    <w:rsid w:val="00CB4FE8"/>
    <w:rsid w:val="00CB5E42"/>
    <w:rsid w:val="00CB7435"/>
    <w:rsid w:val="00CB7A11"/>
    <w:rsid w:val="00CB7B7D"/>
    <w:rsid w:val="00CB7CBB"/>
    <w:rsid w:val="00CC1741"/>
    <w:rsid w:val="00CC1ADA"/>
    <w:rsid w:val="00CC237C"/>
    <w:rsid w:val="00CC2EF0"/>
    <w:rsid w:val="00CC3077"/>
    <w:rsid w:val="00CC3F44"/>
    <w:rsid w:val="00CC4369"/>
    <w:rsid w:val="00CC5E3D"/>
    <w:rsid w:val="00CC6376"/>
    <w:rsid w:val="00CD18B4"/>
    <w:rsid w:val="00CD1B6A"/>
    <w:rsid w:val="00CD1D1F"/>
    <w:rsid w:val="00CD29AE"/>
    <w:rsid w:val="00CD2B5B"/>
    <w:rsid w:val="00CD2FB5"/>
    <w:rsid w:val="00CD30C3"/>
    <w:rsid w:val="00CD3C30"/>
    <w:rsid w:val="00CD4011"/>
    <w:rsid w:val="00CD4E45"/>
    <w:rsid w:val="00CD572E"/>
    <w:rsid w:val="00CD58E6"/>
    <w:rsid w:val="00CD5D4B"/>
    <w:rsid w:val="00CD5FCA"/>
    <w:rsid w:val="00CD648B"/>
    <w:rsid w:val="00CD6AFC"/>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9E8"/>
    <w:rsid w:val="00CE3AB8"/>
    <w:rsid w:val="00CE3BDF"/>
    <w:rsid w:val="00CE51CC"/>
    <w:rsid w:val="00CE51CF"/>
    <w:rsid w:val="00CE5463"/>
    <w:rsid w:val="00CE5EBD"/>
    <w:rsid w:val="00CE70C2"/>
    <w:rsid w:val="00CE7E20"/>
    <w:rsid w:val="00CF208A"/>
    <w:rsid w:val="00CF22B5"/>
    <w:rsid w:val="00CF3A44"/>
    <w:rsid w:val="00CF420D"/>
    <w:rsid w:val="00CF4ACB"/>
    <w:rsid w:val="00CF4D4F"/>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01D7"/>
    <w:rsid w:val="00D11741"/>
    <w:rsid w:val="00D12BBB"/>
    <w:rsid w:val="00D12D6B"/>
    <w:rsid w:val="00D1320C"/>
    <w:rsid w:val="00D13AFF"/>
    <w:rsid w:val="00D13F82"/>
    <w:rsid w:val="00D145AA"/>
    <w:rsid w:val="00D146A0"/>
    <w:rsid w:val="00D14AA3"/>
    <w:rsid w:val="00D15FC7"/>
    <w:rsid w:val="00D20027"/>
    <w:rsid w:val="00D23165"/>
    <w:rsid w:val="00D23976"/>
    <w:rsid w:val="00D23EB7"/>
    <w:rsid w:val="00D25584"/>
    <w:rsid w:val="00D260F4"/>
    <w:rsid w:val="00D26354"/>
    <w:rsid w:val="00D2673C"/>
    <w:rsid w:val="00D27046"/>
    <w:rsid w:val="00D309EC"/>
    <w:rsid w:val="00D337E4"/>
    <w:rsid w:val="00D338E6"/>
    <w:rsid w:val="00D34998"/>
    <w:rsid w:val="00D34E8B"/>
    <w:rsid w:val="00D35589"/>
    <w:rsid w:val="00D357E4"/>
    <w:rsid w:val="00D35A47"/>
    <w:rsid w:val="00D36546"/>
    <w:rsid w:val="00D36DDC"/>
    <w:rsid w:val="00D37022"/>
    <w:rsid w:val="00D37CCF"/>
    <w:rsid w:val="00D4103F"/>
    <w:rsid w:val="00D4252C"/>
    <w:rsid w:val="00D42533"/>
    <w:rsid w:val="00D42A5F"/>
    <w:rsid w:val="00D42B4F"/>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0C8"/>
    <w:rsid w:val="00D6487C"/>
    <w:rsid w:val="00D65100"/>
    <w:rsid w:val="00D658A3"/>
    <w:rsid w:val="00D659B6"/>
    <w:rsid w:val="00D65AD8"/>
    <w:rsid w:val="00D65C27"/>
    <w:rsid w:val="00D67434"/>
    <w:rsid w:val="00D67EDA"/>
    <w:rsid w:val="00D71960"/>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2AE2"/>
    <w:rsid w:val="00D8345C"/>
    <w:rsid w:val="00D83975"/>
    <w:rsid w:val="00D84159"/>
    <w:rsid w:val="00D847ED"/>
    <w:rsid w:val="00D85173"/>
    <w:rsid w:val="00D85518"/>
    <w:rsid w:val="00D859DA"/>
    <w:rsid w:val="00D86587"/>
    <w:rsid w:val="00D909D9"/>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1ACC"/>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1DCE"/>
    <w:rsid w:val="00DB247F"/>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AFB"/>
    <w:rsid w:val="00DD0881"/>
    <w:rsid w:val="00DD1C00"/>
    <w:rsid w:val="00DD1CF6"/>
    <w:rsid w:val="00DD23BC"/>
    <w:rsid w:val="00DD24DA"/>
    <w:rsid w:val="00DD297F"/>
    <w:rsid w:val="00DD4AC6"/>
    <w:rsid w:val="00DD5BA9"/>
    <w:rsid w:val="00DD76E7"/>
    <w:rsid w:val="00DD7911"/>
    <w:rsid w:val="00DE02B1"/>
    <w:rsid w:val="00DE02D6"/>
    <w:rsid w:val="00DE2977"/>
    <w:rsid w:val="00DE34B4"/>
    <w:rsid w:val="00DE3631"/>
    <w:rsid w:val="00DE3C9A"/>
    <w:rsid w:val="00DE5616"/>
    <w:rsid w:val="00DE5F89"/>
    <w:rsid w:val="00DE70EF"/>
    <w:rsid w:val="00DE7490"/>
    <w:rsid w:val="00DF0EC1"/>
    <w:rsid w:val="00DF0FEF"/>
    <w:rsid w:val="00DF17C4"/>
    <w:rsid w:val="00DF2E67"/>
    <w:rsid w:val="00DF338D"/>
    <w:rsid w:val="00DF3D94"/>
    <w:rsid w:val="00DF47A3"/>
    <w:rsid w:val="00DF4B20"/>
    <w:rsid w:val="00DF55DC"/>
    <w:rsid w:val="00DF757B"/>
    <w:rsid w:val="00DF758B"/>
    <w:rsid w:val="00DF760F"/>
    <w:rsid w:val="00DF76DD"/>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AEC"/>
    <w:rsid w:val="00E17751"/>
    <w:rsid w:val="00E17E78"/>
    <w:rsid w:val="00E2059B"/>
    <w:rsid w:val="00E219E2"/>
    <w:rsid w:val="00E230CF"/>
    <w:rsid w:val="00E23DCE"/>
    <w:rsid w:val="00E240C0"/>
    <w:rsid w:val="00E2419D"/>
    <w:rsid w:val="00E24735"/>
    <w:rsid w:val="00E26216"/>
    <w:rsid w:val="00E27612"/>
    <w:rsid w:val="00E27F09"/>
    <w:rsid w:val="00E303B4"/>
    <w:rsid w:val="00E3054E"/>
    <w:rsid w:val="00E3139D"/>
    <w:rsid w:val="00E3176C"/>
    <w:rsid w:val="00E31934"/>
    <w:rsid w:val="00E31F46"/>
    <w:rsid w:val="00E32388"/>
    <w:rsid w:val="00E32883"/>
    <w:rsid w:val="00E33638"/>
    <w:rsid w:val="00E34563"/>
    <w:rsid w:val="00E34728"/>
    <w:rsid w:val="00E35369"/>
    <w:rsid w:val="00E35C90"/>
    <w:rsid w:val="00E362D8"/>
    <w:rsid w:val="00E36405"/>
    <w:rsid w:val="00E36EAD"/>
    <w:rsid w:val="00E36F82"/>
    <w:rsid w:val="00E37D68"/>
    <w:rsid w:val="00E37F56"/>
    <w:rsid w:val="00E40298"/>
    <w:rsid w:val="00E40ED5"/>
    <w:rsid w:val="00E411E0"/>
    <w:rsid w:val="00E41721"/>
    <w:rsid w:val="00E42678"/>
    <w:rsid w:val="00E43382"/>
    <w:rsid w:val="00E44705"/>
    <w:rsid w:val="00E458D7"/>
    <w:rsid w:val="00E45A17"/>
    <w:rsid w:val="00E46768"/>
    <w:rsid w:val="00E475A2"/>
    <w:rsid w:val="00E5022B"/>
    <w:rsid w:val="00E5107C"/>
    <w:rsid w:val="00E51B86"/>
    <w:rsid w:val="00E53FC6"/>
    <w:rsid w:val="00E54B7D"/>
    <w:rsid w:val="00E558A0"/>
    <w:rsid w:val="00E55AE4"/>
    <w:rsid w:val="00E55BC4"/>
    <w:rsid w:val="00E55F7B"/>
    <w:rsid w:val="00E561DE"/>
    <w:rsid w:val="00E56EE4"/>
    <w:rsid w:val="00E571FB"/>
    <w:rsid w:val="00E576AE"/>
    <w:rsid w:val="00E62909"/>
    <w:rsid w:val="00E63D34"/>
    <w:rsid w:val="00E657FB"/>
    <w:rsid w:val="00E668F7"/>
    <w:rsid w:val="00E66AFB"/>
    <w:rsid w:val="00E66D12"/>
    <w:rsid w:val="00E67A7B"/>
    <w:rsid w:val="00E701CB"/>
    <w:rsid w:val="00E70655"/>
    <w:rsid w:val="00E7200C"/>
    <w:rsid w:val="00E738E2"/>
    <w:rsid w:val="00E73918"/>
    <w:rsid w:val="00E747C7"/>
    <w:rsid w:val="00E75AE9"/>
    <w:rsid w:val="00E75BEC"/>
    <w:rsid w:val="00E803BA"/>
    <w:rsid w:val="00E806FD"/>
    <w:rsid w:val="00E80D36"/>
    <w:rsid w:val="00E829AF"/>
    <w:rsid w:val="00E83D0D"/>
    <w:rsid w:val="00E851DC"/>
    <w:rsid w:val="00E85304"/>
    <w:rsid w:val="00E85E6B"/>
    <w:rsid w:val="00E875A7"/>
    <w:rsid w:val="00E87E9E"/>
    <w:rsid w:val="00E90C7D"/>
    <w:rsid w:val="00E90CF1"/>
    <w:rsid w:val="00E91A51"/>
    <w:rsid w:val="00E91CA4"/>
    <w:rsid w:val="00E91F66"/>
    <w:rsid w:val="00E92A14"/>
    <w:rsid w:val="00E92F06"/>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3A60"/>
    <w:rsid w:val="00EA4E3D"/>
    <w:rsid w:val="00EA55E8"/>
    <w:rsid w:val="00EA5B08"/>
    <w:rsid w:val="00EA616F"/>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C011D"/>
    <w:rsid w:val="00EC254E"/>
    <w:rsid w:val="00EC326D"/>
    <w:rsid w:val="00EC3349"/>
    <w:rsid w:val="00EC356D"/>
    <w:rsid w:val="00EC4201"/>
    <w:rsid w:val="00EC4D8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5A4"/>
    <w:rsid w:val="00EF2411"/>
    <w:rsid w:val="00EF2B78"/>
    <w:rsid w:val="00EF3285"/>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413F"/>
    <w:rsid w:val="00F04818"/>
    <w:rsid w:val="00F06380"/>
    <w:rsid w:val="00F106ED"/>
    <w:rsid w:val="00F10A8C"/>
    <w:rsid w:val="00F10EA0"/>
    <w:rsid w:val="00F1222C"/>
    <w:rsid w:val="00F123D0"/>
    <w:rsid w:val="00F12648"/>
    <w:rsid w:val="00F13E1F"/>
    <w:rsid w:val="00F14460"/>
    <w:rsid w:val="00F14524"/>
    <w:rsid w:val="00F1461A"/>
    <w:rsid w:val="00F16CC0"/>
    <w:rsid w:val="00F16CE3"/>
    <w:rsid w:val="00F1722B"/>
    <w:rsid w:val="00F21458"/>
    <w:rsid w:val="00F21A8D"/>
    <w:rsid w:val="00F22697"/>
    <w:rsid w:val="00F22996"/>
    <w:rsid w:val="00F23317"/>
    <w:rsid w:val="00F238A4"/>
    <w:rsid w:val="00F2445F"/>
    <w:rsid w:val="00F247BF"/>
    <w:rsid w:val="00F25195"/>
    <w:rsid w:val="00F255E3"/>
    <w:rsid w:val="00F25CA2"/>
    <w:rsid w:val="00F268D4"/>
    <w:rsid w:val="00F2717B"/>
    <w:rsid w:val="00F31935"/>
    <w:rsid w:val="00F31955"/>
    <w:rsid w:val="00F31EAF"/>
    <w:rsid w:val="00F330AF"/>
    <w:rsid w:val="00F331FC"/>
    <w:rsid w:val="00F33C50"/>
    <w:rsid w:val="00F34A45"/>
    <w:rsid w:val="00F35DAE"/>
    <w:rsid w:val="00F366BE"/>
    <w:rsid w:val="00F36C71"/>
    <w:rsid w:val="00F36CB2"/>
    <w:rsid w:val="00F36F9C"/>
    <w:rsid w:val="00F3766D"/>
    <w:rsid w:val="00F37EAD"/>
    <w:rsid w:val="00F40DE6"/>
    <w:rsid w:val="00F4219F"/>
    <w:rsid w:val="00F4281D"/>
    <w:rsid w:val="00F4447F"/>
    <w:rsid w:val="00F45597"/>
    <w:rsid w:val="00F45ABA"/>
    <w:rsid w:val="00F460ED"/>
    <w:rsid w:val="00F468C9"/>
    <w:rsid w:val="00F53A51"/>
    <w:rsid w:val="00F53ABD"/>
    <w:rsid w:val="00F546CE"/>
    <w:rsid w:val="00F55AF2"/>
    <w:rsid w:val="00F562F5"/>
    <w:rsid w:val="00F566DB"/>
    <w:rsid w:val="00F579CB"/>
    <w:rsid w:val="00F579E0"/>
    <w:rsid w:val="00F6022D"/>
    <w:rsid w:val="00F60624"/>
    <w:rsid w:val="00F60BFC"/>
    <w:rsid w:val="00F61AD7"/>
    <w:rsid w:val="00F61B78"/>
    <w:rsid w:val="00F62D25"/>
    <w:rsid w:val="00F630A6"/>
    <w:rsid w:val="00F639DD"/>
    <w:rsid w:val="00F63AD0"/>
    <w:rsid w:val="00F651A1"/>
    <w:rsid w:val="00F65AD8"/>
    <w:rsid w:val="00F6605A"/>
    <w:rsid w:val="00F660D8"/>
    <w:rsid w:val="00F6632A"/>
    <w:rsid w:val="00F66A7E"/>
    <w:rsid w:val="00F66B8A"/>
    <w:rsid w:val="00F67515"/>
    <w:rsid w:val="00F675B0"/>
    <w:rsid w:val="00F67BE5"/>
    <w:rsid w:val="00F70C23"/>
    <w:rsid w:val="00F7124A"/>
    <w:rsid w:val="00F7190A"/>
    <w:rsid w:val="00F719D8"/>
    <w:rsid w:val="00F72283"/>
    <w:rsid w:val="00F727CF"/>
    <w:rsid w:val="00F72DD9"/>
    <w:rsid w:val="00F7388B"/>
    <w:rsid w:val="00F739A9"/>
    <w:rsid w:val="00F75B85"/>
    <w:rsid w:val="00F77602"/>
    <w:rsid w:val="00F80E44"/>
    <w:rsid w:val="00F811D0"/>
    <w:rsid w:val="00F82F12"/>
    <w:rsid w:val="00F830CD"/>
    <w:rsid w:val="00F85893"/>
    <w:rsid w:val="00F858AA"/>
    <w:rsid w:val="00F86DD9"/>
    <w:rsid w:val="00F87FE7"/>
    <w:rsid w:val="00F92008"/>
    <w:rsid w:val="00F92796"/>
    <w:rsid w:val="00F92C46"/>
    <w:rsid w:val="00F9356B"/>
    <w:rsid w:val="00F941BB"/>
    <w:rsid w:val="00F94ECA"/>
    <w:rsid w:val="00F95048"/>
    <w:rsid w:val="00F95260"/>
    <w:rsid w:val="00F955C9"/>
    <w:rsid w:val="00F95B69"/>
    <w:rsid w:val="00F960B0"/>
    <w:rsid w:val="00F9610A"/>
    <w:rsid w:val="00F9625C"/>
    <w:rsid w:val="00F97330"/>
    <w:rsid w:val="00F97468"/>
    <w:rsid w:val="00F976A3"/>
    <w:rsid w:val="00F97845"/>
    <w:rsid w:val="00FA103A"/>
    <w:rsid w:val="00FA2A0C"/>
    <w:rsid w:val="00FA3688"/>
    <w:rsid w:val="00FA476E"/>
    <w:rsid w:val="00FA478A"/>
    <w:rsid w:val="00FA4DD7"/>
    <w:rsid w:val="00FA4F6B"/>
    <w:rsid w:val="00FA6F58"/>
    <w:rsid w:val="00FB0151"/>
    <w:rsid w:val="00FB0A13"/>
    <w:rsid w:val="00FB1674"/>
    <w:rsid w:val="00FB183E"/>
    <w:rsid w:val="00FB1C00"/>
    <w:rsid w:val="00FB1E4B"/>
    <w:rsid w:val="00FB1F4F"/>
    <w:rsid w:val="00FB2100"/>
    <w:rsid w:val="00FB2A5A"/>
    <w:rsid w:val="00FB3130"/>
    <w:rsid w:val="00FB398D"/>
    <w:rsid w:val="00FB3D8A"/>
    <w:rsid w:val="00FB40E0"/>
    <w:rsid w:val="00FB42EC"/>
    <w:rsid w:val="00FB4458"/>
    <w:rsid w:val="00FB539F"/>
    <w:rsid w:val="00FB663F"/>
    <w:rsid w:val="00FB72E9"/>
    <w:rsid w:val="00FB75A7"/>
    <w:rsid w:val="00FB7A67"/>
    <w:rsid w:val="00FC06BF"/>
    <w:rsid w:val="00FC0799"/>
    <w:rsid w:val="00FC0B2D"/>
    <w:rsid w:val="00FC0B33"/>
    <w:rsid w:val="00FC1391"/>
    <w:rsid w:val="00FC29E0"/>
    <w:rsid w:val="00FC35F1"/>
    <w:rsid w:val="00FC41F1"/>
    <w:rsid w:val="00FC4530"/>
    <w:rsid w:val="00FC4AC4"/>
    <w:rsid w:val="00FC4D49"/>
    <w:rsid w:val="00FD07DD"/>
    <w:rsid w:val="00FD0DB5"/>
    <w:rsid w:val="00FD13CB"/>
    <w:rsid w:val="00FD1B9B"/>
    <w:rsid w:val="00FD1BD6"/>
    <w:rsid w:val="00FD3E34"/>
    <w:rsid w:val="00FD4ACC"/>
    <w:rsid w:val="00FD4B53"/>
    <w:rsid w:val="00FD4E4C"/>
    <w:rsid w:val="00FD506E"/>
    <w:rsid w:val="00FD5FD7"/>
    <w:rsid w:val="00FD6122"/>
    <w:rsid w:val="00FD64F5"/>
    <w:rsid w:val="00FD6750"/>
    <w:rsid w:val="00FD7EC5"/>
    <w:rsid w:val="00FE12E3"/>
    <w:rsid w:val="00FE12E6"/>
    <w:rsid w:val="00FE2346"/>
    <w:rsid w:val="00FE2514"/>
    <w:rsid w:val="00FE266A"/>
    <w:rsid w:val="00FE27DA"/>
    <w:rsid w:val="00FE2A72"/>
    <w:rsid w:val="00FE2F08"/>
    <w:rsid w:val="00FE342A"/>
    <w:rsid w:val="00FE363F"/>
    <w:rsid w:val="00FE4931"/>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590"/>
    <w:rsid w:val="00FF4FE9"/>
    <w:rsid w:val="00FF5F7B"/>
    <w:rsid w:val="00FF6BF0"/>
    <w:rsid w:val="00FF7235"/>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A2342"/>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CD6AFC"/>
    <w:pPr>
      <w:framePr w:wrap="notBeside" w:vAnchor="text" w:hAnchor="text" w:y="1"/>
      <w:numPr>
        <w:numId w:val="14"/>
      </w:numPr>
      <w:spacing w:before="0" w:after="0"/>
      <w:ind w:left="426"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D6AF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9"/>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5"/>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6"/>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7"/>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8"/>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9"/>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1"/>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2"/>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3"/>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4"/>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6"/>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5"/>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77"/>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79"/>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0"/>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2"/>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9D18E7"/>
    <w:pPr>
      <w:numPr>
        <w:numId w:val="83"/>
      </w:numPr>
      <w:jc w:val="both"/>
    </w:pPr>
    <w:rPr>
      <w:rFonts w:asciiTheme="majorHAnsi" w:hAnsiTheme="majorHAnsi" w:cs="Arial"/>
    </w:rPr>
  </w:style>
  <w:style w:type="table" w:customStyle="1" w:styleId="Tabelamrea61">
    <w:name w:val="Tabela – mreža61"/>
    <w:basedOn w:val="Navadnatabela"/>
    <w:next w:val="Tabelamrea"/>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Privzetapisavaodstavka"/>
    <w:link w:val="Slog73"/>
    <w:rsid w:val="009D18E7"/>
    <w:rPr>
      <w:rFonts w:asciiTheme="majorHAnsi" w:hAnsiTheme="majorHAnsi" w:cs="Arial"/>
    </w:rPr>
  </w:style>
  <w:style w:type="paragraph" w:customStyle="1" w:styleId="Slog74">
    <w:name w:val="Slog74"/>
    <w:basedOn w:val="Navaden"/>
    <w:link w:val="Slog74Znak"/>
    <w:qFormat/>
    <w:rsid w:val="00F366BE"/>
    <w:pPr>
      <w:numPr>
        <w:numId w:val="84"/>
      </w:numPr>
      <w:jc w:val="both"/>
    </w:pPr>
    <w:rPr>
      <w:rFonts w:asciiTheme="majorHAnsi" w:hAnsiTheme="majorHAnsi" w:cs="Arial"/>
    </w:rPr>
  </w:style>
  <w:style w:type="paragraph" w:customStyle="1" w:styleId="Slog76">
    <w:name w:val="Slog76"/>
    <w:basedOn w:val="Navaden"/>
    <w:link w:val="Slog76Znak"/>
    <w:qFormat/>
    <w:rsid w:val="00F4447F"/>
    <w:pPr>
      <w:numPr>
        <w:numId w:val="85"/>
      </w:numPr>
      <w:tabs>
        <w:tab w:val="left" w:pos="1728"/>
        <w:tab w:val="left" w:pos="7200"/>
      </w:tabs>
      <w:suppressAutoHyphens/>
      <w:jc w:val="both"/>
    </w:pPr>
    <w:rPr>
      <w:rFonts w:asciiTheme="majorHAnsi" w:hAnsiTheme="majorHAnsi" w:cs="Arial"/>
    </w:rPr>
  </w:style>
  <w:style w:type="character" w:customStyle="1" w:styleId="Slog74Znak">
    <w:name w:val="Slog74 Znak"/>
    <w:basedOn w:val="Privzetapisavaodstavka"/>
    <w:link w:val="Slog74"/>
    <w:rsid w:val="00F366BE"/>
    <w:rPr>
      <w:rFonts w:asciiTheme="majorHAnsi" w:hAnsiTheme="majorHAnsi" w:cs="Arial"/>
    </w:rPr>
  </w:style>
  <w:style w:type="character" w:customStyle="1" w:styleId="Slog76Znak">
    <w:name w:val="Slog76 Znak"/>
    <w:basedOn w:val="Privzetapisavaodstavka"/>
    <w:link w:val="Slog76"/>
    <w:rsid w:val="00F4447F"/>
    <w:rPr>
      <w:rFonts w:asciiTheme="majorHAnsi" w:hAnsiTheme="majorHAnsi" w:cs="Arial"/>
    </w:rPr>
  </w:style>
  <w:style w:type="paragraph" w:customStyle="1" w:styleId="Slog78">
    <w:name w:val="Slog78"/>
    <w:basedOn w:val="Navaden"/>
    <w:link w:val="Slog78Znak"/>
    <w:qFormat/>
    <w:rsid w:val="00AA067C"/>
    <w:pPr>
      <w:numPr>
        <w:numId w:val="86"/>
      </w:numPr>
      <w:tabs>
        <w:tab w:val="left" w:pos="1728"/>
        <w:tab w:val="left" w:pos="7200"/>
      </w:tabs>
      <w:jc w:val="both"/>
    </w:pPr>
    <w:rPr>
      <w:rFonts w:asciiTheme="majorHAnsi" w:eastAsia="Times New Roman" w:hAnsiTheme="majorHAnsi" w:cs="Arial"/>
    </w:rPr>
  </w:style>
  <w:style w:type="paragraph" w:customStyle="1" w:styleId="Slog79">
    <w:name w:val="Slog79"/>
    <w:basedOn w:val="Navaden"/>
    <w:link w:val="Slog79Znak"/>
    <w:qFormat/>
    <w:rsid w:val="002116FD"/>
    <w:pPr>
      <w:numPr>
        <w:numId w:val="87"/>
      </w:numPr>
    </w:pPr>
  </w:style>
  <w:style w:type="character" w:customStyle="1" w:styleId="Slog78Znak">
    <w:name w:val="Slog78 Znak"/>
    <w:basedOn w:val="Privzetapisavaodstavka"/>
    <w:link w:val="Slog78"/>
    <w:rsid w:val="00AA067C"/>
    <w:rPr>
      <w:rFonts w:asciiTheme="majorHAnsi" w:eastAsia="Times New Roman" w:hAnsiTheme="majorHAnsi" w:cs="Arial"/>
    </w:rPr>
  </w:style>
  <w:style w:type="paragraph" w:customStyle="1" w:styleId="Slog80">
    <w:name w:val="Slog80"/>
    <w:basedOn w:val="Navaden"/>
    <w:link w:val="Slog80Znak"/>
    <w:qFormat/>
    <w:rsid w:val="00D71960"/>
    <w:pPr>
      <w:ind w:left="360" w:hanging="360"/>
    </w:pPr>
  </w:style>
  <w:style w:type="character" w:customStyle="1" w:styleId="Slog79Znak">
    <w:name w:val="Slog79 Znak"/>
    <w:basedOn w:val="Privzetapisavaodstavka"/>
    <w:link w:val="Slog79"/>
    <w:rsid w:val="002116FD"/>
  </w:style>
  <w:style w:type="character" w:customStyle="1" w:styleId="Slog80Znak">
    <w:name w:val="Slog80 Znak"/>
    <w:basedOn w:val="Privzetapisavaodstavka"/>
    <w:link w:val="Slog80"/>
    <w:rsid w:val="00D71960"/>
  </w:style>
  <w:style w:type="paragraph" w:customStyle="1" w:styleId="Slog81">
    <w:name w:val="Slog81"/>
    <w:basedOn w:val="Navaden"/>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avaden"/>
    <w:link w:val="Slog82Znak"/>
    <w:qFormat/>
    <w:rsid w:val="00DB247F"/>
    <w:pPr>
      <w:numPr>
        <w:numId w:val="89"/>
      </w:numPr>
      <w:tabs>
        <w:tab w:val="left" w:pos="6660"/>
      </w:tabs>
      <w:jc w:val="both"/>
    </w:pPr>
    <w:rPr>
      <w:rFonts w:asciiTheme="majorHAnsi" w:hAnsiTheme="majorHAnsi" w:cstheme="majorHAnsi"/>
    </w:rPr>
  </w:style>
  <w:style w:type="character" w:customStyle="1" w:styleId="Slog81Znak">
    <w:name w:val="Slog81 Znak"/>
    <w:basedOn w:val="Privzetapisavaodstavka"/>
    <w:link w:val="Slog81"/>
    <w:rsid w:val="00DB247F"/>
    <w:rPr>
      <w:rFonts w:asciiTheme="majorHAnsi" w:hAnsiTheme="majorHAnsi" w:cstheme="majorHAnsi"/>
    </w:rPr>
  </w:style>
  <w:style w:type="character" w:customStyle="1" w:styleId="Slog82Znak">
    <w:name w:val="Slog82 Znak"/>
    <w:basedOn w:val="Privzetapisavaodstavka"/>
    <w:link w:val="Slog82"/>
    <w:rsid w:val="00DB247F"/>
    <w:rPr>
      <w:rFonts w:asciiTheme="majorHAnsi" w:hAnsiTheme="majorHAnsi" w:cstheme="majorHAnsi"/>
    </w:rPr>
  </w:style>
  <w:style w:type="paragraph" w:customStyle="1" w:styleId="Slog83">
    <w:name w:val="Slog83"/>
    <w:basedOn w:val="Navaden"/>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avaden"/>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Privzetapisavaodstavka"/>
    <w:link w:val="Slog83"/>
    <w:rsid w:val="00B12C48"/>
    <w:rPr>
      <w:rFonts w:asciiTheme="majorHAnsi" w:hAnsiTheme="majorHAnsi" w:cstheme="majorHAnsi"/>
      <w:b/>
      <w:bCs/>
      <w:noProof/>
      <w:szCs w:val="24"/>
    </w:rPr>
  </w:style>
  <w:style w:type="paragraph" w:customStyle="1" w:styleId="Slog85">
    <w:name w:val="Slog85"/>
    <w:basedOn w:val="Navaden"/>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Privzetapisavaodstavka"/>
    <w:link w:val="Slog84"/>
    <w:rsid w:val="00B12C48"/>
    <w:rPr>
      <w:rFonts w:asciiTheme="majorHAnsi" w:hAnsiTheme="majorHAnsi" w:cstheme="majorHAnsi"/>
      <w:b/>
      <w:bCs/>
      <w:noProof/>
      <w:szCs w:val="24"/>
    </w:rPr>
  </w:style>
  <w:style w:type="paragraph" w:customStyle="1" w:styleId="Slog86">
    <w:name w:val="Slog86"/>
    <w:basedOn w:val="Navaden"/>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Privzetapisavaodstavka"/>
    <w:link w:val="Slog85"/>
    <w:rsid w:val="00B12C48"/>
    <w:rPr>
      <w:rFonts w:asciiTheme="majorHAnsi" w:hAnsiTheme="majorHAnsi" w:cstheme="majorHAnsi"/>
      <w:b/>
      <w:bCs/>
      <w:noProof/>
      <w:szCs w:val="24"/>
    </w:rPr>
  </w:style>
  <w:style w:type="paragraph" w:customStyle="1" w:styleId="Slog87">
    <w:name w:val="Slog87"/>
    <w:basedOn w:val="Navaden"/>
    <w:link w:val="Slog87Znak"/>
    <w:qFormat/>
    <w:rsid w:val="00B12C48"/>
    <w:pPr>
      <w:numPr>
        <w:numId w:val="103"/>
      </w:numPr>
      <w:jc w:val="both"/>
    </w:pPr>
    <w:rPr>
      <w:rFonts w:asciiTheme="majorHAnsi" w:hAnsiTheme="majorHAnsi" w:cstheme="majorHAnsi"/>
      <w:b/>
      <w:bCs/>
      <w:noProof/>
      <w:szCs w:val="24"/>
    </w:rPr>
  </w:style>
  <w:style w:type="character" w:customStyle="1" w:styleId="Slog86Znak">
    <w:name w:val="Slog86 Znak"/>
    <w:basedOn w:val="Privzetapisavaodstavka"/>
    <w:link w:val="Slog86"/>
    <w:rsid w:val="00B12C48"/>
    <w:rPr>
      <w:rFonts w:asciiTheme="majorHAnsi" w:hAnsiTheme="majorHAnsi" w:cstheme="majorHAnsi"/>
      <w:b/>
      <w:bCs/>
      <w:noProof/>
      <w:szCs w:val="24"/>
    </w:rPr>
  </w:style>
  <w:style w:type="paragraph" w:customStyle="1" w:styleId="Slog88">
    <w:name w:val="Slog88"/>
    <w:basedOn w:val="Navaden"/>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Privzetapisavaodstavka"/>
    <w:link w:val="Slog87"/>
    <w:rsid w:val="00B12C48"/>
    <w:rPr>
      <w:rFonts w:asciiTheme="majorHAnsi" w:hAnsiTheme="majorHAnsi" w:cstheme="majorHAnsi"/>
      <w:b/>
      <w:bCs/>
      <w:noProof/>
      <w:szCs w:val="24"/>
    </w:rPr>
  </w:style>
  <w:style w:type="paragraph" w:customStyle="1" w:styleId="Slog89">
    <w:name w:val="Slog89"/>
    <w:basedOn w:val="Navaden"/>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Privzetapisavaodstavka"/>
    <w:link w:val="Slog88"/>
    <w:rsid w:val="00B12C48"/>
    <w:rPr>
      <w:rFonts w:asciiTheme="majorHAnsi" w:hAnsiTheme="majorHAnsi" w:cstheme="majorHAnsi"/>
      <w:b/>
      <w:bCs/>
      <w:noProof/>
      <w:szCs w:val="24"/>
    </w:rPr>
  </w:style>
  <w:style w:type="paragraph" w:customStyle="1" w:styleId="Slog90">
    <w:name w:val="Slog90"/>
    <w:basedOn w:val="Navaden"/>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Privzetapisavaodstavka"/>
    <w:link w:val="Slog89"/>
    <w:rsid w:val="00B12C48"/>
    <w:rPr>
      <w:rFonts w:asciiTheme="majorHAnsi" w:hAnsiTheme="majorHAnsi" w:cstheme="majorHAnsi"/>
      <w:b/>
      <w:bCs/>
      <w:noProof/>
      <w:szCs w:val="24"/>
    </w:rPr>
  </w:style>
  <w:style w:type="paragraph" w:customStyle="1" w:styleId="Slog91">
    <w:name w:val="Slog91"/>
    <w:basedOn w:val="Navaden"/>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Privzetapisavaodstavka"/>
    <w:link w:val="Slog90"/>
    <w:rsid w:val="00B12C48"/>
    <w:rPr>
      <w:rFonts w:asciiTheme="majorHAnsi" w:hAnsiTheme="majorHAnsi" w:cstheme="majorHAnsi"/>
      <w:b/>
      <w:bCs/>
      <w:noProof/>
      <w:szCs w:val="24"/>
    </w:rPr>
  </w:style>
  <w:style w:type="paragraph" w:customStyle="1" w:styleId="Slog92">
    <w:name w:val="Slog92"/>
    <w:basedOn w:val="Navaden"/>
    <w:link w:val="Slog92Znak"/>
    <w:qFormat/>
    <w:rsid w:val="00B12C48"/>
    <w:pPr>
      <w:numPr>
        <w:ilvl w:val="1"/>
        <w:numId w:val="103"/>
      </w:numPr>
      <w:jc w:val="both"/>
    </w:pPr>
    <w:rPr>
      <w:rFonts w:asciiTheme="majorHAnsi" w:hAnsiTheme="majorHAnsi" w:cstheme="majorHAnsi"/>
      <w:b/>
      <w:bCs/>
      <w:noProof/>
      <w:szCs w:val="24"/>
    </w:rPr>
  </w:style>
  <w:style w:type="character" w:customStyle="1" w:styleId="Slog91Znak">
    <w:name w:val="Slog91 Znak"/>
    <w:basedOn w:val="Privzetapisavaodstavka"/>
    <w:link w:val="Slog91"/>
    <w:rsid w:val="00B12C48"/>
    <w:rPr>
      <w:rFonts w:asciiTheme="majorHAnsi" w:hAnsiTheme="majorHAnsi" w:cstheme="majorHAnsi"/>
      <w:b/>
      <w:bCs/>
      <w:noProof/>
      <w:szCs w:val="24"/>
    </w:rPr>
  </w:style>
  <w:style w:type="paragraph" w:customStyle="1" w:styleId="Slog93">
    <w:name w:val="Slog93"/>
    <w:basedOn w:val="Navaden"/>
    <w:link w:val="Slog93Znak"/>
    <w:qFormat/>
    <w:rsid w:val="00B12C48"/>
    <w:pPr>
      <w:numPr>
        <w:ilvl w:val="2"/>
        <w:numId w:val="103"/>
      </w:numPr>
      <w:jc w:val="both"/>
    </w:pPr>
    <w:rPr>
      <w:rFonts w:asciiTheme="majorHAnsi" w:hAnsiTheme="majorHAnsi" w:cstheme="majorHAnsi"/>
      <w:b/>
      <w:bCs/>
      <w:noProof/>
      <w:szCs w:val="24"/>
    </w:rPr>
  </w:style>
  <w:style w:type="character" w:customStyle="1" w:styleId="Slog92Znak">
    <w:name w:val="Slog92 Znak"/>
    <w:basedOn w:val="Privzetapisavaodstavka"/>
    <w:link w:val="Slog92"/>
    <w:rsid w:val="00B12C48"/>
    <w:rPr>
      <w:rFonts w:asciiTheme="majorHAnsi" w:hAnsiTheme="majorHAnsi" w:cstheme="majorHAnsi"/>
      <w:b/>
      <w:bCs/>
      <w:noProof/>
      <w:szCs w:val="24"/>
    </w:rPr>
  </w:style>
  <w:style w:type="character" w:customStyle="1" w:styleId="Slog93Znak">
    <w:name w:val="Slog93 Znak"/>
    <w:basedOn w:val="Privzetapisavaodstavka"/>
    <w:link w:val="Slog93"/>
    <w:rsid w:val="00B12C48"/>
    <w:rPr>
      <w:rFonts w:asciiTheme="majorHAnsi" w:hAnsiTheme="majorHAnsi" w:cstheme="majorHAnsi"/>
      <w:b/>
      <w:bCs/>
      <w:noProof/>
      <w:szCs w:val="24"/>
    </w:rPr>
  </w:style>
  <w:style w:type="paragraph" w:customStyle="1" w:styleId="Slog94">
    <w:name w:val="Slog94"/>
    <w:basedOn w:val="Navaden"/>
    <w:link w:val="Slog94Znak"/>
    <w:qFormat/>
    <w:rsid w:val="000F2F27"/>
    <w:pPr>
      <w:numPr>
        <w:numId w:val="104"/>
      </w:numPr>
    </w:pPr>
    <w:rPr>
      <w:rFonts w:asciiTheme="majorHAnsi" w:hAnsiTheme="majorHAnsi" w:cstheme="majorHAnsi"/>
      <w:lang w:eastAsia="en-US"/>
    </w:rPr>
  </w:style>
  <w:style w:type="paragraph" w:customStyle="1" w:styleId="Slog95">
    <w:name w:val="Slog95"/>
    <w:basedOn w:val="Navaden"/>
    <w:link w:val="Slog95Znak"/>
    <w:qFormat/>
    <w:rsid w:val="008D1C1C"/>
    <w:pPr>
      <w:numPr>
        <w:numId w:val="105"/>
      </w:numPr>
      <w:jc w:val="both"/>
    </w:pPr>
    <w:rPr>
      <w:rFonts w:asciiTheme="majorHAnsi" w:hAnsiTheme="majorHAnsi" w:cstheme="majorHAnsi"/>
      <w:color w:val="FF0000"/>
    </w:rPr>
  </w:style>
  <w:style w:type="character" w:customStyle="1" w:styleId="Slog94Znak">
    <w:name w:val="Slog94 Znak"/>
    <w:basedOn w:val="Privzetapisavaodstavka"/>
    <w:link w:val="Slog94"/>
    <w:rsid w:val="000F2F27"/>
    <w:rPr>
      <w:rFonts w:asciiTheme="majorHAnsi" w:hAnsiTheme="majorHAnsi" w:cstheme="majorHAnsi"/>
      <w:lang w:eastAsia="en-US"/>
    </w:rPr>
  </w:style>
  <w:style w:type="paragraph" w:customStyle="1" w:styleId="Slog96">
    <w:name w:val="Slog96"/>
    <w:basedOn w:val="Navaden"/>
    <w:link w:val="Slog96Znak"/>
    <w:qFormat/>
    <w:rsid w:val="00873094"/>
    <w:pPr>
      <w:numPr>
        <w:numId w:val="106"/>
      </w:numPr>
      <w:jc w:val="both"/>
    </w:pPr>
    <w:rPr>
      <w:rFonts w:asciiTheme="majorHAnsi" w:hAnsiTheme="majorHAnsi" w:cstheme="majorHAnsi"/>
      <w:color w:val="FF0000"/>
    </w:rPr>
  </w:style>
  <w:style w:type="character" w:customStyle="1" w:styleId="Slog95Znak">
    <w:name w:val="Slog95 Znak"/>
    <w:basedOn w:val="Privzetapisavaodstavka"/>
    <w:link w:val="Slog95"/>
    <w:rsid w:val="008D1C1C"/>
    <w:rPr>
      <w:rFonts w:asciiTheme="majorHAnsi" w:hAnsiTheme="majorHAnsi" w:cstheme="majorHAnsi"/>
      <w:color w:val="FF0000"/>
    </w:rPr>
  </w:style>
  <w:style w:type="paragraph" w:customStyle="1" w:styleId="Slog97">
    <w:name w:val="Slog97"/>
    <w:basedOn w:val="Navaden"/>
    <w:link w:val="Slog97Znak"/>
    <w:qFormat/>
    <w:rsid w:val="00873094"/>
    <w:pPr>
      <w:numPr>
        <w:numId w:val="107"/>
      </w:numPr>
      <w:jc w:val="both"/>
    </w:pPr>
    <w:rPr>
      <w:rFonts w:asciiTheme="majorHAnsi" w:hAnsiTheme="majorHAnsi" w:cstheme="majorHAnsi"/>
      <w:color w:val="FF0000"/>
    </w:rPr>
  </w:style>
  <w:style w:type="character" w:customStyle="1" w:styleId="Slog96Znak">
    <w:name w:val="Slog96 Znak"/>
    <w:basedOn w:val="Privzetapisavaodstavka"/>
    <w:link w:val="Slog96"/>
    <w:rsid w:val="00873094"/>
    <w:rPr>
      <w:rFonts w:asciiTheme="majorHAnsi" w:hAnsiTheme="majorHAnsi" w:cstheme="majorHAnsi"/>
      <w:color w:val="FF0000"/>
    </w:rPr>
  </w:style>
  <w:style w:type="paragraph" w:customStyle="1" w:styleId="Slog98">
    <w:name w:val="Slog98"/>
    <w:basedOn w:val="Navaden"/>
    <w:link w:val="Slog98Znak"/>
    <w:qFormat/>
    <w:rsid w:val="009A2342"/>
    <w:pPr>
      <w:numPr>
        <w:numId w:val="109"/>
      </w:numPr>
      <w:jc w:val="both"/>
    </w:pPr>
    <w:rPr>
      <w:rFonts w:asciiTheme="majorHAnsi" w:hAnsiTheme="majorHAnsi" w:cstheme="majorHAnsi"/>
    </w:rPr>
  </w:style>
  <w:style w:type="character" w:customStyle="1" w:styleId="Slog97Znak">
    <w:name w:val="Slog97 Znak"/>
    <w:basedOn w:val="Privzetapisavaodstavka"/>
    <w:link w:val="Slog97"/>
    <w:rsid w:val="00873094"/>
    <w:rPr>
      <w:rFonts w:asciiTheme="majorHAnsi" w:hAnsiTheme="majorHAnsi" w:cstheme="majorHAnsi"/>
      <w:color w:val="FF0000"/>
    </w:rPr>
  </w:style>
  <w:style w:type="paragraph" w:customStyle="1" w:styleId="Slog99">
    <w:name w:val="Slog99"/>
    <w:basedOn w:val="Navaden"/>
    <w:link w:val="Slog99Znak"/>
    <w:qFormat/>
    <w:rsid w:val="00F45ABA"/>
    <w:pPr>
      <w:ind w:left="720" w:hanging="360"/>
    </w:pPr>
  </w:style>
  <w:style w:type="character" w:customStyle="1" w:styleId="Slog98Znak">
    <w:name w:val="Slog98 Znak"/>
    <w:basedOn w:val="Privzetapisavaodstavka"/>
    <w:link w:val="Slog98"/>
    <w:rsid w:val="009A2342"/>
    <w:rPr>
      <w:rFonts w:asciiTheme="majorHAnsi" w:hAnsiTheme="majorHAnsi" w:cstheme="majorHAnsi"/>
    </w:rPr>
  </w:style>
  <w:style w:type="paragraph" w:customStyle="1" w:styleId="Slog100">
    <w:name w:val="Slog100"/>
    <w:basedOn w:val="Navaden"/>
    <w:link w:val="Slog100Znak"/>
    <w:qFormat/>
    <w:rsid w:val="00F45ABA"/>
    <w:pPr>
      <w:numPr>
        <w:numId w:val="111"/>
      </w:num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Privzetapisavaodstavka"/>
    <w:link w:val="Slog99"/>
    <w:rsid w:val="00F45ABA"/>
  </w:style>
  <w:style w:type="paragraph" w:customStyle="1" w:styleId="Slog101">
    <w:name w:val="Slog101"/>
    <w:basedOn w:val="Navaden"/>
    <w:link w:val="Slog101Znak"/>
    <w:qFormat/>
    <w:rsid w:val="00E26216"/>
    <w:pPr>
      <w:numPr>
        <w:numId w:val="113"/>
      </w:numPr>
      <w:jc w:val="both"/>
    </w:pPr>
    <w:rPr>
      <w:rFonts w:asciiTheme="majorHAnsi" w:eastAsia="Times New Roman" w:hAnsiTheme="majorHAnsi" w:cstheme="majorHAnsi"/>
    </w:rPr>
  </w:style>
  <w:style w:type="character" w:customStyle="1" w:styleId="Slog100Znak">
    <w:name w:val="Slog100 Znak"/>
    <w:basedOn w:val="Privzetapisavaodstavka"/>
    <w:link w:val="Slog100"/>
    <w:rsid w:val="00F45ABA"/>
    <w:rPr>
      <w:rFonts w:asciiTheme="majorHAnsi" w:eastAsia="Times New Roman" w:hAnsiTheme="majorHAnsi" w:cstheme="majorHAnsi"/>
      <w:color w:val="FF0000"/>
    </w:rPr>
  </w:style>
  <w:style w:type="paragraph" w:customStyle="1" w:styleId="Slog102">
    <w:name w:val="Slog102"/>
    <w:basedOn w:val="Navaden"/>
    <w:link w:val="Slog102Znak"/>
    <w:qFormat/>
    <w:rsid w:val="00C94E0D"/>
    <w:pPr>
      <w:numPr>
        <w:numId w:val="115"/>
      </w:numPr>
      <w:jc w:val="both"/>
      <w:textAlignment w:val="baseline"/>
    </w:pPr>
    <w:rPr>
      <w:rFonts w:asciiTheme="majorHAnsi" w:eastAsia="Times New Roman" w:hAnsiTheme="majorHAnsi" w:cstheme="majorHAnsi"/>
    </w:rPr>
  </w:style>
  <w:style w:type="character" w:customStyle="1" w:styleId="Slog101Znak">
    <w:name w:val="Slog101 Znak"/>
    <w:basedOn w:val="Privzetapisavaodstavka"/>
    <w:link w:val="Slog101"/>
    <w:rsid w:val="00E26216"/>
    <w:rPr>
      <w:rFonts w:asciiTheme="majorHAnsi" w:eastAsia="Times New Roman" w:hAnsiTheme="majorHAnsi" w:cstheme="majorHAnsi"/>
    </w:rPr>
  </w:style>
  <w:style w:type="character" w:customStyle="1" w:styleId="Slog102Znak">
    <w:name w:val="Slog102 Znak"/>
    <w:basedOn w:val="Privzetapisavaodstavka"/>
    <w:link w:val="Slog102"/>
    <w:rsid w:val="00C94E0D"/>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BB"/>
    <w:rsid w:val="000A5DE7"/>
    <w:rsid w:val="000F718A"/>
    <w:rsid w:val="00123C09"/>
    <w:rsid w:val="001448FC"/>
    <w:rsid w:val="001750CC"/>
    <w:rsid w:val="00184B32"/>
    <w:rsid w:val="00195C09"/>
    <w:rsid w:val="001A5490"/>
    <w:rsid w:val="001D14E8"/>
    <w:rsid w:val="00254DEB"/>
    <w:rsid w:val="00256287"/>
    <w:rsid w:val="002C3ABB"/>
    <w:rsid w:val="003226D9"/>
    <w:rsid w:val="003714F3"/>
    <w:rsid w:val="0039257F"/>
    <w:rsid w:val="003E23F9"/>
    <w:rsid w:val="004429D8"/>
    <w:rsid w:val="004636DB"/>
    <w:rsid w:val="00483064"/>
    <w:rsid w:val="00491A15"/>
    <w:rsid w:val="00494E87"/>
    <w:rsid w:val="004B4834"/>
    <w:rsid w:val="004C2849"/>
    <w:rsid w:val="004F5C87"/>
    <w:rsid w:val="0051617B"/>
    <w:rsid w:val="00540C01"/>
    <w:rsid w:val="0056199D"/>
    <w:rsid w:val="0059473A"/>
    <w:rsid w:val="00625EE7"/>
    <w:rsid w:val="00676EB0"/>
    <w:rsid w:val="00690EB0"/>
    <w:rsid w:val="00694B40"/>
    <w:rsid w:val="006A06F9"/>
    <w:rsid w:val="007055C0"/>
    <w:rsid w:val="00784F64"/>
    <w:rsid w:val="0082440B"/>
    <w:rsid w:val="00855748"/>
    <w:rsid w:val="0088529C"/>
    <w:rsid w:val="00907FFD"/>
    <w:rsid w:val="00930818"/>
    <w:rsid w:val="009D3575"/>
    <w:rsid w:val="009F1404"/>
    <w:rsid w:val="00A10583"/>
    <w:rsid w:val="00AB5BB4"/>
    <w:rsid w:val="00B00635"/>
    <w:rsid w:val="00B26AA4"/>
    <w:rsid w:val="00B771C6"/>
    <w:rsid w:val="00B82006"/>
    <w:rsid w:val="00B870BC"/>
    <w:rsid w:val="00B96E89"/>
    <w:rsid w:val="00BA3451"/>
    <w:rsid w:val="00BD5040"/>
    <w:rsid w:val="00C03F38"/>
    <w:rsid w:val="00C06551"/>
    <w:rsid w:val="00C6014D"/>
    <w:rsid w:val="00C641D5"/>
    <w:rsid w:val="00CD01CC"/>
    <w:rsid w:val="00CE521A"/>
    <w:rsid w:val="00E206F3"/>
    <w:rsid w:val="00EF5B8A"/>
    <w:rsid w:val="00F01A7E"/>
    <w:rsid w:val="00F244A5"/>
    <w:rsid w:val="00FF2A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16A3A-1B4D-491F-A710-A27D1C721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7232</Words>
  <Characters>44232</Characters>
  <Application>Microsoft Office Word</Application>
  <DocSecurity>0</DocSecurity>
  <Lines>368</Lines>
  <Paragraphs>102</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51362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2023-07-19T08:14:00Z</cp:lastPrinted>
  <dcterms:created xsi:type="dcterms:W3CDTF">2023-07-19T08:16:00Z</dcterms:created>
  <dcterms:modified xsi:type="dcterms:W3CDTF">2023-07-19T08:16:00Z</dcterms:modified>
</cp:coreProperties>
</file>